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CD2" w:rsidRPr="009311F8" w:rsidRDefault="00696C6B" w:rsidP="003B42CC">
      <w:pPr>
        <w:widowControl w:val="0"/>
        <w:kinsoku w:val="0"/>
        <w:overflowPunct w:val="0"/>
        <w:autoSpaceDE w:val="0"/>
        <w:autoSpaceDN w:val="0"/>
        <w:adjustRightInd w:val="0"/>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noProof/>
          <w:sz w:val="24"/>
          <w:szCs w:val="24"/>
          <w:lang w:eastAsia="ru-RU"/>
        </w:rPr>
        <w:pict>
          <v:shapetype id="_x0000_t202" coordsize="21600,21600" o:spt="202" path="m,l,21600r21600,l21600,xe">
            <v:stroke joinstyle="miter"/>
            <v:path gradientshapeok="t" o:connecttype="rect"/>
          </v:shapetype>
          <v:shape id="_x0000_s1027" type="#_x0000_t202" style="position:absolute;left:0;text-align:left;margin-left:320.25pt;margin-top:-26.95pt;width:211.75pt;height:122pt;z-index:251658240;mso-width-relative:margin;mso-height-relative:margin" stroked="f">
            <v:textbox style="mso-next-textbox:#_x0000_s1027">
              <w:txbxContent>
                <w:p w:rsidR="00D377ED" w:rsidRPr="00B54A69" w:rsidRDefault="00D377ED" w:rsidP="00104015">
                  <w:pPr>
                    <w:spacing w:after="0" w:line="240" w:lineRule="auto"/>
                    <w:jc w:val="center"/>
                    <w:rPr>
                      <w:rFonts w:ascii="Times New Roman" w:hAnsi="Times New Roman"/>
                      <w:b/>
                      <w:sz w:val="24"/>
                      <w:szCs w:val="24"/>
                    </w:rPr>
                  </w:pPr>
                  <w:r w:rsidRPr="00B54A69">
                    <w:rPr>
                      <w:rFonts w:ascii="Times New Roman" w:hAnsi="Times New Roman"/>
                      <w:b/>
                      <w:sz w:val="24"/>
                      <w:szCs w:val="24"/>
                    </w:rPr>
                    <w:t>Утверждаю</w:t>
                  </w:r>
                </w:p>
                <w:p w:rsidR="00D377ED" w:rsidRDefault="00D377ED" w:rsidP="00104015">
                  <w:pPr>
                    <w:spacing w:after="0" w:line="240" w:lineRule="auto"/>
                    <w:rPr>
                      <w:rFonts w:ascii="Times New Roman" w:hAnsi="Times New Roman"/>
                      <w:sz w:val="24"/>
                      <w:szCs w:val="24"/>
                    </w:rPr>
                  </w:pPr>
                </w:p>
                <w:p w:rsidR="00D377ED" w:rsidRPr="009F78F5" w:rsidRDefault="00D377ED" w:rsidP="00104015">
                  <w:pPr>
                    <w:spacing w:after="0" w:line="240" w:lineRule="auto"/>
                    <w:rPr>
                      <w:rFonts w:ascii="Times New Roman" w:hAnsi="Times New Roman"/>
                      <w:sz w:val="24"/>
                      <w:szCs w:val="24"/>
                    </w:rPr>
                  </w:pPr>
                  <w:r>
                    <w:rPr>
                      <w:rFonts w:ascii="Times New Roman" w:hAnsi="Times New Roman"/>
                      <w:sz w:val="24"/>
                      <w:szCs w:val="24"/>
                    </w:rPr>
                    <w:t>Директор ООО «ГИП-Энерго»</w:t>
                  </w:r>
                </w:p>
                <w:p w:rsidR="00D377ED" w:rsidRDefault="00D377ED" w:rsidP="00104015">
                  <w:pPr>
                    <w:spacing w:after="0" w:line="240" w:lineRule="auto"/>
                    <w:rPr>
                      <w:rFonts w:ascii="Times New Roman" w:hAnsi="Times New Roman"/>
                      <w:sz w:val="24"/>
                      <w:szCs w:val="24"/>
                    </w:rPr>
                  </w:pPr>
                </w:p>
                <w:p w:rsidR="00D377ED" w:rsidRDefault="00D377ED" w:rsidP="00104015">
                  <w:pPr>
                    <w:spacing w:after="0" w:line="240" w:lineRule="auto"/>
                    <w:rPr>
                      <w:rFonts w:ascii="Times New Roman" w:hAnsi="Times New Roman"/>
                      <w:sz w:val="24"/>
                      <w:szCs w:val="24"/>
                    </w:rPr>
                  </w:pPr>
                  <w:r>
                    <w:rPr>
                      <w:rFonts w:ascii="Times New Roman" w:hAnsi="Times New Roman"/>
                      <w:sz w:val="24"/>
                      <w:szCs w:val="24"/>
                    </w:rPr>
                    <w:t>________________ Е.В. Васильев</w:t>
                  </w:r>
                </w:p>
                <w:p w:rsidR="00D377ED" w:rsidRPr="009F78F5" w:rsidRDefault="00D377ED" w:rsidP="00104015">
                  <w:pPr>
                    <w:spacing w:after="0" w:line="240" w:lineRule="auto"/>
                    <w:jc w:val="center"/>
                    <w:rPr>
                      <w:rFonts w:ascii="Times New Roman" w:hAnsi="Times New Roman"/>
                      <w:sz w:val="24"/>
                      <w:szCs w:val="24"/>
                    </w:rPr>
                  </w:pPr>
                </w:p>
                <w:p w:rsidR="00D377ED" w:rsidRDefault="00D377ED" w:rsidP="00104015">
                  <w:pPr>
                    <w:spacing w:after="0" w:line="240" w:lineRule="auto"/>
                    <w:jc w:val="center"/>
                  </w:pPr>
                </w:p>
              </w:txbxContent>
            </v:textbox>
          </v:shape>
        </w:pict>
      </w: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bCs/>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color w:val="FF0000"/>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D200EA" w:rsidRPr="009311F8" w:rsidRDefault="00D200EA"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C17F1" w:rsidRPr="009311F8"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C17F1" w:rsidRPr="009311F8"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C17F1" w:rsidRPr="009311F8"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311F8" w:rsidRDefault="009311F8"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D200EA" w:rsidRPr="009311F8" w:rsidRDefault="00D200EA"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E82F49" w:rsidRPr="003175BB" w:rsidRDefault="00E82F49"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3175BB" w:rsidRDefault="00216CD2" w:rsidP="00A17E61">
      <w:pPr>
        <w:widowControl w:val="0"/>
        <w:kinsoku w:val="0"/>
        <w:overflowPunct w:val="0"/>
        <w:autoSpaceDE w:val="0"/>
        <w:autoSpaceDN w:val="0"/>
        <w:adjustRightInd w:val="0"/>
        <w:spacing w:after="0" w:line="240" w:lineRule="auto"/>
        <w:jc w:val="center"/>
        <w:rPr>
          <w:rFonts w:ascii="Times New Roman" w:eastAsia="Times New Roman" w:hAnsi="Times New Roman"/>
          <w:bCs/>
          <w:spacing w:val="-1"/>
          <w:sz w:val="24"/>
          <w:szCs w:val="24"/>
          <w:lang w:eastAsia="ru-RU"/>
        </w:rPr>
      </w:pPr>
      <w:r w:rsidRPr="003175BB">
        <w:rPr>
          <w:rFonts w:ascii="Times New Roman" w:eastAsia="Times New Roman" w:hAnsi="Times New Roman"/>
          <w:bCs/>
          <w:spacing w:val="-1"/>
          <w:sz w:val="24"/>
          <w:szCs w:val="24"/>
          <w:lang w:eastAsia="ru-RU"/>
        </w:rPr>
        <w:t>ДОКУМЕНТАЦИЯ</w:t>
      </w:r>
      <w:r w:rsidR="00A17E61">
        <w:rPr>
          <w:rFonts w:ascii="Times New Roman" w:eastAsia="Times New Roman" w:hAnsi="Times New Roman"/>
          <w:bCs/>
          <w:spacing w:val="-1"/>
          <w:sz w:val="24"/>
          <w:szCs w:val="24"/>
          <w:lang w:eastAsia="ru-RU"/>
        </w:rPr>
        <w:t xml:space="preserve"> </w:t>
      </w:r>
      <w:r w:rsidR="008F7FC9" w:rsidRPr="003175BB">
        <w:rPr>
          <w:rFonts w:ascii="Times New Roman" w:eastAsia="Times New Roman" w:hAnsi="Times New Roman"/>
          <w:bCs/>
          <w:spacing w:val="-1"/>
          <w:sz w:val="24"/>
          <w:szCs w:val="24"/>
          <w:lang w:eastAsia="ru-RU"/>
        </w:rPr>
        <w:t>ТЕНДЕРА</w:t>
      </w:r>
      <w:r w:rsidR="008E5768" w:rsidRPr="003175BB">
        <w:rPr>
          <w:rFonts w:ascii="Times New Roman" w:eastAsia="Times New Roman" w:hAnsi="Times New Roman"/>
          <w:bCs/>
          <w:spacing w:val="-1"/>
          <w:sz w:val="24"/>
          <w:szCs w:val="24"/>
          <w:lang w:eastAsia="ru-RU"/>
        </w:rPr>
        <w:t xml:space="preserve"> </w:t>
      </w:r>
    </w:p>
    <w:p w:rsidR="00111D42" w:rsidRDefault="00E82F49" w:rsidP="009311F8">
      <w:pPr>
        <w:widowControl w:val="0"/>
        <w:kinsoku w:val="0"/>
        <w:overflowPunct w:val="0"/>
        <w:autoSpaceDE w:val="0"/>
        <w:autoSpaceDN w:val="0"/>
        <w:adjustRightInd w:val="0"/>
        <w:spacing w:after="0" w:line="240" w:lineRule="auto"/>
        <w:jc w:val="center"/>
        <w:rPr>
          <w:rFonts w:ascii="Times New Roman" w:eastAsia="Times New Roman" w:hAnsi="Times New Roman"/>
          <w:bCs/>
          <w:spacing w:val="-1"/>
          <w:sz w:val="24"/>
          <w:szCs w:val="24"/>
          <w:lang w:eastAsia="ru-RU"/>
        </w:rPr>
      </w:pPr>
      <w:r w:rsidRPr="009311F8">
        <w:rPr>
          <w:rFonts w:ascii="Times New Roman" w:eastAsia="Times New Roman" w:hAnsi="Times New Roman"/>
          <w:bCs/>
          <w:spacing w:val="-1"/>
          <w:sz w:val="24"/>
          <w:szCs w:val="24"/>
          <w:lang w:eastAsia="ru-RU"/>
        </w:rPr>
        <w:t>на</w:t>
      </w:r>
      <w:r w:rsidRPr="009311F8">
        <w:rPr>
          <w:rFonts w:ascii="Times New Roman" w:eastAsia="Times New Roman" w:hAnsi="Times New Roman"/>
          <w:bCs/>
          <w:spacing w:val="1"/>
          <w:sz w:val="24"/>
          <w:szCs w:val="24"/>
          <w:lang w:eastAsia="ru-RU"/>
        </w:rPr>
        <w:t xml:space="preserve"> </w:t>
      </w:r>
      <w:r w:rsidRPr="009311F8">
        <w:rPr>
          <w:rFonts w:ascii="Times New Roman" w:eastAsia="Times New Roman" w:hAnsi="Times New Roman"/>
          <w:bCs/>
          <w:spacing w:val="-1"/>
          <w:sz w:val="24"/>
          <w:szCs w:val="24"/>
          <w:lang w:eastAsia="ru-RU"/>
        </w:rPr>
        <w:t>право</w:t>
      </w:r>
      <w:r w:rsidRPr="009311F8">
        <w:rPr>
          <w:rFonts w:ascii="Times New Roman" w:eastAsia="Times New Roman" w:hAnsi="Times New Roman"/>
          <w:bCs/>
          <w:sz w:val="24"/>
          <w:szCs w:val="24"/>
          <w:lang w:eastAsia="ru-RU"/>
        </w:rPr>
        <w:t xml:space="preserve"> </w:t>
      </w:r>
      <w:r w:rsidRPr="009311F8">
        <w:rPr>
          <w:rFonts w:ascii="Times New Roman" w:eastAsia="Times New Roman" w:hAnsi="Times New Roman"/>
          <w:bCs/>
          <w:spacing w:val="-1"/>
          <w:sz w:val="24"/>
          <w:szCs w:val="24"/>
          <w:lang w:eastAsia="ru-RU"/>
        </w:rPr>
        <w:t>заключения</w:t>
      </w:r>
      <w:r w:rsidRPr="009311F8">
        <w:rPr>
          <w:rFonts w:ascii="Times New Roman" w:eastAsia="Times New Roman" w:hAnsi="Times New Roman"/>
          <w:bCs/>
          <w:spacing w:val="-2"/>
          <w:sz w:val="24"/>
          <w:szCs w:val="24"/>
          <w:lang w:eastAsia="ru-RU"/>
        </w:rPr>
        <w:t xml:space="preserve"> </w:t>
      </w:r>
      <w:r w:rsidR="008B7EF1" w:rsidRPr="009311F8">
        <w:rPr>
          <w:rFonts w:ascii="Times New Roman" w:eastAsia="Times New Roman" w:hAnsi="Times New Roman"/>
          <w:bCs/>
          <w:spacing w:val="-1"/>
          <w:sz w:val="24"/>
          <w:szCs w:val="24"/>
          <w:lang w:eastAsia="ru-RU"/>
        </w:rPr>
        <w:t>договора</w:t>
      </w:r>
      <w:r w:rsidR="00111D42">
        <w:rPr>
          <w:rFonts w:ascii="Times New Roman" w:eastAsia="Times New Roman" w:hAnsi="Times New Roman"/>
          <w:bCs/>
          <w:spacing w:val="-1"/>
          <w:sz w:val="24"/>
          <w:szCs w:val="24"/>
          <w:lang w:eastAsia="ru-RU"/>
        </w:rPr>
        <w:t>:</w:t>
      </w:r>
    </w:p>
    <w:p w:rsidR="002E3157" w:rsidRDefault="002E3157" w:rsidP="009311F8">
      <w:pPr>
        <w:widowControl w:val="0"/>
        <w:kinsoku w:val="0"/>
        <w:overflowPunct w:val="0"/>
        <w:autoSpaceDE w:val="0"/>
        <w:autoSpaceDN w:val="0"/>
        <w:adjustRightInd w:val="0"/>
        <w:spacing w:after="0" w:line="240" w:lineRule="auto"/>
        <w:jc w:val="center"/>
        <w:rPr>
          <w:rFonts w:ascii="Times New Roman" w:eastAsia="Times New Roman" w:hAnsi="Times New Roman"/>
          <w:bCs/>
          <w:spacing w:val="-1"/>
          <w:sz w:val="24"/>
          <w:szCs w:val="24"/>
          <w:lang w:eastAsia="ru-RU"/>
        </w:rPr>
      </w:pPr>
    </w:p>
    <w:p w:rsidR="00216CD2" w:rsidRPr="002E3157" w:rsidRDefault="00104015" w:rsidP="00104015">
      <w:pPr>
        <w:widowControl w:val="0"/>
        <w:kinsoku w:val="0"/>
        <w:overflowPunct w:val="0"/>
        <w:autoSpaceDE w:val="0"/>
        <w:autoSpaceDN w:val="0"/>
        <w:adjustRightInd w:val="0"/>
        <w:spacing w:after="0" w:line="240" w:lineRule="auto"/>
        <w:jc w:val="center"/>
        <w:rPr>
          <w:rFonts w:ascii="Times New Roman" w:hAnsi="Times New Roman"/>
          <w:b/>
          <w:color w:val="FF0000"/>
          <w:sz w:val="24"/>
          <w:szCs w:val="24"/>
        </w:rPr>
      </w:pPr>
      <w:r w:rsidRPr="00104015">
        <w:rPr>
          <w:rFonts w:ascii="Times New Roman" w:hAnsi="Times New Roman"/>
          <w:b/>
          <w:sz w:val="24"/>
          <w:szCs w:val="24"/>
        </w:rPr>
        <w:t>Оказание услуг по сервисному и информационному обслуживанию коммерческого учета электроэнергии ООО «ГИП-Энерго»</w:t>
      </w:r>
    </w:p>
    <w:p w:rsidR="006C39A2" w:rsidRPr="009311F8" w:rsidRDefault="006C39A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C17F1" w:rsidRPr="009311F8"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Pr="009311F8"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9C17F1" w:rsidRPr="009311F8"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216CD2" w:rsidRDefault="00216CD2"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Default="00D377ED" w:rsidP="009311F8">
      <w:pPr>
        <w:widowControl w:val="0"/>
        <w:kinsoku w:val="0"/>
        <w:overflowPunct w:val="0"/>
        <w:autoSpaceDE w:val="0"/>
        <w:autoSpaceDN w:val="0"/>
        <w:adjustRightInd w:val="0"/>
        <w:spacing w:after="0" w:line="240" w:lineRule="auto"/>
        <w:rPr>
          <w:rFonts w:ascii="Times New Roman" w:hAnsi="Times New Roman"/>
          <w:sz w:val="24"/>
          <w:szCs w:val="24"/>
        </w:rPr>
      </w:pPr>
    </w:p>
    <w:p w:rsidR="00D377ED" w:rsidRPr="009311F8" w:rsidRDefault="00D377ED"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highlight w:val="yellow"/>
          <w:lang w:eastAsia="ru-RU"/>
        </w:rPr>
      </w:pPr>
    </w:p>
    <w:p w:rsidR="009C17F1" w:rsidRDefault="009C17F1"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highlight w:val="yellow"/>
          <w:lang w:eastAsia="ru-RU"/>
        </w:rPr>
      </w:pPr>
    </w:p>
    <w:p w:rsidR="00CB3B23" w:rsidRDefault="00CB3B23"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highlight w:val="yellow"/>
          <w:lang w:eastAsia="ru-RU"/>
        </w:rPr>
      </w:pPr>
    </w:p>
    <w:p w:rsidR="00CB3B23" w:rsidRPr="009311F8" w:rsidRDefault="00CB3B23"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highlight w:val="yellow"/>
          <w:lang w:eastAsia="ru-RU"/>
        </w:rPr>
      </w:pPr>
    </w:p>
    <w:p w:rsidR="000E6C9B" w:rsidRPr="009311F8" w:rsidRDefault="000E6C9B"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highlight w:val="yellow"/>
          <w:lang w:eastAsia="ru-RU"/>
        </w:rPr>
      </w:pPr>
    </w:p>
    <w:p w:rsidR="00216CD2" w:rsidRDefault="00216CD2"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0512DF" w:rsidRDefault="000512DF"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0512DF" w:rsidRDefault="000512DF"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F1251E" w:rsidRDefault="00F1251E"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F1251E" w:rsidRPr="009311F8" w:rsidRDefault="00F1251E" w:rsidP="009311F8">
      <w:pPr>
        <w:widowControl w:val="0"/>
        <w:kinsoku w:val="0"/>
        <w:overflowPunct w:val="0"/>
        <w:autoSpaceDE w:val="0"/>
        <w:autoSpaceDN w:val="0"/>
        <w:adjustRightInd w:val="0"/>
        <w:spacing w:after="0" w:line="240" w:lineRule="auto"/>
        <w:rPr>
          <w:rFonts w:ascii="Times New Roman" w:eastAsia="Times New Roman" w:hAnsi="Times New Roman"/>
          <w:sz w:val="24"/>
          <w:szCs w:val="24"/>
          <w:lang w:eastAsia="ru-RU"/>
        </w:rPr>
      </w:pPr>
    </w:p>
    <w:p w:rsidR="001F2F29" w:rsidRPr="009311F8" w:rsidRDefault="001D1801" w:rsidP="009311F8">
      <w:pPr>
        <w:widowControl w:val="0"/>
        <w:kinsoku w:val="0"/>
        <w:overflowPunct w:val="0"/>
        <w:autoSpaceDE w:val="0"/>
        <w:autoSpaceDN w:val="0"/>
        <w:adjustRightInd w:val="0"/>
        <w:spacing w:after="0" w:line="240" w:lineRule="auto"/>
        <w:jc w:val="center"/>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Уфа</w:t>
      </w:r>
    </w:p>
    <w:p w:rsidR="00216CD2" w:rsidRDefault="00216CD2" w:rsidP="009311F8">
      <w:pPr>
        <w:widowControl w:val="0"/>
        <w:kinsoku w:val="0"/>
        <w:overflowPunct w:val="0"/>
        <w:autoSpaceDE w:val="0"/>
        <w:autoSpaceDN w:val="0"/>
        <w:adjustRightInd w:val="0"/>
        <w:spacing w:after="0" w:line="240" w:lineRule="auto"/>
        <w:jc w:val="center"/>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20</w:t>
      </w:r>
      <w:r w:rsidR="003336F8" w:rsidRPr="009311F8">
        <w:rPr>
          <w:rFonts w:ascii="Times New Roman" w:eastAsia="Times New Roman" w:hAnsi="Times New Roman"/>
          <w:sz w:val="24"/>
          <w:szCs w:val="24"/>
          <w:lang w:eastAsia="ru-RU"/>
        </w:rPr>
        <w:t>2</w:t>
      </w:r>
      <w:r w:rsidR="00D85E13">
        <w:rPr>
          <w:rFonts w:ascii="Times New Roman" w:eastAsia="Times New Roman" w:hAnsi="Times New Roman"/>
          <w:sz w:val="24"/>
          <w:szCs w:val="24"/>
          <w:lang w:eastAsia="ru-RU"/>
        </w:rPr>
        <w:t>2</w:t>
      </w:r>
      <w:r w:rsidRPr="009311F8">
        <w:rPr>
          <w:rFonts w:ascii="Times New Roman" w:eastAsia="Times New Roman" w:hAnsi="Times New Roman"/>
          <w:sz w:val="24"/>
          <w:szCs w:val="24"/>
          <w:lang w:eastAsia="ru-RU"/>
        </w:rPr>
        <w:t>г.</w:t>
      </w:r>
    </w:p>
    <w:p w:rsidR="00104015" w:rsidRDefault="0010401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6D30FB" w:rsidRPr="009311F8" w:rsidRDefault="006D30FB" w:rsidP="0071249E">
      <w:pPr>
        <w:keepNext/>
        <w:numPr>
          <w:ilvl w:val="0"/>
          <w:numId w:val="31"/>
        </w:numPr>
        <w:suppressAutoHyphens/>
        <w:spacing w:after="0" w:line="240" w:lineRule="auto"/>
        <w:ind w:right="285" w:firstLine="567"/>
        <w:jc w:val="center"/>
        <w:outlineLvl w:val="0"/>
        <w:rPr>
          <w:rFonts w:ascii="Times New Roman" w:hAnsi="Times New Roman"/>
          <w:b/>
          <w:sz w:val="24"/>
          <w:szCs w:val="24"/>
        </w:rPr>
      </w:pPr>
      <w:bookmarkStart w:id="0" w:name="_Toc305665966"/>
      <w:r w:rsidRPr="009311F8">
        <w:rPr>
          <w:rFonts w:ascii="Times New Roman" w:hAnsi="Times New Roman"/>
          <w:b/>
          <w:sz w:val="24"/>
          <w:szCs w:val="24"/>
        </w:rPr>
        <w:lastRenderedPageBreak/>
        <w:t>ТЕРМИНЫ И ОПРЕДЕЛЕНИЯ</w:t>
      </w:r>
      <w:bookmarkEnd w:id="0"/>
    </w:p>
    <w:p w:rsidR="00421F6E" w:rsidRPr="009311F8" w:rsidRDefault="00421F6E" w:rsidP="0071249E">
      <w:pPr>
        <w:pStyle w:val="ac"/>
        <w:tabs>
          <w:tab w:val="left" w:pos="1682"/>
          <w:tab w:val="left" w:pos="9498"/>
        </w:tabs>
        <w:ind w:right="285" w:firstLine="567"/>
        <w:jc w:val="both"/>
        <w:rPr>
          <w:rFonts w:ascii="Times New Roman" w:hAnsi="Times New Roman" w:cs="Times New Roman"/>
        </w:rPr>
      </w:pPr>
      <w:r w:rsidRPr="009311F8">
        <w:rPr>
          <w:rFonts w:ascii="Times New Roman" w:hAnsi="Times New Roman" w:cs="Times New Roman"/>
          <w:b/>
        </w:rPr>
        <w:t>Тендер</w:t>
      </w:r>
      <w:r w:rsidRPr="009311F8">
        <w:rPr>
          <w:rFonts w:ascii="Times New Roman" w:hAnsi="Times New Roman" w:cs="Times New Roman"/>
        </w:rPr>
        <w:t xml:space="preserve"> - конкурентный способ закупки, не являющийся торгами, при котором Заказчик на</w:t>
      </w:r>
      <w:r w:rsidRPr="009311F8">
        <w:rPr>
          <w:rFonts w:ascii="Times New Roman" w:hAnsi="Times New Roman" w:cs="Times New Roman"/>
          <w:spacing w:val="1"/>
        </w:rPr>
        <w:t xml:space="preserve"> </w:t>
      </w:r>
      <w:r w:rsidRPr="009311F8">
        <w:rPr>
          <w:rFonts w:ascii="Times New Roman" w:hAnsi="Times New Roman" w:cs="Times New Roman"/>
        </w:rPr>
        <w:t>основании</w:t>
      </w:r>
      <w:r w:rsidRPr="009311F8">
        <w:rPr>
          <w:rFonts w:ascii="Times New Roman" w:hAnsi="Times New Roman" w:cs="Times New Roman"/>
          <w:spacing w:val="1"/>
        </w:rPr>
        <w:t xml:space="preserve"> </w:t>
      </w:r>
      <w:r w:rsidRPr="009311F8">
        <w:rPr>
          <w:rFonts w:ascii="Times New Roman" w:hAnsi="Times New Roman" w:cs="Times New Roman"/>
        </w:rPr>
        <w:t>нескольких</w:t>
      </w:r>
      <w:r w:rsidRPr="009311F8">
        <w:rPr>
          <w:rFonts w:ascii="Times New Roman" w:hAnsi="Times New Roman" w:cs="Times New Roman"/>
          <w:spacing w:val="1"/>
        </w:rPr>
        <w:t xml:space="preserve"> </w:t>
      </w:r>
      <w:r w:rsidRPr="009311F8">
        <w:rPr>
          <w:rFonts w:ascii="Times New Roman" w:hAnsi="Times New Roman" w:cs="Times New Roman"/>
        </w:rPr>
        <w:t>взвешенных</w:t>
      </w:r>
      <w:r w:rsidRPr="009311F8">
        <w:rPr>
          <w:rFonts w:ascii="Times New Roman" w:hAnsi="Times New Roman" w:cs="Times New Roman"/>
          <w:spacing w:val="1"/>
        </w:rPr>
        <w:t xml:space="preserve"> </w:t>
      </w:r>
      <w:r w:rsidRPr="009311F8">
        <w:rPr>
          <w:rFonts w:ascii="Times New Roman" w:hAnsi="Times New Roman" w:cs="Times New Roman"/>
        </w:rPr>
        <w:t>критериев</w:t>
      </w:r>
      <w:r w:rsidRPr="009311F8">
        <w:rPr>
          <w:rFonts w:ascii="Times New Roman" w:hAnsi="Times New Roman" w:cs="Times New Roman"/>
          <w:spacing w:val="1"/>
        </w:rPr>
        <w:t xml:space="preserve"> </w:t>
      </w:r>
      <w:r w:rsidRPr="009311F8">
        <w:rPr>
          <w:rFonts w:ascii="Times New Roman" w:hAnsi="Times New Roman" w:cs="Times New Roman"/>
        </w:rPr>
        <w:t>признает</w:t>
      </w:r>
      <w:r w:rsidRPr="009311F8">
        <w:rPr>
          <w:rFonts w:ascii="Times New Roman" w:hAnsi="Times New Roman" w:cs="Times New Roman"/>
          <w:spacing w:val="1"/>
        </w:rPr>
        <w:t xml:space="preserve"> </w:t>
      </w:r>
      <w:r w:rsidRPr="009311F8">
        <w:rPr>
          <w:rFonts w:ascii="Times New Roman" w:hAnsi="Times New Roman" w:cs="Times New Roman"/>
        </w:rPr>
        <w:t>победителем</w:t>
      </w:r>
      <w:r w:rsidRPr="009311F8">
        <w:rPr>
          <w:rFonts w:ascii="Times New Roman" w:hAnsi="Times New Roman" w:cs="Times New Roman"/>
          <w:spacing w:val="1"/>
        </w:rPr>
        <w:t xml:space="preserve"> </w:t>
      </w:r>
      <w:r w:rsidRPr="009311F8">
        <w:rPr>
          <w:rFonts w:ascii="Times New Roman" w:hAnsi="Times New Roman" w:cs="Times New Roman"/>
        </w:rPr>
        <w:t>участника,</w:t>
      </w:r>
      <w:r w:rsidRPr="009311F8">
        <w:rPr>
          <w:rFonts w:ascii="Times New Roman" w:hAnsi="Times New Roman" w:cs="Times New Roman"/>
          <w:spacing w:val="1"/>
        </w:rPr>
        <w:t xml:space="preserve"> </w:t>
      </w:r>
      <w:r w:rsidRPr="009311F8">
        <w:rPr>
          <w:rFonts w:ascii="Times New Roman" w:hAnsi="Times New Roman" w:cs="Times New Roman"/>
        </w:rPr>
        <w:t>предложившего</w:t>
      </w:r>
      <w:r w:rsidRPr="009311F8">
        <w:rPr>
          <w:rFonts w:ascii="Times New Roman" w:hAnsi="Times New Roman" w:cs="Times New Roman"/>
          <w:spacing w:val="1"/>
        </w:rPr>
        <w:t xml:space="preserve"> </w:t>
      </w:r>
      <w:r w:rsidRPr="009311F8">
        <w:rPr>
          <w:rFonts w:ascii="Times New Roman" w:hAnsi="Times New Roman" w:cs="Times New Roman"/>
        </w:rPr>
        <w:t>лучшие</w:t>
      </w:r>
      <w:r w:rsidRPr="009311F8">
        <w:rPr>
          <w:rFonts w:ascii="Times New Roman" w:hAnsi="Times New Roman" w:cs="Times New Roman"/>
          <w:spacing w:val="1"/>
        </w:rPr>
        <w:t xml:space="preserve"> </w:t>
      </w:r>
      <w:r w:rsidRPr="009311F8">
        <w:rPr>
          <w:rFonts w:ascii="Times New Roman" w:hAnsi="Times New Roman" w:cs="Times New Roman"/>
        </w:rPr>
        <w:t>условия</w:t>
      </w:r>
      <w:r w:rsidRPr="009311F8">
        <w:rPr>
          <w:rFonts w:ascii="Times New Roman" w:hAnsi="Times New Roman" w:cs="Times New Roman"/>
          <w:spacing w:val="1"/>
        </w:rPr>
        <w:t xml:space="preserve"> </w:t>
      </w:r>
      <w:r w:rsidRPr="009311F8">
        <w:rPr>
          <w:rFonts w:ascii="Times New Roman" w:hAnsi="Times New Roman" w:cs="Times New Roman"/>
        </w:rPr>
        <w:t>исполнения</w:t>
      </w:r>
      <w:r w:rsidRPr="009311F8">
        <w:rPr>
          <w:rFonts w:ascii="Times New Roman" w:hAnsi="Times New Roman" w:cs="Times New Roman"/>
          <w:spacing w:val="1"/>
        </w:rPr>
        <w:t xml:space="preserve"> </w:t>
      </w:r>
      <w:r w:rsidRPr="009311F8">
        <w:rPr>
          <w:rFonts w:ascii="Times New Roman" w:hAnsi="Times New Roman" w:cs="Times New Roman"/>
        </w:rPr>
        <w:t>договора,</w:t>
      </w:r>
      <w:r w:rsidRPr="009311F8">
        <w:rPr>
          <w:rFonts w:ascii="Times New Roman" w:hAnsi="Times New Roman" w:cs="Times New Roman"/>
          <w:spacing w:val="1"/>
        </w:rPr>
        <w:t xml:space="preserve"> </w:t>
      </w:r>
      <w:r w:rsidRPr="009311F8">
        <w:rPr>
          <w:rFonts w:ascii="Times New Roman" w:hAnsi="Times New Roman" w:cs="Times New Roman"/>
        </w:rPr>
        <w:t>в</w:t>
      </w:r>
      <w:r w:rsidRPr="009311F8">
        <w:rPr>
          <w:rFonts w:ascii="Times New Roman" w:hAnsi="Times New Roman" w:cs="Times New Roman"/>
          <w:spacing w:val="1"/>
        </w:rPr>
        <w:t xml:space="preserve"> </w:t>
      </w:r>
      <w:r w:rsidRPr="009311F8">
        <w:rPr>
          <w:rFonts w:ascii="Times New Roman" w:hAnsi="Times New Roman" w:cs="Times New Roman"/>
        </w:rPr>
        <w:t>соответствии</w:t>
      </w:r>
      <w:r w:rsidRPr="009311F8">
        <w:rPr>
          <w:rFonts w:ascii="Times New Roman" w:hAnsi="Times New Roman" w:cs="Times New Roman"/>
          <w:spacing w:val="1"/>
        </w:rPr>
        <w:t xml:space="preserve"> </w:t>
      </w:r>
      <w:r w:rsidRPr="009311F8">
        <w:rPr>
          <w:rFonts w:ascii="Times New Roman" w:hAnsi="Times New Roman" w:cs="Times New Roman"/>
        </w:rPr>
        <w:t>с</w:t>
      </w:r>
      <w:r w:rsidRPr="009311F8">
        <w:rPr>
          <w:rFonts w:ascii="Times New Roman" w:hAnsi="Times New Roman" w:cs="Times New Roman"/>
          <w:spacing w:val="1"/>
        </w:rPr>
        <w:t xml:space="preserve"> </w:t>
      </w:r>
      <w:r w:rsidRPr="009311F8">
        <w:rPr>
          <w:rFonts w:ascii="Times New Roman" w:hAnsi="Times New Roman" w:cs="Times New Roman"/>
        </w:rPr>
        <w:t>требованиями,</w:t>
      </w:r>
      <w:r w:rsidRPr="009311F8">
        <w:rPr>
          <w:rFonts w:ascii="Times New Roman" w:hAnsi="Times New Roman" w:cs="Times New Roman"/>
          <w:spacing w:val="1"/>
        </w:rPr>
        <w:t xml:space="preserve"> </w:t>
      </w:r>
      <w:r w:rsidRPr="009311F8">
        <w:rPr>
          <w:rFonts w:ascii="Times New Roman" w:hAnsi="Times New Roman" w:cs="Times New Roman"/>
        </w:rPr>
        <w:t>указанными</w:t>
      </w:r>
      <w:r w:rsidRPr="009311F8">
        <w:rPr>
          <w:rFonts w:ascii="Times New Roman" w:hAnsi="Times New Roman" w:cs="Times New Roman"/>
          <w:spacing w:val="1"/>
        </w:rPr>
        <w:t xml:space="preserve"> </w:t>
      </w:r>
      <w:r w:rsidRPr="009311F8">
        <w:rPr>
          <w:rFonts w:ascii="Times New Roman" w:hAnsi="Times New Roman" w:cs="Times New Roman"/>
        </w:rPr>
        <w:t>в</w:t>
      </w:r>
      <w:r w:rsidRPr="009311F8">
        <w:rPr>
          <w:rFonts w:ascii="Times New Roman" w:hAnsi="Times New Roman" w:cs="Times New Roman"/>
          <w:spacing w:val="1"/>
        </w:rPr>
        <w:t xml:space="preserve"> </w:t>
      </w:r>
      <w:r w:rsidRPr="009311F8">
        <w:rPr>
          <w:rFonts w:ascii="Times New Roman" w:hAnsi="Times New Roman" w:cs="Times New Roman"/>
        </w:rPr>
        <w:t>закупочной</w:t>
      </w:r>
      <w:r w:rsidRPr="009311F8">
        <w:rPr>
          <w:rFonts w:ascii="Times New Roman" w:hAnsi="Times New Roman" w:cs="Times New Roman"/>
          <w:spacing w:val="1"/>
        </w:rPr>
        <w:t xml:space="preserve"> </w:t>
      </w:r>
      <w:r w:rsidRPr="009311F8">
        <w:rPr>
          <w:rFonts w:ascii="Times New Roman" w:hAnsi="Times New Roman" w:cs="Times New Roman"/>
        </w:rPr>
        <w:t>документации.</w:t>
      </w:r>
      <w:r w:rsidRPr="009311F8">
        <w:rPr>
          <w:rFonts w:ascii="Times New Roman" w:hAnsi="Times New Roman" w:cs="Times New Roman"/>
          <w:spacing w:val="1"/>
        </w:rPr>
        <w:t xml:space="preserve"> </w:t>
      </w:r>
      <w:r w:rsidRPr="009311F8">
        <w:rPr>
          <w:rFonts w:ascii="Times New Roman" w:hAnsi="Times New Roman" w:cs="Times New Roman"/>
        </w:rPr>
        <w:t>Проведение</w:t>
      </w:r>
      <w:r w:rsidRPr="009311F8">
        <w:rPr>
          <w:rFonts w:ascii="Times New Roman" w:hAnsi="Times New Roman" w:cs="Times New Roman"/>
          <w:spacing w:val="1"/>
        </w:rPr>
        <w:t xml:space="preserve"> </w:t>
      </w:r>
      <w:r w:rsidRPr="009311F8">
        <w:rPr>
          <w:rFonts w:ascii="Times New Roman" w:hAnsi="Times New Roman" w:cs="Times New Roman"/>
        </w:rPr>
        <w:t>процедуры</w:t>
      </w:r>
      <w:r w:rsidRPr="009311F8">
        <w:rPr>
          <w:rFonts w:ascii="Times New Roman" w:hAnsi="Times New Roman" w:cs="Times New Roman"/>
          <w:spacing w:val="1"/>
        </w:rPr>
        <w:t xml:space="preserve"> </w:t>
      </w:r>
      <w:r w:rsidRPr="009311F8">
        <w:rPr>
          <w:rFonts w:ascii="Times New Roman" w:hAnsi="Times New Roman" w:cs="Times New Roman"/>
        </w:rPr>
        <w:t>тендера</w:t>
      </w:r>
      <w:r w:rsidRPr="009311F8">
        <w:rPr>
          <w:rFonts w:ascii="Times New Roman" w:hAnsi="Times New Roman" w:cs="Times New Roman"/>
          <w:spacing w:val="1"/>
        </w:rPr>
        <w:t xml:space="preserve"> </w:t>
      </w:r>
      <w:r w:rsidRPr="009311F8">
        <w:rPr>
          <w:rFonts w:ascii="Times New Roman" w:hAnsi="Times New Roman" w:cs="Times New Roman"/>
        </w:rPr>
        <w:t>не</w:t>
      </w:r>
      <w:r w:rsidRPr="009311F8">
        <w:rPr>
          <w:rFonts w:ascii="Times New Roman" w:hAnsi="Times New Roman" w:cs="Times New Roman"/>
          <w:spacing w:val="1"/>
        </w:rPr>
        <w:t xml:space="preserve"> </w:t>
      </w:r>
      <w:r w:rsidRPr="009311F8">
        <w:rPr>
          <w:rFonts w:ascii="Times New Roman" w:hAnsi="Times New Roman" w:cs="Times New Roman"/>
        </w:rPr>
        <w:t>регулируется</w:t>
      </w:r>
      <w:r w:rsidRPr="009311F8">
        <w:rPr>
          <w:rFonts w:ascii="Times New Roman" w:hAnsi="Times New Roman" w:cs="Times New Roman"/>
          <w:spacing w:val="1"/>
        </w:rPr>
        <w:t xml:space="preserve"> </w:t>
      </w:r>
      <w:r w:rsidRPr="009311F8">
        <w:rPr>
          <w:rFonts w:ascii="Times New Roman" w:hAnsi="Times New Roman" w:cs="Times New Roman"/>
        </w:rPr>
        <w:t>статьями</w:t>
      </w:r>
      <w:r w:rsidRPr="009311F8">
        <w:rPr>
          <w:rFonts w:ascii="Times New Roman" w:hAnsi="Times New Roman" w:cs="Times New Roman"/>
          <w:spacing w:val="1"/>
        </w:rPr>
        <w:t xml:space="preserve"> </w:t>
      </w:r>
      <w:r w:rsidRPr="009311F8">
        <w:rPr>
          <w:rFonts w:ascii="Times New Roman" w:hAnsi="Times New Roman" w:cs="Times New Roman"/>
        </w:rPr>
        <w:t>447—449.1</w:t>
      </w:r>
      <w:r w:rsidRPr="009311F8">
        <w:rPr>
          <w:rFonts w:ascii="Times New Roman" w:hAnsi="Times New Roman" w:cs="Times New Roman"/>
          <w:spacing w:val="1"/>
        </w:rPr>
        <w:t xml:space="preserve"> </w:t>
      </w:r>
      <w:r w:rsidRPr="009311F8">
        <w:rPr>
          <w:rFonts w:ascii="Times New Roman" w:hAnsi="Times New Roman" w:cs="Times New Roman"/>
        </w:rPr>
        <w:t>части</w:t>
      </w:r>
      <w:r w:rsidRPr="009311F8">
        <w:rPr>
          <w:rFonts w:ascii="Times New Roman" w:hAnsi="Times New Roman" w:cs="Times New Roman"/>
          <w:spacing w:val="1"/>
        </w:rPr>
        <w:t xml:space="preserve"> </w:t>
      </w:r>
      <w:r w:rsidRPr="009311F8">
        <w:rPr>
          <w:rFonts w:ascii="Times New Roman" w:hAnsi="Times New Roman" w:cs="Times New Roman"/>
        </w:rPr>
        <w:t>первой</w:t>
      </w:r>
      <w:r w:rsidRPr="009311F8">
        <w:rPr>
          <w:rFonts w:ascii="Times New Roman" w:hAnsi="Times New Roman" w:cs="Times New Roman"/>
          <w:spacing w:val="1"/>
        </w:rPr>
        <w:t xml:space="preserve"> </w:t>
      </w:r>
      <w:r w:rsidRPr="009311F8">
        <w:rPr>
          <w:rFonts w:ascii="Times New Roman" w:hAnsi="Times New Roman" w:cs="Times New Roman"/>
        </w:rPr>
        <w:t>Гражданского</w:t>
      </w:r>
      <w:r w:rsidRPr="009311F8">
        <w:rPr>
          <w:rFonts w:ascii="Times New Roman" w:hAnsi="Times New Roman" w:cs="Times New Roman"/>
          <w:spacing w:val="1"/>
        </w:rPr>
        <w:t xml:space="preserve"> </w:t>
      </w:r>
      <w:r w:rsidRPr="009311F8">
        <w:rPr>
          <w:rFonts w:ascii="Times New Roman" w:hAnsi="Times New Roman" w:cs="Times New Roman"/>
        </w:rPr>
        <w:t>кодекса РФ и</w:t>
      </w:r>
      <w:r w:rsidRPr="009311F8">
        <w:rPr>
          <w:rFonts w:ascii="Times New Roman" w:hAnsi="Times New Roman" w:cs="Times New Roman"/>
          <w:spacing w:val="1"/>
        </w:rPr>
        <w:t xml:space="preserve"> </w:t>
      </w:r>
      <w:r w:rsidRPr="009311F8">
        <w:rPr>
          <w:rFonts w:ascii="Times New Roman" w:hAnsi="Times New Roman" w:cs="Times New Roman"/>
        </w:rPr>
        <w:t>не регулируется</w:t>
      </w:r>
      <w:r w:rsidRPr="009311F8">
        <w:rPr>
          <w:rFonts w:ascii="Times New Roman" w:hAnsi="Times New Roman" w:cs="Times New Roman"/>
          <w:spacing w:val="1"/>
        </w:rPr>
        <w:t xml:space="preserve"> </w:t>
      </w:r>
      <w:r w:rsidRPr="009311F8">
        <w:rPr>
          <w:rFonts w:ascii="Times New Roman" w:hAnsi="Times New Roman" w:cs="Times New Roman"/>
        </w:rPr>
        <w:t>статьями</w:t>
      </w:r>
      <w:r w:rsidRPr="009311F8">
        <w:rPr>
          <w:rFonts w:ascii="Times New Roman" w:hAnsi="Times New Roman" w:cs="Times New Roman"/>
          <w:spacing w:val="1"/>
        </w:rPr>
        <w:t xml:space="preserve"> </w:t>
      </w:r>
      <w:r w:rsidRPr="009311F8">
        <w:rPr>
          <w:rFonts w:ascii="Times New Roman" w:hAnsi="Times New Roman" w:cs="Times New Roman"/>
        </w:rPr>
        <w:t>1057—1061 части</w:t>
      </w:r>
      <w:r w:rsidRPr="009311F8">
        <w:rPr>
          <w:rFonts w:ascii="Times New Roman" w:hAnsi="Times New Roman" w:cs="Times New Roman"/>
          <w:spacing w:val="1"/>
        </w:rPr>
        <w:t xml:space="preserve"> </w:t>
      </w:r>
      <w:r w:rsidRPr="009311F8">
        <w:rPr>
          <w:rFonts w:ascii="Times New Roman" w:hAnsi="Times New Roman" w:cs="Times New Roman"/>
        </w:rPr>
        <w:t>второй</w:t>
      </w:r>
      <w:r w:rsidRPr="009311F8">
        <w:rPr>
          <w:rFonts w:ascii="Times New Roman" w:hAnsi="Times New Roman" w:cs="Times New Roman"/>
          <w:spacing w:val="60"/>
        </w:rPr>
        <w:t xml:space="preserve"> </w:t>
      </w:r>
      <w:r w:rsidRPr="009311F8">
        <w:rPr>
          <w:rFonts w:ascii="Times New Roman" w:hAnsi="Times New Roman" w:cs="Times New Roman"/>
        </w:rPr>
        <w:t>Гражданского кодекса</w:t>
      </w:r>
      <w:r w:rsidRPr="009311F8">
        <w:rPr>
          <w:rFonts w:ascii="Times New Roman" w:hAnsi="Times New Roman" w:cs="Times New Roman"/>
          <w:spacing w:val="1"/>
        </w:rPr>
        <w:t xml:space="preserve"> </w:t>
      </w:r>
      <w:r w:rsidRPr="009311F8">
        <w:rPr>
          <w:rFonts w:ascii="Times New Roman" w:hAnsi="Times New Roman" w:cs="Times New Roman"/>
        </w:rPr>
        <w:t>РФ. Таким образом, процедура тендера не является торгами и не налагает на Общество</w:t>
      </w:r>
      <w:r w:rsidRPr="009311F8">
        <w:rPr>
          <w:rFonts w:ascii="Times New Roman" w:hAnsi="Times New Roman" w:cs="Times New Roman"/>
          <w:spacing w:val="1"/>
        </w:rPr>
        <w:t xml:space="preserve"> </w:t>
      </w:r>
      <w:r w:rsidRPr="009311F8">
        <w:rPr>
          <w:rFonts w:ascii="Times New Roman" w:hAnsi="Times New Roman" w:cs="Times New Roman"/>
        </w:rPr>
        <w:t>обязательств</w:t>
      </w:r>
      <w:r w:rsidRPr="009311F8">
        <w:rPr>
          <w:rFonts w:ascii="Times New Roman" w:hAnsi="Times New Roman" w:cs="Times New Roman"/>
          <w:spacing w:val="-1"/>
        </w:rPr>
        <w:t xml:space="preserve"> </w:t>
      </w:r>
      <w:r w:rsidRPr="009311F8">
        <w:rPr>
          <w:rFonts w:ascii="Times New Roman" w:hAnsi="Times New Roman" w:cs="Times New Roman"/>
        </w:rPr>
        <w:t>по заключению договора.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Участник</w:t>
      </w:r>
      <w:r w:rsidRPr="009311F8">
        <w:rPr>
          <w:rFonts w:ascii="Times New Roman" w:eastAsia="Times New Roman" w:hAnsi="Times New Roman"/>
          <w:b/>
          <w:bCs/>
          <w:spacing w:val="10"/>
          <w:sz w:val="24"/>
          <w:szCs w:val="24"/>
          <w:lang w:eastAsia="ru-RU"/>
        </w:rPr>
        <w:t xml:space="preserve"> </w:t>
      </w:r>
      <w:r w:rsidR="008F7FC9" w:rsidRPr="009311F8">
        <w:rPr>
          <w:rFonts w:ascii="Times New Roman" w:eastAsia="Times New Roman" w:hAnsi="Times New Roman"/>
          <w:b/>
          <w:bCs/>
          <w:spacing w:val="-1"/>
          <w:sz w:val="24"/>
          <w:szCs w:val="24"/>
          <w:lang w:eastAsia="ru-RU"/>
        </w:rPr>
        <w:t>тендера</w:t>
      </w:r>
      <w:r w:rsidRPr="009311F8">
        <w:rPr>
          <w:rFonts w:ascii="Times New Roman" w:eastAsia="Times New Roman" w:hAnsi="Times New Roman"/>
          <w:b/>
          <w:bCs/>
          <w:spacing w:val="14"/>
          <w:sz w:val="24"/>
          <w:szCs w:val="24"/>
          <w:lang w:eastAsia="ru-RU"/>
        </w:rPr>
        <w:t xml:space="preserve"> </w:t>
      </w:r>
      <w:r w:rsidR="00832739" w:rsidRPr="009311F8">
        <w:rPr>
          <w:rFonts w:ascii="Times New Roman" w:eastAsia="Times New Roman" w:hAnsi="Times New Roman"/>
          <w:b/>
          <w:bCs/>
          <w:spacing w:val="-1"/>
          <w:sz w:val="24"/>
          <w:szCs w:val="24"/>
          <w:lang w:eastAsia="ru-RU"/>
        </w:rPr>
        <w:t>(далее</w:t>
      </w:r>
      <w:r w:rsidR="00832739" w:rsidRPr="009311F8">
        <w:rPr>
          <w:rFonts w:ascii="Times New Roman" w:eastAsia="Times New Roman" w:hAnsi="Times New Roman"/>
          <w:b/>
          <w:bCs/>
          <w:spacing w:val="16"/>
          <w:sz w:val="24"/>
          <w:szCs w:val="24"/>
          <w:lang w:eastAsia="ru-RU"/>
        </w:rPr>
        <w:t xml:space="preserve"> </w:t>
      </w:r>
      <w:r w:rsidR="00832739" w:rsidRPr="009311F8">
        <w:rPr>
          <w:rFonts w:ascii="Times New Roman" w:eastAsia="Times New Roman" w:hAnsi="Times New Roman"/>
          <w:b/>
          <w:bCs/>
          <w:sz w:val="24"/>
          <w:szCs w:val="24"/>
          <w:lang w:eastAsia="ru-RU"/>
        </w:rPr>
        <w:t>–</w:t>
      </w:r>
      <w:r w:rsidR="00832739" w:rsidRPr="009311F8">
        <w:rPr>
          <w:rFonts w:ascii="Times New Roman" w:eastAsia="Times New Roman" w:hAnsi="Times New Roman"/>
          <w:b/>
          <w:bCs/>
          <w:spacing w:val="17"/>
          <w:sz w:val="24"/>
          <w:szCs w:val="24"/>
          <w:lang w:eastAsia="ru-RU"/>
        </w:rPr>
        <w:t xml:space="preserve"> </w:t>
      </w:r>
      <w:r w:rsidR="00832739" w:rsidRPr="009311F8">
        <w:rPr>
          <w:rFonts w:ascii="Times New Roman" w:eastAsia="Times New Roman" w:hAnsi="Times New Roman"/>
          <w:b/>
          <w:bCs/>
          <w:spacing w:val="-1"/>
          <w:sz w:val="24"/>
          <w:szCs w:val="24"/>
          <w:lang w:eastAsia="ru-RU"/>
        </w:rPr>
        <w:t>«участник»)</w:t>
      </w:r>
      <w:r w:rsidR="00832739" w:rsidRPr="009311F8">
        <w:rPr>
          <w:rFonts w:ascii="Times New Roman" w:eastAsia="Times New Roman" w:hAnsi="Times New Roman"/>
          <w:b/>
          <w:bCs/>
          <w:spacing w:val="17"/>
          <w:sz w:val="24"/>
          <w:szCs w:val="24"/>
          <w:lang w:eastAsia="ru-RU"/>
        </w:rPr>
        <w:t xml:space="preserve"> </w:t>
      </w:r>
      <w:r w:rsidR="00832739" w:rsidRPr="009311F8">
        <w:rPr>
          <w:rFonts w:ascii="Times New Roman" w:eastAsia="Times New Roman" w:hAnsi="Times New Roman"/>
          <w:sz w:val="24"/>
          <w:szCs w:val="24"/>
          <w:lang w:eastAsia="ru-RU"/>
        </w:rPr>
        <w:t>–</w:t>
      </w:r>
      <w:r w:rsidR="00832739" w:rsidRPr="009311F8">
        <w:rPr>
          <w:rFonts w:ascii="Times New Roman" w:eastAsia="Times New Roman" w:hAnsi="Times New Roman"/>
          <w:spacing w:val="16"/>
          <w:sz w:val="24"/>
          <w:szCs w:val="24"/>
          <w:lang w:eastAsia="ru-RU"/>
        </w:rPr>
        <w:t xml:space="preserve"> </w:t>
      </w:r>
      <w:r w:rsidR="00832739" w:rsidRPr="009311F8">
        <w:rPr>
          <w:rFonts w:ascii="Times New Roman" w:eastAsia="Times New Roman" w:hAnsi="Times New Roman"/>
          <w:spacing w:val="-2"/>
          <w:sz w:val="24"/>
          <w:szCs w:val="24"/>
          <w:lang w:eastAsia="ru-RU"/>
        </w:rPr>
        <w:t>участник</w:t>
      </w:r>
      <w:r w:rsidR="00832739" w:rsidRPr="009311F8">
        <w:rPr>
          <w:rFonts w:ascii="Times New Roman" w:eastAsia="Times New Roman" w:hAnsi="Times New Roman"/>
          <w:spacing w:val="14"/>
          <w:sz w:val="24"/>
          <w:szCs w:val="24"/>
          <w:lang w:eastAsia="ru-RU"/>
        </w:rPr>
        <w:t xml:space="preserve"> </w:t>
      </w:r>
      <w:r w:rsidR="00832739" w:rsidRPr="009311F8">
        <w:rPr>
          <w:rFonts w:ascii="Times New Roman" w:eastAsia="Times New Roman" w:hAnsi="Times New Roman"/>
          <w:spacing w:val="-1"/>
          <w:sz w:val="24"/>
          <w:szCs w:val="24"/>
          <w:lang w:eastAsia="ru-RU"/>
        </w:rPr>
        <w:t>процедуры</w:t>
      </w:r>
      <w:r w:rsidR="00832739" w:rsidRPr="009311F8">
        <w:rPr>
          <w:rFonts w:ascii="Times New Roman" w:eastAsia="Times New Roman" w:hAnsi="Times New Roman"/>
          <w:spacing w:val="16"/>
          <w:sz w:val="24"/>
          <w:szCs w:val="24"/>
          <w:lang w:eastAsia="ru-RU"/>
        </w:rPr>
        <w:t xml:space="preserve"> </w:t>
      </w:r>
      <w:r w:rsidR="00832739" w:rsidRPr="009311F8">
        <w:rPr>
          <w:rFonts w:ascii="Times New Roman" w:eastAsia="Times New Roman" w:hAnsi="Times New Roman"/>
          <w:spacing w:val="-1"/>
          <w:sz w:val="24"/>
          <w:szCs w:val="24"/>
          <w:lang w:eastAsia="ru-RU"/>
        </w:rPr>
        <w:t>закупки,</w:t>
      </w:r>
      <w:r w:rsidR="00832739" w:rsidRPr="009311F8">
        <w:rPr>
          <w:rFonts w:ascii="Times New Roman" w:eastAsia="Times New Roman" w:hAnsi="Times New Roman"/>
          <w:spacing w:val="87"/>
          <w:sz w:val="24"/>
          <w:szCs w:val="24"/>
          <w:lang w:eastAsia="ru-RU"/>
        </w:rPr>
        <w:t xml:space="preserve"> </w:t>
      </w:r>
      <w:r w:rsidR="00832739" w:rsidRPr="009311F8">
        <w:rPr>
          <w:rFonts w:ascii="Times New Roman" w:eastAsia="Times New Roman" w:hAnsi="Times New Roman"/>
          <w:spacing w:val="-1"/>
          <w:sz w:val="24"/>
          <w:szCs w:val="24"/>
          <w:lang w:eastAsia="ru-RU"/>
        </w:rPr>
        <w:t>допущенный</w:t>
      </w:r>
      <w:r w:rsidR="00832739" w:rsidRPr="009311F8">
        <w:rPr>
          <w:rFonts w:ascii="Times New Roman" w:eastAsia="Times New Roman" w:hAnsi="Times New Roman"/>
          <w:sz w:val="24"/>
          <w:szCs w:val="24"/>
          <w:lang w:eastAsia="ru-RU"/>
        </w:rPr>
        <w:t xml:space="preserve"> </w:t>
      </w:r>
      <w:r w:rsidR="00832739" w:rsidRPr="009311F8">
        <w:rPr>
          <w:rFonts w:ascii="Times New Roman" w:eastAsia="Times New Roman" w:hAnsi="Times New Roman"/>
          <w:spacing w:val="-1"/>
          <w:sz w:val="24"/>
          <w:szCs w:val="24"/>
          <w:lang w:eastAsia="ru-RU"/>
        </w:rPr>
        <w:t>комиссией</w:t>
      </w:r>
      <w:r w:rsidR="00832739" w:rsidRPr="009311F8">
        <w:rPr>
          <w:rFonts w:ascii="Times New Roman" w:eastAsia="Times New Roman" w:hAnsi="Times New Roman"/>
          <w:sz w:val="24"/>
          <w:szCs w:val="24"/>
          <w:lang w:eastAsia="ru-RU"/>
        </w:rPr>
        <w:t xml:space="preserve"> к</w:t>
      </w:r>
      <w:r w:rsidR="00832739" w:rsidRPr="009311F8">
        <w:rPr>
          <w:rFonts w:ascii="Times New Roman" w:eastAsia="Times New Roman" w:hAnsi="Times New Roman"/>
          <w:spacing w:val="2"/>
          <w:sz w:val="24"/>
          <w:szCs w:val="24"/>
          <w:lang w:eastAsia="ru-RU"/>
        </w:rPr>
        <w:t xml:space="preserve"> </w:t>
      </w:r>
      <w:r w:rsidR="00832739" w:rsidRPr="009311F8">
        <w:rPr>
          <w:rFonts w:ascii="Times New Roman" w:eastAsia="Times New Roman" w:hAnsi="Times New Roman"/>
          <w:spacing w:val="-2"/>
          <w:sz w:val="24"/>
          <w:szCs w:val="24"/>
          <w:lang w:eastAsia="ru-RU"/>
        </w:rPr>
        <w:t>участию</w:t>
      </w:r>
      <w:r w:rsidR="00832739" w:rsidRPr="009311F8">
        <w:rPr>
          <w:rFonts w:ascii="Times New Roman" w:eastAsia="Times New Roman" w:hAnsi="Times New Roman"/>
          <w:sz w:val="24"/>
          <w:szCs w:val="24"/>
          <w:lang w:eastAsia="ru-RU"/>
        </w:rPr>
        <w:t xml:space="preserve"> в </w:t>
      </w:r>
      <w:r w:rsidR="00832739" w:rsidRPr="009311F8">
        <w:rPr>
          <w:rFonts w:ascii="Times New Roman" w:eastAsia="Times New Roman" w:hAnsi="Times New Roman"/>
          <w:spacing w:val="-1"/>
          <w:sz w:val="24"/>
          <w:szCs w:val="24"/>
          <w:lang w:eastAsia="ru-RU"/>
        </w:rPr>
        <w:t>тендере</w:t>
      </w:r>
      <w:r w:rsidR="00832739" w:rsidRPr="009311F8">
        <w:rPr>
          <w:rFonts w:ascii="Times New Roman" w:eastAsia="Times New Roman" w:hAnsi="Times New Roman"/>
          <w:sz w:val="24"/>
          <w:szCs w:val="24"/>
          <w:lang w:eastAsia="ru-RU"/>
        </w:rPr>
        <w:t>. Л</w:t>
      </w:r>
      <w:r w:rsidRPr="009311F8">
        <w:rPr>
          <w:rFonts w:ascii="Times New Roman" w:eastAsia="Times New Roman" w:hAnsi="Times New Roman"/>
          <w:sz w:val="24"/>
          <w:szCs w:val="24"/>
          <w:lang w:eastAsia="ru-RU"/>
        </w:rPr>
        <w:t>юбое</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юридическое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лицо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несколько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лиц,</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выступающих</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на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стороне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одного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независимо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организационно-правовой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формы,</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формы</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собственности,</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местонахождения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места</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происхождения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капитала</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либо</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любое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физическое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лицо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несколько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физических</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лиц,</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выступающих</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стороне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одного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том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числе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индивидуальный</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предприниматель</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несколько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индивидуальных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предпринимателей,</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выступающих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стороне</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z w:val="24"/>
          <w:szCs w:val="24"/>
          <w:lang w:eastAsia="ru-RU"/>
        </w:rPr>
        <w:t>одного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Представитель</w:t>
      </w:r>
      <w:r w:rsidRPr="009311F8">
        <w:rPr>
          <w:rFonts w:ascii="Times New Roman" w:eastAsia="Times New Roman" w:hAnsi="Times New Roman"/>
          <w:b/>
          <w:bCs/>
          <w:spacing w:val="21"/>
          <w:sz w:val="24"/>
          <w:szCs w:val="24"/>
          <w:lang w:eastAsia="ru-RU"/>
        </w:rPr>
        <w:t xml:space="preserve"> </w:t>
      </w:r>
      <w:r w:rsidRPr="009311F8">
        <w:rPr>
          <w:rFonts w:ascii="Times New Roman" w:eastAsia="Times New Roman" w:hAnsi="Times New Roman"/>
          <w:b/>
          <w:bCs/>
          <w:spacing w:val="-1"/>
          <w:sz w:val="24"/>
          <w:szCs w:val="24"/>
          <w:lang w:eastAsia="ru-RU"/>
        </w:rPr>
        <w:t>участника</w:t>
      </w:r>
      <w:r w:rsidRPr="009311F8">
        <w:rPr>
          <w:rFonts w:ascii="Times New Roman" w:eastAsia="Times New Roman" w:hAnsi="Times New Roman"/>
          <w:b/>
          <w:bCs/>
          <w:spacing w:val="18"/>
          <w:sz w:val="24"/>
          <w:szCs w:val="24"/>
          <w:lang w:eastAsia="ru-RU"/>
        </w:rPr>
        <w:t xml:space="preserve"> </w:t>
      </w:r>
      <w:r w:rsidRPr="009311F8">
        <w:rPr>
          <w:rFonts w:ascii="Times New Roman" w:eastAsia="Times New Roman" w:hAnsi="Times New Roman"/>
          <w:b/>
          <w:bCs/>
          <w:spacing w:val="-1"/>
          <w:sz w:val="24"/>
          <w:szCs w:val="24"/>
          <w:lang w:eastAsia="ru-RU"/>
        </w:rPr>
        <w:t>процедуры</w:t>
      </w:r>
      <w:r w:rsidRPr="009311F8">
        <w:rPr>
          <w:rFonts w:ascii="Times New Roman" w:eastAsia="Times New Roman" w:hAnsi="Times New Roman"/>
          <w:b/>
          <w:bCs/>
          <w:spacing w:val="21"/>
          <w:sz w:val="24"/>
          <w:szCs w:val="24"/>
          <w:lang w:eastAsia="ru-RU"/>
        </w:rPr>
        <w:t xml:space="preserve"> </w:t>
      </w:r>
      <w:r w:rsidRPr="009311F8">
        <w:rPr>
          <w:rFonts w:ascii="Times New Roman" w:eastAsia="Times New Roman" w:hAnsi="Times New Roman"/>
          <w:b/>
          <w:bCs/>
          <w:spacing w:val="-1"/>
          <w:sz w:val="24"/>
          <w:szCs w:val="24"/>
          <w:lang w:eastAsia="ru-RU"/>
        </w:rPr>
        <w:t>закупки</w:t>
      </w:r>
      <w:r w:rsidRPr="009311F8">
        <w:rPr>
          <w:rFonts w:ascii="Times New Roman" w:eastAsia="Times New Roman" w:hAnsi="Times New Roman"/>
          <w:b/>
          <w:bCs/>
          <w:spacing w:val="27"/>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лицо,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представляющее</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интересы</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отношениях,</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связанных</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проведением</w:t>
      </w:r>
      <w:r w:rsidRPr="009311F8">
        <w:rPr>
          <w:rFonts w:ascii="Times New Roman" w:eastAsia="Times New Roman" w:hAnsi="Times New Roman"/>
          <w:spacing w:val="27"/>
          <w:sz w:val="24"/>
          <w:szCs w:val="24"/>
          <w:lang w:eastAsia="ru-RU"/>
        </w:rPr>
        <w:t xml:space="preserve"> </w:t>
      </w:r>
      <w:r w:rsidR="00370AB4"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основании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доверенности,</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выданной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оформленной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гражданским</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ее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нотариальной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копии.</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целей</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z w:val="24"/>
          <w:szCs w:val="24"/>
          <w:lang w:eastAsia="ru-RU"/>
        </w:rPr>
        <w:t xml:space="preserve"> </w:t>
      </w:r>
      <w:r w:rsidR="00370AB4"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представителем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является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единоличный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исполнительный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орган</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2"/>
          <w:sz w:val="24"/>
          <w:szCs w:val="24"/>
          <w:lang w:eastAsia="ru-RU"/>
        </w:rPr>
        <w:t>участника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юридического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единоличный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исполнительный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орган</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управляющей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организации,</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которой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2"/>
          <w:sz w:val="24"/>
          <w:szCs w:val="24"/>
          <w:lang w:eastAsia="ru-RU"/>
        </w:rPr>
        <w:t>участником</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переданы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полномочия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единоличного</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исполнительного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органа.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Комиссия</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b/>
          <w:bCs/>
          <w:sz w:val="24"/>
          <w:szCs w:val="24"/>
          <w:lang w:eastAsia="ru-RU"/>
        </w:rPr>
        <w:t>–</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создаваемая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осуществления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выбора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поставщика,</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исполнителя,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подрядчика</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процедур</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целью</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заключения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постоянной</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(Единой)</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создаваемой</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целях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проведения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отдельных</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закупок</w:t>
      </w:r>
      <w:r w:rsidRPr="009311F8">
        <w:rPr>
          <w:rFonts w:ascii="Times New Roman" w:eastAsia="Times New Roman" w:hAnsi="Times New Roman"/>
          <w:sz w:val="24"/>
          <w:szCs w:val="24"/>
          <w:lang w:eastAsia="ru-RU"/>
        </w:rPr>
        <w:t xml:space="preserve"> или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отдельных процедур</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Официальный</w:t>
      </w:r>
      <w:r w:rsidRPr="009311F8">
        <w:rPr>
          <w:rFonts w:ascii="Times New Roman" w:eastAsia="Times New Roman" w:hAnsi="Times New Roman"/>
          <w:b/>
          <w:bCs/>
          <w:spacing w:val="57"/>
          <w:sz w:val="24"/>
          <w:szCs w:val="24"/>
          <w:lang w:eastAsia="ru-RU"/>
        </w:rPr>
        <w:t xml:space="preserve"> </w:t>
      </w:r>
      <w:r w:rsidRPr="009311F8">
        <w:rPr>
          <w:rFonts w:ascii="Times New Roman" w:eastAsia="Times New Roman" w:hAnsi="Times New Roman"/>
          <w:b/>
          <w:bCs/>
          <w:spacing w:val="-1"/>
          <w:sz w:val="24"/>
          <w:szCs w:val="24"/>
          <w:lang w:eastAsia="ru-RU"/>
        </w:rPr>
        <w:t>сайт</w:t>
      </w:r>
      <w:r w:rsidRPr="009311F8">
        <w:rPr>
          <w:rFonts w:ascii="Times New Roman" w:eastAsia="Times New Roman" w:hAnsi="Times New Roman"/>
          <w:b/>
          <w:bCs/>
          <w:spacing w:val="1"/>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официальный</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сайт</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информационно-</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телекоммуникационной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сети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«Интернет»</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размещения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информации</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размещении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заказов</w:t>
      </w:r>
      <w:r w:rsidRPr="009311F8">
        <w:rPr>
          <w:rFonts w:ascii="Times New Roman" w:eastAsia="Times New Roman" w:hAnsi="Times New Roman"/>
          <w:sz w:val="24"/>
          <w:szCs w:val="24"/>
          <w:lang w:eastAsia="ru-RU"/>
        </w:rPr>
        <w:t xml:space="preserve"> на</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выполнение работ,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оказание услуг</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(www.zakupki.gov.ru).</w:t>
      </w:r>
    </w:p>
    <w:p w:rsidR="00216CD2" w:rsidRPr="009311F8" w:rsidRDefault="00D05315"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hAnsi="Times New Roman"/>
          <w:b/>
          <w:sz w:val="24"/>
          <w:szCs w:val="24"/>
        </w:rPr>
        <w:t>Тендер</w:t>
      </w:r>
      <w:r w:rsidRPr="009311F8">
        <w:rPr>
          <w:rFonts w:ascii="Times New Roman" w:hAnsi="Times New Roman"/>
          <w:sz w:val="24"/>
          <w:szCs w:val="24"/>
        </w:rPr>
        <w:t xml:space="preserve"> - конкурентный способ закупки, не являющийся торгами, при котором Заказчик на</w:t>
      </w:r>
      <w:r w:rsidRPr="009311F8">
        <w:rPr>
          <w:rFonts w:ascii="Times New Roman" w:hAnsi="Times New Roman"/>
          <w:spacing w:val="1"/>
          <w:sz w:val="24"/>
          <w:szCs w:val="24"/>
        </w:rPr>
        <w:t xml:space="preserve"> </w:t>
      </w:r>
      <w:r w:rsidRPr="009311F8">
        <w:rPr>
          <w:rFonts w:ascii="Times New Roman" w:hAnsi="Times New Roman"/>
          <w:sz w:val="24"/>
          <w:szCs w:val="24"/>
        </w:rPr>
        <w:t>основании</w:t>
      </w:r>
      <w:r w:rsidRPr="009311F8">
        <w:rPr>
          <w:rFonts w:ascii="Times New Roman" w:hAnsi="Times New Roman"/>
          <w:spacing w:val="1"/>
          <w:sz w:val="24"/>
          <w:szCs w:val="24"/>
        </w:rPr>
        <w:t xml:space="preserve"> </w:t>
      </w:r>
      <w:r w:rsidRPr="009311F8">
        <w:rPr>
          <w:rFonts w:ascii="Times New Roman" w:hAnsi="Times New Roman"/>
          <w:sz w:val="24"/>
          <w:szCs w:val="24"/>
        </w:rPr>
        <w:t>нескольких</w:t>
      </w:r>
      <w:r w:rsidRPr="009311F8">
        <w:rPr>
          <w:rFonts w:ascii="Times New Roman" w:hAnsi="Times New Roman"/>
          <w:spacing w:val="1"/>
          <w:sz w:val="24"/>
          <w:szCs w:val="24"/>
        </w:rPr>
        <w:t xml:space="preserve"> </w:t>
      </w:r>
      <w:r w:rsidRPr="009311F8">
        <w:rPr>
          <w:rFonts w:ascii="Times New Roman" w:hAnsi="Times New Roman"/>
          <w:sz w:val="24"/>
          <w:szCs w:val="24"/>
        </w:rPr>
        <w:t>взвешенных</w:t>
      </w:r>
      <w:r w:rsidRPr="009311F8">
        <w:rPr>
          <w:rFonts w:ascii="Times New Roman" w:hAnsi="Times New Roman"/>
          <w:spacing w:val="1"/>
          <w:sz w:val="24"/>
          <w:szCs w:val="24"/>
        </w:rPr>
        <w:t xml:space="preserve"> </w:t>
      </w:r>
      <w:r w:rsidRPr="009311F8">
        <w:rPr>
          <w:rFonts w:ascii="Times New Roman" w:hAnsi="Times New Roman"/>
          <w:sz w:val="24"/>
          <w:szCs w:val="24"/>
        </w:rPr>
        <w:t>критериев</w:t>
      </w:r>
      <w:r w:rsidRPr="009311F8">
        <w:rPr>
          <w:rFonts w:ascii="Times New Roman" w:hAnsi="Times New Roman"/>
          <w:spacing w:val="1"/>
          <w:sz w:val="24"/>
          <w:szCs w:val="24"/>
        </w:rPr>
        <w:t xml:space="preserve"> </w:t>
      </w:r>
      <w:r w:rsidRPr="009311F8">
        <w:rPr>
          <w:rFonts w:ascii="Times New Roman" w:hAnsi="Times New Roman"/>
          <w:sz w:val="24"/>
          <w:szCs w:val="24"/>
        </w:rPr>
        <w:t>признает</w:t>
      </w:r>
      <w:r w:rsidRPr="009311F8">
        <w:rPr>
          <w:rFonts w:ascii="Times New Roman" w:hAnsi="Times New Roman"/>
          <w:spacing w:val="1"/>
          <w:sz w:val="24"/>
          <w:szCs w:val="24"/>
        </w:rPr>
        <w:t xml:space="preserve"> </w:t>
      </w:r>
      <w:r w:rsidRPr="009311F8">
        <w:rPr>
          <w:rFonts w:ascii="Times New Roman" w:hAnsi="Times New Roman"/>
          <w:sz w:val="24"/>
          <w:szCs w:val="24"/>
        </w:rPr>
        <w:t>победителем</w:t>
      </w:r>
      <w:r w:rsidRPr="009311F8">
        <w:rPr>
          <w:rFonts w:ascii="Times New Roman" w:hAnsi="Times New Roman"/>
          <w:spacing w:val="1"/>
          <w:sz w:val="24"/>
          <w:szCs w:val="24"/>
        </w:rPr>
        <w:t xml:space="preserve"> </w:t>
      </w:r>
      <w:r w:rsidRPr="009311F8">
        <w:rPr>
          <w:rFonts w:ascii="Times New Roman" w:hAnsi="Times New Roman"/>
          <w:sz w:val="24"/>
          <w:szCs w:val="24"/>
        </w:rPr>
        <w:t>участника,</w:t>
      </w:r>
      <w:r w:rsidRPr="009311F8">
        <w:rPr>
          <w:rFonts w:ascii="Times New Roman" w:hAnsi="Times New Roman"/>
          <w:spacing w:val="1"/>
          <w:sz w:val="24"/>
          <w:szCs w:val="24"/>
        </w:rPr>
        <w:t xml:space="preserve"> </w:t>
      </w:r>
      <w:r w:rsidRPr="009311F8">
        <w:rPr>
          <w:rFonts w:ascii="Times New Roman" w:hAnsi="Times New Roman"/>
          <w:sz w:val="24"/>
          <w:szCs w:val="24"/>
        </w:rPr>
        <w:t>предложившего</w:t>
      </w:r>
      <w:r w:rsidRPr="009311F8">
        <w:rPr>
          <w:rFonts w:ascii="Times New Roman" w:hAnsi="Times New Roman"/>
          <w:spacing w:val="1"/>
          <w:sz w:val="24"/>
          <w:szCs w:val="24"/>
        </w:rPr>
        <w:t xml:space="preserve"> </w:t>
      </w:r>
      <w:r w:rsidRPr="009311F8">
        <w:rPr>
          <w:rFonts w:ascii="Times New Roman" w:hAnsi="Times New Roman"/>
          <w:sz w:val="24"/>
          <w:szCs w:val="24"/>
        </w:rPr>
        <w:t>лучшие</w:t>
      </w:r>
      <w:r w:rsidRPr="009311F8">
        <w:rPr>
          <w:rFonts w:ascii="Times New Roman" w:hAnsi="Times New Roman"/>
          <w:spacing w:val="1"/>
          <w:sz w:val="24"/>
          <w:szCs w:val="24"/>
        </w:rPr>
        <w:t xml:space="preserve"> </w:t>
      </w:r>
      <w:r w:rsidRPr="009311F8">
        <w:rPr>
          <w:rFonts w:ascii="Times New Roman" w:hAnsi="Times New Roman"/>
          <w:sz w:val="24"/>
          <w:szCs w:val="24"/>
        </w:rPr>
        <w:t>условия</w:t>
      </w:r>
      <w:r w:rsidRPr="009311F8">
        <w:rPr>
          <w:rFonts w:ascii="Times New Roman" w:hAnsi="Times New Roman"/>
          <w:spacing w:val="1"/>
          <w:sz w:val="24"/>
          <w:szCs w:val="24"/>
        </w:rPr>
        <w:t xml:space="preserve"> </w:t>
      </w:r>
      <w:r w:rsidRPr="009311F8">
        <w:rPr>
          <w:rFonts w:ascii="Times New Roman" w:hAnsi="Times New Roman"/>
          <w:sz w:val="24"/>
          <w:szCs w:val="24"/>
        </w:rPr>
        <w:t>исполнения</w:t>
      </w:r>
      <w:r w:rsidRPr="009311F8">
        <w:rPr>
          <w:rFonts w:ascii="Times New Roman" w:hAnsi="Times New Roman"/>
          <w:spacing w:val="1"/>
          <w:sz w:val="24"/>
          <w:szCs w:val="24"/>
        </w:rPr>
        <w:t xml:space="preserve"> </w:t>
      </w:r>
      <w:r w:rsidRPr="009311F8">
        <w:rPr>
          <w:rFonts w:ascii="Times New Roman" w:hAnsi="Times New Roman"/>
          <w:sz w:val="24"/>
          <w:szCs w:val="24"/>
        </w:rPr>
        <w:t>договора,</w:t>
      </w:r>
      <w:r w:rsidRPr="009311F8">
        <w:rPr>
          <w:rFonts w:ascii="Times New Roman" w:hAnsi="Times New Roman"/>
          <w:spacing w:val="1"/>
          <w:sz w:val="24"/>
          <w:szCs w:val="24"/>
        </w:rPr>
        <w:t xml:space="preserve"> </w:t>
      </w:r>
      <w:r w:rsidRPr="009311F8">
        <w:rPr>
          <w:rFonts w:ascii="Times New Roman" w:hAnsi="Times New Roman"/>
          <w:sz w:val="24"/>
          <w:szCs w:val="24"/>
        </w:rPr>
        <w:t>в</w:t>
      </w:r>
      <w:r w:rsidRPr="009311F8">
        <w:rPr>
          <w:rFonts w:ascii="Times New Roman" w:hAnsi="Times New Roman"/>
          <w:spacing w:val="1"/>
          <w:sz w:val="24"/>
          <w:szCs w:val="24"/>
        </w:rPr>
        <w:t xml:space="preserve"> </w:t>
      </w:r>
      <w:r w:rsidRPr="009311F8">
        <w:rPr>
          <w:rFonts w:ascii="Times New Roman" w:hAnsi="Times New Roman"/>
          <w:sz w:val="24"/>
          <w:szCs w:val="24"/>
        </w:rPr>
        <w:t>соответствии</w:t>
      </w:r>
      <w:r w:rsidRPr="009311F8">
        <w:rPr>
          <w:rFonts w:ascii="Times New Roman" w:hAnsi="Times New Roman"/>
          <w:spacing w:val="1"/>
          <w:sz w:val="24"/>
          <w:szCs w:val="24"/>
        </w:rPr>
        <w:t xml:space="preserve"> </w:t>
      </w:r>
      <w:r w:rsidRPr="009311F8">
        <w:rPr>
          <w:rFonts w:ascii="Times New Roman" w:hAnsi="Times New Roman"/>
          <w:sz w:val="24"/>
          <w:szCs w:val="24"/>
        </w:rPr>
        <w:t>с</w:t>
      </w:r>
      <w:r w:rsidRPr="009311F8">
        <w:rPr>
          <w:rFonts w:ascii="Times New Roman" w:hAnsi="Times New Roman"/>
          <w:spacing w:val="1"/>
          <w:sz w:val="24"/>
          <w:szCs w:val="24"/>
        </w:rPr>
        <w:t xml:space="preserve"> </w:t>
      </w:r>
      <w:r w:rsidRPr="009311F8">
        <w:rPr>
          <w:rFonts w:ascii="Times New Roman" w:hAnsi="Times New Roman"/>
          <w:sz w:val="24"/>
          <w:szCs w:val="24"/>
        </w:rPr>
        <w:t>требованиями,</w:t>
      </w:r>
      <w:r w:rsidRPr="009311F8">
        <w:rPr>
          <w:rFonts w:ascii="Times New Roman" w:hAnsi="Times New Roman"/>
          <w:spacing w:val="1"/>
          <w:sz w:val="24"/>
          <w:szCs w:val="24"/>
        </w:rPr>
        <w:t xml:space="preserve"> </w:t>
      </w:r>
      <w:r w:rsidRPr="009311F8">
        <w:rPr>
          <w:rFonts w:ascii="Times New Roman" w:hAnsi="Times New Roman"/>
          <w:sz w:val="24"/>
          <w:szCs w:val="24"/>
        </w:rPr>
        <w:t>указанными</w:t>
      </w:r>
      <w:r w:rsidRPr="009311F8">
        <w:rPr>
          <w:rFonts w:ascii="Times New Roman" w:hAnsi="Times New Roman"/>
          <w:spacing w:val="1"/>
          <w:sz w:val="24"/>
          <w:szCs w:val="24"/>
        </w:rPr>
        <w:t xml:space="preserve"> </w:t>
      </w:r>
      <w:r w:rsidRPr="009311F8">
        <w:rPr>
          <w:rFonts w:ascii="Times New Roman" w:hAnsi="Times New Roman"/>
          <w:sz w:val="24"/>
          <w:szCs w:val="24"/>
        </w:rPr>
        <w:t>в</w:t>
      </w:r>
      <w:r w:rsidRPr="009311F8">
        <w:rPr>
          <w:rFonts w:ascii="Times New Roman" w:hAnsi="Times New Roman"/>
          <w:spacing w:val="1"/>
          <w:sz w:val="24"/>
          <w:szCs w:val="24"/>
        </w:rPr>
        <w:t xml:space="preserve"> </w:t>
      </w:r>
      <w:r w:rsidRPr="009311F8">
        <w:rPr>
          <w:rFonts w:ascii="Times New Roman" w:hAnsi="Times New Roman"/>
          <w:sz w:val="24"/>
          <w:szCs w:val="24"/>
        </w:rPr>
        <w:t>закупочной</w:t>
      </w:r>
      <w:r w:rsidRPr="009311F8">
        <w:rPr>
          <w:rFonts w:ascii="Times New Roman" w:hAnsi="Times New Roman"/>
          <w:spacing w:val="1"/>
          <w:sz w:val="24"/>
          <w:szCs w:val="24"/>
        </w:rPr>
        <w:t xml:space="preserve"> </w:t>
      </w:r>
      <w:r w:rsidRPr="009311F8">
        <w:rPr>
          <w:rFonts w:ascii="Times New Roman" w:hAnsi="Times New Roman"/>
          <w:sz w:val="24"/>
          <w:szCs w:val="24"/>
        </w:rPr>
        <w:t>документации.</w:t>
      </w:r>
      <w:r w:rsidRPr="009311F8">
        <w:rPr>
          <w:rFonts w:ascii="Times New Roman" w:hAnsi="Times New Roman"/>
          <w:spacing w:val="1"/>
          <w:sz w:val="24"/>
          <w:szCs w:val="24"/>
        </w:rPr>
        <w:t xml:space="preserve"> </w:t>
      </w:r>
      <w:r w:rsidRPr="009311F8">
        <w:rPr>
          <w:rFonts w:ascii="Times New Roman" w:hAnsi="Times New Roman"/>
          <w:sz w:val="24"/>
          <w:szCs w:val="24"/>
        </w:rPr>
        <w:t>Проведение</w:t>
      </w:r>
      <w:r w:rsidRPr="009311F8">
        <w:rPr>
          <w:rFonts w:ascii="Times New Roman" w:hAnsi="Times New Roman"/>
          <w:spacing w:val="1"/>
          <w:sz w:val="24"/>
          <w:szCs w:val="24"/>
        </w:rPr>
        <w:t xml:space="preserve"> </w:t>
      </w:r>
      <w:r w:rsidRPr="009311F8">
        <w:rPr>
          <w:rFonts w:ascii="Times New Roman" w:hAnsi="Times New Roman"/>
          <w:sz w:val="24"/>
          <w:szCs w:val="24"/>
        </w:rPr>
        <w:t>процедуры</w:t>
      </w:r>
      <w:r w:rsidRPr="009311F8">
        <w:rPr>
          <w:rFonts w:ascii="Times New Roman" w:hAnsi="Times New Roman"/>
          <w:spacing w:val="1"/>
          <w:sz w:val="24"/>
          <w:szCs w:val="24"/>
        </w:rPr>
        <w:t xml:space="preserve"> </w:t>
      </w:r>
      <w:r w:rsidRPr="009311F8">
        <w:rPr>
          <w:rFonts w:ascii="Times New Roman" w:hAnsi="Times New Roman"/>
          <w:sz w:val="24"/>
          <w:szCs w:val="24"/>
        </w:rPr>
        <w:t>тендера</w:t>
      </w:r>
      <w:r w:rsidRPr="009311F8">
        <w:rPr>
          <w:rFonts w:ascii="Times New Roman" w:hAnsi="Times New Roman"/>
          <w:spacing w:val="1"/>
          <w:sz w:val="24"/>
          <w:szCs w:val="24"/>
        </w:rPr>
        <w:t xml:space="preserve"> </w:t>
      </w:r>
      <w:r w:rsidRPr="009311F8">
        <w:rPr>
          <w:rFonts w:ascii="Times New Roman" w:hAnsi="Times New Roman"/>
          <w:sz w:val="24"/>
          <w:szCs w:val="24"/>
        </w:rPr>
        <w:t>не</w:t>
      </w:r>
      <w:r w:rsidRPr="009311F8">
        <w:rPr>
          <w:rFonts w:ascii="Times New Roman" w:hAnsi="Times New Roman"/>
          <w:spacing w:val="1"/>
          <w:sz w:val="24"/>
          <w:szCs w:val="24"/>
        </w:rPr>
        <w:t xml:space="preserve"> </w:t>
      </w:r>
      <w:r w:rsidRPr="009311F8">
        <w:rPr>
          <w:rFonts w:ascii="Times New Roman" w:hAnsi="Times New Roman"/>
          <w:sz w:val="24"/>
          <w:szCs w:val="24"/>
        </w:rPr>
        <w:t>регулируется</w:t>
      </w:r>
      <w:r w:rsidRPr="009311F8">
        <w:rPr>
          <w:rFonts w:ascii="Times New Roman" w:hAnsi="Times New Roman"/>
          <w:spacing w:val="1"/>
          <w:sz w:val="24"/>
          <w:szCs w:val="24"/>
        </w:rPr>
        <w:t xml:space="preserve"> </w:t>
      </w:r>
      <w:r w:rsidRPr="009311F8">
        <w:rPr>
          <w:rFonts w:ascii="Times New Roman" w:hAnsi="Times New Roman"/>
          <w:sz w:val="24"/>
          <w:szCs w:val="24"/>
        </w:rPr>
        <w:t>статьями</w:t>
      </w:r>
      <w:r w:rsidRPr="009311F8">
        <w:rPr>
          <w:rFonts w:ascii="Times New Roman" w:hAnsi="Times New Roman"/>
          <w:spacing w:val="1"/>
          <w:sz w:val="24"/>
          <w:szCs w:val="24"/>
        </w:rPr>
        <w:t xml:space="preserve"> </w:t>
      </w:r>
      <w:r w:rsidRPr="009311F8">
        <w:rPr>
          <w:rFonts w:ascii="Times New Roman" w:hAnsi="Times New Roman"/>
          <w:sz w:val="24"/>
          <w:szCs w:val="24"/>
        </w:rPr>
        <w:t>447—449.1</w:t>
      </w:r>
      <w:r w:rsidRPr="009311F8">
        <w:rPr>
          <w:rFonts w:ascii="Times New Roman" w:hAnsi="Times New Roman"/>
          <w:spacing w:val="1"/>
          <w:sz w:val="24"/>
          <w:szCs w:val="24"/>
        </w:rPr>
        <w:t xml:space="preserve"> </w:t>
      </w:r>
      <w:r w:rsidRPr="009311F8">
        <w:rPr>
          <w:rFonts w:ascii="Times New Roman" w:hAnsi="Times New Roman"/>
          <w:sz w:val="24"/>
          <w:szCs w:val="24"/>
        </w:rPr>
        <w:t>части</w:t>
      </w:r>
      <w:r w:rsidRPr="009311F8">
        <w:rPr>
          <w:rFonts w:ascii="Times New Roman" w:hAnsi="Times New Roman"/>
          <w:spacing w:val="1"/>
          <w:sz w:val="24"/>
          <w:szCs w:val="24"/>
        </w:rPr>
        <w:t xml:space="preserve"> </w:t>
      </w:r>
      <w:r w:rsidRPr="009311F8">
        <w:rPr>
          <w:rFonts w:ascii="Times New Roman" w:hAnsi="Times New Roman"/>
          <w:sz w:val="24"/>
          <w:szCs w:val="24"/>
        </w:rPr>
        <w:t>первой</w:t>
      </w:r>
      <w:r w:rsidRPr="009311F8">
        <w:rPr>
          <w:rFonts w:ascii="Times New Roman" w:hAnsi="Times New Roman"/>
          <w:spacing w:val="1"/>
          <w:sz w:val="24"/>
          <w:szCs w:val="24"/>
        </w:rPr>
        <w:t xml:space="preserve"> </w:t>
      </w:r>
      <w:r w:rsidRPr="009311F8">
        <w:rPr>
          <w:rFonts w:ascii="Times New Roman" w:hAnsi="Times New Roman"/>
          <w:sz w:val="24"/>
          <w:szCs w:val="24"/>
        </w:rPr>
        <w:t>Гражданского</w:t>
      </w:r>
      <w:r w:rsidRPr="009311F8">
        <w:rPr>
          <w:rFonts w:ascii="Times New Roman" w:hAnsi="Times New Roman"/>
          <w:spacing w:val="1"/>
          <w:sz w:val="24"/>
          <w:szCs w:val="24"/>
        </w:rPr>
        <w:t xml:space="preserve"> </w:t>
      </w:r>
      <w:r w:rsidRPr="009311F8">
        <w:rPr>
          <w:rFonts w:ascii="Times New Roman" w:hAnsi="Times New Roman"/>
          <w:sz w:val="24"/>
          <w:szCs w:val="24"/>
        </w:rPr>
        <w:t>кодекса РФ и</w:t>
      </w:r>
      <w:r w:rsidRPr="009311F8">
        <w:rPr>
          <w:rFonts w:ascii="Times New Roman" w:hAnsi="Times New Roman"/>
          <w:spacing w:val="1"/>
          <w:sz w:val="24"/>
          <w:szCs w:val="24"/>
        </w:rPr>
        <w:t xml:space="preserve"> </w:t>
      </w:r>
      <w:r w:rsidRPr="009311F8">
        <w:rPr>
          <w:rFonts w:ascii="Times New Roman" w:hAnsi="Times New Roman"/>
          <w:sz w:val="24"/>
          <w:szCs w:val="24"/>
        </w:rPr>
        <w:t>не регулируется</w:t>
      </w:r>
      <w:r w:rsidRPr="009311F8">
        <w:rPr>
          <w:rFonts w:ascii="Times New Roman" w:hAnsi="Times New Roman"/>
          <w:spacing w:val="1"/>
          <w:sz w:val="24"/>
          <w:szCs w:val="24"/>
        </w:rPr>
        <w:t xml:space="preserve"> </w:t>
      </w:r>
      <w:r w:rsidRPr="009311F8">
        <w:rPr>
          <w:rFonts w:ascii="Times New Roman" w:hAnsi="Times New Roman"/>
          <w:sz w:val="24"/>
          <w:szCs w:val="24"/>
        </w:rPr>
        <w:t>статьями</w:t>
      </w:r>
      <w:r w:rsidRPr="009311F8">
        <w:rPr>
          <w:rFonts w:ascii="Times New Roman" w:hAnsi="Times New Roman"/>
          <w:spacing w:val="1"/>
          <w:sz w:val="24"/>
          <w:szCs w:val="24"/>
        </w:rPr>
        <w:t xml:space="preserve"> </w:t>
      </w:r>
      <w:r w:rsidRPr="009311F8">
        <w:rPr>
          <w:rFonts w:ascii="Times New Roman" w:hAnsi="Times New Roman"/>
          <w:sz w:val="24"/>
          <w:szCs w:val="24"/>
        </w:rPr>
        <w:t>1057—1061 части</w:t>
      </w:r>
      <w:r w:rsidRPr="009311F8">
        <w:rPr>
          <w:rFonts w:ascii="Times New Roman" w:hAnsi="Times New Roman"/>
          <w:spacing w:val="1"/>
          <w:sz w:val="24"/>
          <w:szCs w:val="24"/>
        </w:rPr>
        <w:t xml:space="preserve"> </w:t>
      </w:r>
      <w:r w:rsidRPr="009311F8">
        <w:rPr>
          <w:rFonts w:ascii="Times New Roman" w:hAnsi="Times New Roman"/>
          <w:sz w:val="24"/>
          <w:szCs w:val="24"/>
        </w:rPr>
        <w:t>второй</w:t>
      </w:r>
      <w:r w:rsidRPr="009311F8">
        <w:rPr>
          <w:rFonts w:ascii="Times New Roman" w:hAnsi="Times New Roman"/>
          <w:spacing w:val="60"/>
          <w:sz w:val="24"/>
          <w:szCs w:val="24"/>
        </w:rPr>
        <w:t xml:space="preserve"> </w:t>
      </w:r>
      <w:r w:rsidRPr="009311F8">
        <w:rPr>
          <w:rFonts w:ascii="Times New Roman" w:hAnsi="Times New Roman"/>
          <w:sz w:val="24"/>
          <w:szCs w:val="24"/>
        </w:rPr>
        <w:t>Гражданского кодекса</w:t>
      </w:r>
      <w:r w:rsidRPr="009311F8">
        <w:rPr>
          <w:rFonts w:ascii="Times New Roman" w:hAnsi="Times New Roman"/>
          <w:spacing w:val="1"/>
          <w:sz w:val="24"/>
          <w:szCs w:val="24"/>
        </w:rPr>
        <w:t xml:space="preserve"> </w:t>
      </w:r>
      <w:r w:rsidRPr="009311F8">
        <w:rPr>
          <w:rFonts w:ascii="Times New Roman" w:hAnsi="Times New Roman"/>
          <w:sz w:val="24"/>
          <w:szCs w:val="24"/>
        </w:rPr>
        <w:t>РФ. Таким образом, процедура тендера не является торгами и не налагает на Общество</w:t>
      </w:r>
      <w:r w:rsidRPr="009311F8">
        <w:rPr>
          <w:rFonts w:ascii="Times New Roman" w:hAnsi="Times New Roman"/>
          <w:spacing w:val="1"/>
          <w:sz w:val="24"/>
          <w:szCs w:val="24"/>
        </w:rPr>
        <w:t xml:space="preserve"> </w:t>
      </w:r>
      <w:r w:rsidRPr="009311F8">
        <w:rPr>
          <w:rFonts w:ascii="Times New Roman" w:hAnsi="Times New Roman"/>
          <w:sz w:val="24"/>
          <w:szCs w:val="24"/>
        </w:rPr>
        <w:t>обязательств</w:t>
      </w:r>
      <w:r w:rsidRPr="009311F8">
        <w:rPr>
          <w:rFonts w:ascii="Times New Roman" w:hAnsi="Times New Roman"/>
          <w:spacing w:val="-1"/>
          <w:sz w:val="24"/>
          <w:szCs w:val="24"/>
        </w:rPr>
        <w:t xml:space="preserve"> </w:t>
      </w:r>
      <w:r w:rsidRPr="009311F8">
        <w:rPr>
          <w:rFonts w:ascii="Times New Roman" w:hAnsi="Times New Roman"/>
          <w:sz w:val="24"/>
          <w:szCs w:val="24"/>
        </w:rPr>
        <w:t>по заключению договора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Документация</w:t>
      </w:r>
      <w:r w:rsidRPr="009311F8">
        <w:rPr>
          <w:rFonts w:ascii="Times New Roman" w:eastAsia="Times New Roman" w:hAnsi="Times New Roman"/>
          <w:b/>
          <w:bCs/>
          <w:spacing w:val="28"/>
          <w:sz w:val="24"/>
          <w:szCs w:val="24"/>
          <w:lang w:eastAsia="ru-RU"/>
        </w:rPr>
        <w:t xml:space="preserve"> </w:t>
      </w:r>
      <w:r w:rsidRPr="009311F8">
        <w:rPr>
          <w:rFonts w:ascii="Times New Roman" w:eastAsia="Times New Roman" w:hAnsi="Times New Roman"/>
          <w:b/>
          <w:bCs/>
          <w:sz w:val="24"/>
          <w:szCs w:val="24"/>
          <w:lang w:eastAsia="ru-RU"/>
        </w:rPr>
        <w:t>о</w:t>
      </w:r>
      <w:r w:rsidRPr="009311F8">
        <w:rPr>
          <w:rFonts w:ascii="Times New Roman" w:eastAsia="Times New Roman" w:hAnsi="Times New Roman"/>
          <w:b/>
          <w:bCs/>
          <w:spacing w:val="28"/>
          <w:sz w:val="24"/>
          <w:szCs w:val="24"/>
          <w:lang w:eastAsia="ru-RU"/>
        </w:rPr>
        <w:t xml:space="preserve"> </w:t>
      </w:r>
      <w:r w:rsidRPr="009311F8">
        <w:rPr>
          <w:rFonts w:ascii="Times New Roman" w:eastAsia="Times New Roman" w:hAnsi="Times New Roman"/>
          <w:b/>
          <w:bCs/>
          <w:spacing w:val="-1"/>
          <w:sz w:val="24"/>
          <w:szCs w:val="24"/>
          <w:lang w:eastAsia="ru-RU"/>
        </w:rPr>
        <w:t>проведении</w:t>
      </w:r>
      <w:r w:rsidRPr="009311F8">
        <w:rPr>
          <w:rFonts w:ascii="Times New Roman" w:eastAsia="Times New Roman" w:hAnsi="Times New Roman"/>
          <w:b/>
          <w:bCs/>
          <w:spacing w:val="29"/>
          <w:sz w:val="24"/>
          <w:szCs w:val="24"/>
          <w:lang w:eastAsia="ru-RU"/>
        </w:rPr>
        <w:t xml:space="preserve"> </w:t>
      </w:r>
      <w:r w:rsidR="008F7FC9" w:rsidRPr="009311F8">
        <w:rPr>
          <w:rFonts w:ascii="Times New Roman" w:eastAsia="Times New Roman" w:hAnsi="Times New Roman"/>
          <w:b/>
          <w:bCs/>
          <w:sz w:val="24"/>
          <w:szCs w:val="24"/>
          <w:lang w:eastAsia="ru-RU"/>
        </w:rPr>
        <w:t>тендера</w:t>
      </w:r>
      <w:r w:rsidRPr="009311F8">
        <w:rPr>
          <w:rFonts w:ascii="Times New Roman" w:eastAsia="Times New Roman" w:hAnsi="Times New Roman"/>
          <w:b/>
          <w:bCs/>
          <w:spacing w:val="34"/>
          <w:sz w:val="24"/>
          <w:szCs w:val="24"/>
          <w:lang w:eastAsia="ru-RU"/>
        </w:rPr>
        <w:t xml:space="preserve"> </w:t>
      </w:r>
      <w:r w:rsidR="00246B3E">
        <w:rPr>
          <w:rFonts w:ascii="Times New Roman" w:eastAsia="Times New Roman" w:hAnsi="Times New Roman"/>
          <w:b/>
          <w:bCs/>
          <w:sz w:val="24"/>
          <w:szCs w:val="24"/>
          <w:lang w:eastAsia="ru-RU"/>
        </w:rPr>
        <w:t>-</w:t>
      </w:r>
      <w:r w:rsidRPr="009311F8">
        <w:rPr>
          <w:rFonts w:ascii="Times New Roman" w:eastAsia="Times New Roman" w:hAnsi="Times New Roman"/>
          <w:b/>
          <w:bCs/>
          <w:spacing w:val="75"/>
          <w:sz w:val="24"/>
          <w:szCs w:val="24"/>
          <w:lang w:eastAsia="ru-RU"/>
        </w:rPr>
        <w:t xml:space="preserve"> </w:t>
      </w:r>
      <w:r w:rsidRPr="009311F8">
        <w:rPr>
          <w:rFonts w:ascii="Times New Roman" w:eastAsia="Times New Roman" w:hAnsi="Times New Roman"/>
          <w:spacing w:val="-1"/>
          <w:sz w:val="24"/>
          <w:szCs w:val="24"/>
          <w:lang w:eastAsia="ru-RU"/>
        </w:rPr>
        <w:t>документация,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содержащая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установленные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заказчиком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количеству,</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качеству,</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техническим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характеристикам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их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безопасности,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99"/>
          <w:sz w:val="24"/>
          <w:szCs w:val="24"/>
          <w:lang w:eastAsia="ru-RU"/>
        </w:rPr>
        <w:t xml:space="preserve"> </w:t>
      </w:r>
      <w:r w:rsidRPr="009311F8">
        <w:rPr>
          <w:rFonts w:ascii="Times New Roman" w:eastAsia="Times New Roman" w:hAnsi="Times New Roman"/>
          <w:spacing w:val="-1"/>
          <w:sz w:val="24"/>
          <w:szCs w:val="24"/>
          <w:lang w:eastAsia="ru-RU"/>
        </w:rPr>
        <w:t>функциональным</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характеристикам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(потребительским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свойствам)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z w:val="24"/>
          <w:szCs w:val="24"/>
          <w:lang w:eastAsia="ru-RU"/>
        </w:rPr>
        <w:t xml:space="preserve"> к</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размерам,</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упаковке,</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отгрузке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результатам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иные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показатели,</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связанные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определением</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соответствия</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поставляемого</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выполняемых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107"/>
          <w:sz w:val="24"/>
          <w:szCs w:val="24"/>
          <w:lang w:eastAsia="ru-RU"/>
        </w:rPr>
        <w:t xml:space="preserve"> </w:t>
      </w:r>
      <w:r w:rsidRPr="009311F8">
        <w:rPr>
          <w:rFonts w:ascii="Times New Roman" w:eastAsia="Times New Roman" w:hAnsi="Times New Roman"/>
          <w:spacing w:val="-1"/>
          <w:sz w:val="24"/>
          <w:szCs w:val="24"/>
          <w:lang w:eastAsia="ru-RU"/>
        </w:rPr>
        <w:t>оказываемых</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z w:val="24"/>
          <w:szCs w:val="24"/>
          <w:lang w:eastAsia="ru-RU"/>
        </w:rPr>
        <w:t xml:space="preserve"> потребностям</w:t>
      </w:r>
      <w:r w:rsidRPr="009311F8">
        <w:rPr>
          <w:rFonts w:ascii="Times New Roman" w:eastAsia="Times New Roman" w:hAnsi="Times New Roman"/>
          <w:spacing w:val="-1"/>
          <w:sz w:val="24"/>
          <w:szCs w:val="24"/>
          <w:lang w:eastAsia="ru-RU"/>
        </w:rPr>
        <w:t xml:space="preserve"> заказчика.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Предложение</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b/>
          <w:bCs/>
          <w:sz w:val="24"/>
          <w:szCs w:val="24"/>
          <w:lang w:eastAsia="ru-RU"/>
        </w:rPr>
        <w:t>–</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spacing w:val="-1"/>
          <w:sz w:val="24"/>
          <w:szCs w:val="24"/>
          <w:lang w:eastAsia="ru-RU"/>
        </w:rPr>
        <w:t>письменное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подтверждение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согласия</w:t>
      </w:r>
      <w:r w:rsidRPr="009311F8">
        <w:rPr>
          <w:rFonts w:ascii="Times New Roman" w:eastAsia="Times New Roman" w:hAnsi="Times New Roman"/>
          <w:spacing w:val="99"/>
          <w:sz w:val="24"/>
          <w:szCs w:val="24"/>
          <w:lang w:eastAsia="ru-RU"/>
        </w:rPr>
        <w:t xml:space="preserve"> </w:t>
      </w:r>
      <w:r w:rsidRPr="009311F8">
        <w:rPr>
          <w:rFonts w:ascii="Times New Roman" w:eastAsia="Times New Roman" w:hAnsi="Times New Roman"/>
          <w:spacing w:val="-1"/>
          <w:sz w:val="24"/>
          <w:szCs w:val="24"/>
          <w:lang w:eastAsia="ru-RU"/>
        </w:rPr>
        <w:t>участвовать</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00FD5195">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условиях,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2"/>
          <w:sz w:val="24"/>
          <w:szCs w:val="24"/>
          <w:lang w:eastAsia="ru-RU"/>
        </w:rPr>
        <w:t>указанных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10"/>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поданное</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срок</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форме,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которые</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установлены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документацией.</w:t>
      </w: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b/>
          <w:bCs/>
          <w:spacing w:val="-1"/>
          <w:sz w:val="24"/>
          <w:szCs w:val="24"/>
          <w:lang w:eastAsia="ru-RU"/>
        </w:rPr>
        <w:t>Предмет</w:t>
      </w:r>
      <w:r w:rsidRPr="009311F8">
        <w:rPr>
          <w:rFonts w:ascii="Times New Roman" w:eastAsia="Times New Roman" w:hAnsi="Times New Roman"/>
          <w:b/>
          <w:bCs/>
          <w:spacing w:val="32"/>
          <w:sz w:val="24"/>
          <w:szCs w:val="24"/>
          <w:lang w:eastAsia="ru-RU"/>
        </w:rPr>
        <w:t xml:space="preserve"> </w:t>
      </w:r>
      <w:r w:rsidR="008F7FC9" w:rsidRPr="009311F8">
        <w:rPr>
          <w:rFonts w:ascii="Times New Roman" w:eastAsia="Times New Roman" w:hAnsi="Times New Roman"/>
          <w:b/>
          <w:bCs/>
          <w:spacing w:val="-1"/>
          <w:sz w:val="24"/>
          <w:szCs w:val="24"/>
          <w:lang w:eastAsia="ru-RU"/>
        </w:rPr>
        <w:t>тендера</w:t>
      </w:r>
      <w:r w:rsidRPr="009311F8">
        <w:rPr>
          <w:rFonts w:ascii="Times New Roman" w:eastAsia="Times New Roman" w:hAnsi="Times New Roman"/>
          <w:b/>
          <w:bCs/>
          <w:spacing w:val="35"/>
          <w:sz w:val="24"/>
          <w:szCs w:val="24"/>
          <w:lang w:eastAsia="ru-RU"/>
        </w:rPr>
        <w:t xml:space="preserve"> </w:t>
      </w:r>
      <w:r w:rsidRPr="009311F8">
        <w:rPr>
          <w:rFonts w:ascii="Times New Roman" w:eastAsia="Times New Roman" w:hAnsi="Times New Roman"/>
          <w:b/>
          <w:bCs/>
          <w:sz w:val="24"/>
          <w:szCs w:val="24"/>
          <w:lang w:eastAsia="ru-RU"/>
        </w:rPr>
        <w:t>–</w:t>
      </w:r>
      <w:r w:rsidRPr="009311F8">
        <w:rPr>
          <w:rFonts w:ascii="Times New Roman" w:eastAsia="Times New Roman" w:hAnsi="Times New Roman"/>
          <w:b/>
          <w:bCs/>
          <w:spacing w:val="31"/>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заключение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поставку</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выполнение работ,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оказание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z w:val="24"/>
          <w:szCs w:val="24"/>
          <w:lang w:eastAsia="ru-RU"/>
        </w:rPr>
        <w:t xml:space="preserve"> для </w:t>
      </w:r>
      <w:r w:rsidRPr="009311F8">
        <w:rPr>
          <w:rFonts w:ascii="Times New Roman" w:eastAsia="Times New Roman" w:hAnsi="Times New Roman"/>
          <w:spacing w:val="-1"/>
          <w:sz w:val="24"/>
          <w:szCs w:val="24"/>
          <w:lang w:eastAsia="ru-RU"/>
        </w:rPr>
        <w:t>нужд</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 xml:space="preserve">заказчика. </w:t>
      </w: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p>
    <w:p w:rsidR="00216CD2" w:rsidRPr="009311F8" w:rsidRDefault="00216CD2" w:rsidP="0071249E">
      <w:pPr>
        <w:widowControl w:val="0"/>
        <w:tabs>
          <w:tab w:val="left" w:pos="1134"/>
        </w:tabs>
        <w:autoSpaceDE w:val="0"/>
        <w:autoSpaceDN w:val="0"/>
        <w:adjustRightInd w:val="0"/>
        <w:spacing w:after="0" w:line="240" w:lineRule="auto"/>
        <w:ind w:right="285" w:firstLine="567"/>
        <w:jc w:val="center"/>
        <w:rPr>
          <w:rFonts w:ascii="Times New Roman" w:eastAsia="Times New Roman" w:hAnsi="Times New Roman"/>
          <w:b/>
          <w:bCs/>
          <w:sz w:val="24"/>
          <w:szCs w:val="24"/>
          <w:lang w:eastAsia="ru-RU"/>
        </w:rPr>
      </w:pPr>
      <w:r w:rsidRPr="009311F8">
        <w:rPr>
          <w:rFonts w:ascii="Times New Roman" w:eastAsia="Times New Roman" w:hAnsi="Times New Roman"/>
          <w:b/>
          <w:bCs/>
          <w:sz w:val="24"/>
          <w:szCs w:val="24"/>
          <w:lang w:eastAsia="ru-RU"/>
        </w:rPr>
        <w:t xml:space="preserve">Раздел 2. ОБЩИЕ СВЕДЕНИЯ О ПРОВЕДЕНИИ </w:t>
      </w:r>
      <w:r w:rsidR="008F7FC9" w:rsidRPr="009311F8">
        <w:rPr>
          <w:rFonts w:ascii="Times New Roman" w:eastAsia="Times New Roman" w:hAnsi="Times New Roman"/>
          <w:b/>
          <w:bCs/>
          <w:sz w:val="24"/>
          <w:szCs w:val="24"/>
          <w:lang w:eastAsia="ru-RU"/>
        </w:rPr>
        <w:t>ТЕНДЕРА</w:t>
      </w: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b/>
          <w:bCs/>
          <w:sz w:val="24"/>
          <w:szCs w:val="24"/>
          <w:lang w:eastAsia="ru-RU"/>
        </w:rPr>
        <w:t xml:space="preserve">2.1. </w:t>
      </w:r>
      <w:r w:rsidRPr="009311F8">
        <w:rPr>
          <w:rFonts w:ascii="Times New Roman" w:eastAsia="Times New Roman" w:hAnsi="Times New Roman"/>
          <w:b/>
          <w:bCs/>
          <w:spacing w:val="-1"/>
          <w:sz w:val="24"/>
          <w:szCs w:val="24"/>
          <w:lang w:eastAsia="ru-RU"/>
        </w:rPr>
        <w:t>Общие</w:t>
      </w:r>
      <w:r w:rsidRPr="009311F8">
        <w:rPr>
          <w:rFonts w:ascii="Times New Roman" w:eastAsia="Times New Roman" w:hAnsi="Times New Roman"/>
          <w:b/>
          <w:bCs/>
          <w:spacing w:val="1"/>
          <w:sz w:val="24"/>
          <w:szCs w:val="24"/>
          <w:lang w:eastAsia="ru-RU"/>
        </w:rPr>
        <w:t xml:space="preserve"> </w:t>
      </w:r>
      <w:r w:rsidRPr="009311F8">
        <w:rPr>
          <w:rFonts w:ascii="Times New Roman" w:eastAsia="Times New Roman" w:hAnsi="Times New Roman"/>
          <w:b/>
          <w:bCs/>
          <w:spacing w:val="-1"/>
          <w:sz w:val="24"/>
          <w:szCs w:val="24"/>
          <w:lang w:eastAsia="ru-RU"/>
        </w:rPr>
        <w:t>сведения</w:t>
      </w:r>
      <w:r w:rsidRPr="009311F8">
        <w:rPr>
          <w:rFonts w:ascii="Times New Roman" w:eastAsia="Times New Roman" w:hAnsi="Times New Roman"/>
          <w:b/>
          <w:bCs/>
          <w:sz w:val="24"/>
          <w:szCs w:val="24"/>
          <w:lang w:eastAsia="ru-RU"/>
        </w:rPr>
        <w:t xml:space="preserve"> о </w:t>
      </w:r>
      <w:r w:rsidRPr="009311F8">
        <w:rPr>
          <w:rFonts w:ascii="Times New Roman" w:eastAsia="Times New Roman" w:hAnsi="Times New Roman"/>
          <w:b/>
          <w:bCs/>
          <w:spacing w:val="-1"/>
          <w:sz w:val="24"/>
          <w:szCs w:val="24"/>
          <w:lang w:eastAsia="ru-RU"/>
        </w:rPr>
        <w:t>проведении</w:t>
      </w:r>
      <w:r w:rsidRPr="009311F8">
        <w:rPr>
          <w:rFonts w:ascii="Times New Roman" w:eastAsia="Times New Roman" w:hAnsi="Times New Roman"/>
          <w:b/>
          <w:bCs/>
          <w:sz w:val="24"/>
          <w:szCs w:val="24"/>
          <w:lang w:eastAsia="ru-RU"/>
        </w:rPr>
        <w:t xml:space="preserve"> </w:t>
      </w:r>
      <w:r w:rsidR="008F7FC9" w:rsidRPr="009311F8">
        <w:rPr>
          <w:rFonts w:ascii="Times New Roman" w:eastAsia="Times New Roman" w:hAnsi="Times New Roman"/>
          <w:b/>
          <w:bCs/>
          <w:sz w:val="24"/>
          <w:szCs w:val="24"/>
          <w:lang w:eastAsia="ru-RU"/>
        </w:rPr>
        <w:t>тендера</w:t>
      </w:r>
      <w:r w:rsidRPr="009311F8">
        <w:rPr>
          <w:rFonts w:ascii="Times New Roman" w:eastAsia="Times New Roman" w:hAnsi="Times New Roman"/>
          <w:b/>
          <w:bCs/>
          <w:spacing w:val="-1"/>
          <w:sz w:val="24"/>
          <w:szCs w:val="24"/>
          <w:lang w:eastAsia="ru-RU"/>
        </w:rPr>
        <w:t>.</w:t>
      </w:r>
    </w:p>
    <w:p w:rsidR="00216CD2" w:rsidRPr="009311F8" w:rsidRDefault="00216CD2" w:rsidP="0071249E">
      <w:pPr>
        <w:widowControl w:val="0"/>
        <w:numPr>
          <w:ilvl w:val="2"/>
          <w:numId w:val="27"/>
        </w:numPr>
        <w:tabs>
          <w:tab w:val="left" w:pos="1134"/>
          <w:tab w:val="left" w:pos="143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организатор</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проводит</w:t>
      </w:r>
      <w:r w:rsidRPr="009311F8">
        <w:rPr>
          <w:rFonts w:ascii="Times New Roman" w:eastAsia="Times New Roman" w:hAnsi="Times New Roman"/>
          <w:spacing w:val="7"/>
          <w:sz w:val="24"/>
          <w:szCs w:val="24"/>
          <w:lang w:eastAsia="ru-RU"/>
        </w:rPr>
        <w:t xml:space="preserve"> </w:t>
      </w:r>
      <w:r w:rsidR="008F7FC9" w:rsidRPr="009311F8">
        <w:rPr>
          <w:rFonts w:ascii="Times New Roman" w:eastAsia="Times New Roman" w:hAnsi="Times New Roman"/>
          <w:spacing w:val="-1"/>
          <w:sz w:val="24"/>
          <w:szCs w:val="24"/>
          <w:lang w:eastAsia="ru-RU"/>
        </w:rPr>
        <w:t>тендер</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условиями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положениями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lastRenderedPageBreak/>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71249E">
      <w:pPr>
        <w:widowControl w:val="0"/>
        <w:numPr>
          <w:ilvl w:val="2"/>
          <w:numId w:val="27"/>
        </w:numPr>
        <w:tabs>
          <w:tab w:val="left" w:pos="1134"/>
          <w:tab w:val="left" w:pos="155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Извещение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pacing w:val="6"/>
          <w:sz w:val="24"/>
          <w:szCs w:val="24"/>
          <w:lang w:eastAsia="ru-RU"/>
        </w:rPr>
        <w:t xml:space="preserve"> </w:t>
      </w:r>
      <w:r w:rsidR="008F7FC9"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размещено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официальном сайте</w:t>
      </w:r>
      <w:r w:rsidR="00D05315" w:rsidRPr="009311F8">
        <w:rPr>
          <w:rFonts w:ascii="Times New Roman" w:eastAsia="Times New Roman" w:hAnsi="Times New Roman"/>
          <w:spacing w:val="-1"/>
          <w:sz w:val="24"/>
          <w:szCs w:val="24"/>
          <w:lang w:eastAsia="ru-RU"/>
        </w:rPr>
        <w:t xml:space="preserve"> и на электронной торговой площадке</w:t>
      </w:r>
      <w:r w:rsidR="00471437" w:rsidRPr="009311F8">
        <w:rPr>
          <w:rFonts w:ascii="Times New Roman" w:eastAsia="Times New Roman" w:hAnsi="Times New Roman"/>
          <w:spacing w:val="-1"/>
          <w:sz w:val="24"/>
          <w:szCs w:val="24"/>
          <w:lang w:eastAsia="ru-RU"/>
        </w:rPr>
        <w:t xml:space="preserve"> (в случае проведения тендера в электронной форме)</w:t>
      </w:r>
      <w:r w:rsidRPr="009311F8">
        <w:rPr>
          <w:rFonts w:ascii="Times New Roman" w:eastAsia="Times New Roman" w:hAnsi="Times New Roman"/>
          <w:spacing w:val="-1"/>
          <w:sz w:val="24"/>
          <w:szCs w:val="24"/>
          <w:lang w:eastAsia="ru-RU"/>
        </w:rPr>
        <w:t>.</w:t>
      </w:r>
    </w:p>
    <w:p w:rsidR="00216CD2" w:rsidRPr="009311F8" w:rsidRDefault="00216CD2" w:rsidP="0071249E">
      <w:pPr>
        <w:widowControl w:val="0"/>
        <w:numPr>
          <w:ilvl w:val="2"/>
          <w:numId w:val="27"/>
        </w:numPr>
        <w:tabs>
          <w:tab w:val="left" w:pos="1134"/>
          <w:tab w:val="left" w:pos="1518"/>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Срок</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место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проведения</w:t>
      </w:r>
      <w:r w:rsidRPr="009311F8">
        <w:rPr>
          <w:rFonts w:ascii="Times New Roman" w:eastAsia="Times New Roman" w:hAnsi="Times New Roman"/>
          <w:spacing w:val="30"/>
          <w:sz w:val="24"/>
          <w:szCs w:val="24"/>
          <w:lang w:eastAsia="ru-RU"/>
        </w:rPr>
        <w:t xml:space="preserve"> </w:t>
      </w:r>
      <w:r w:rsidR="008F7FC9"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2"/>
          <w:sz w:val="24"/>
          <w:szCs w:val="24"/>
          <w:lang w:eastAsia="ru-RU"/>
        </w:rPr>
        <w:t>указаны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размещённом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 xml:space="preserve">о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 xml:space="preserve"> и </w:t>
      </w:r>
      <w:r w:rsidR="00771B34"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Разделе</w:t>
      </w:r>
      <w:r w:rsidR="00771B34" w:rsidRPr="009311F8">
        <w:rPr>
          <w:rFonts w:ascii="Times New Roman" w:eastAsia="Times New Roman" w:hAnsi="Times New Roman"/>
          <w:sz w:val="24"/>
          <w:szCs w:val="24"/>
          <w:lang w:eastAsia="ru-RU"/>
        </w:rPr>
        <w:t xml:space="preserve"> </w:t>
      </w:r>
      <w:r w:rsidR="00BC49AF">
        <w:rPr>
          <w:rFonts w:ascii="Times New Roman" w:eastAsia="Times New Roman" w:hAnsi="Times New Roman"/>
          <w:sz w:val="24"/>
          <w:szCs w:val="24"/>
          <w:lang w:eastAsia="ru-RU"/>
        </w:rPr>
        <w:t>9</w:t>
      </w:r>
      <w:r w:rsidR="009E5A8F"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11"/>
          <w:sz w:val="24"/>
          <w:szCs w:val="24"/>
          <w:lang w:eastAsia="ru-RU"/>
        </w:rPr>
        <w:t xml:space="preserve"> </w:t>
      </w:r>
      <w:r w:rsidR="008F7FC9"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9"/>
          <w:sz w:val="24"/>
          <w:szCs w:val="24"/>
          <w:lang w:eastAsia="ru-RU"/>
        </w:rPr>
        <w:t xml:space="preserve"> </w:t>
      </w:r>
      <w:r w:rsidR="008F7FC9" w:rsidRPr="009311F8">
        <w:rPr>
          <w:rFonts w:ascii="Times New Roman" w:eastAsia="Times New Roman" w:hAnsi="Times New Roman"/>
          <w:spacing w:val="-1"/>
          <w:sz w:val="24"/>
          <w:szCs w:val="24"/>
          <w:lang w:eastAsia="ru-RU"/>
        </w:rPr>
        <w:t>настоящей</w:t>
      </w:r>
      <w:r w:rsidR="008F7FC9" w:rsidRPr="009311F8">
        <w:rPr>
          <w:rFonts w:ascii="Times New Roman" w:eastAsia="Times New Roman" w:hAnsi="Times New Roman"/>
          <w:sz w:val="24"/>
          <w:szCs w:val="24"/>
          <w:lang w:eastAsia="ru-RU"/>
        </w:rPr>
        <w:t xml:space="preserve"> </w:t>
      </w:r>
      <w:r w:rsidR="008F7FC9" w:rsidRPr="009311F8">
        <w:rPr>
          <w:rFonts w:ascii="Times New Roman" w:eastAsia="Times New Roman" w:hAnsi="Times New Roman"/>
          <w:spacing w:val="12"/>
          <w:sz w:val="24"/>
          <w:szCs w:val="24"/>
          <w:lang w:eastAsia="ru-RU"/>
        </w:rPr>
        <w:t>документации</w:t>
      </w:r>
      <w:r w:rsidRPr="009311F8">
        <w:rPr>
          <w:rFonts w:ascii="Times New Roman" w:eastAsia="Times New Roman" w:hAnsi="Times New Roman"/>
          <w:spacing w:val="74"/>
          <w:sz w:val="24"/>
          <w:szCs w:val="24"/>
          <w:lang w:eastAsia="ru-RU"/>
        </w:rPr>
        <w:t xml:space="preserve"> </w:t>
      </w:r>
      <w:r w:rsidRPr="009311F8">
        <w:rPr>
          <w:rFonts w:ascii="Times New Roman" w:eastAsia="Times New Roman" w:hAnsi="Times New Roman"/>
          <w:spacing w:val="-1"/>
          <w:sz w:val="24"/>
          <w:szCs w:val="24"/>
          <w:lang w:eastAsia="ru-RU"/>
        </w:rPr>
        <w:t>(далее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тексту</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ссылки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разделы,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подразделы,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пункты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подпункты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относятся</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исключительно</w:t>
      </w:r>
      <w:r w:rsidRPr="009311F8">
        <w:rPr>
          <w:rFonts w:ascii="Times New Roman" w:eastAsia="Times New Roman" w:hAnsi="Times New Roman"/>
          <w:sz w:val="24"/>
          <w:szCs w:val="24"/>
          <w:lang w:eastAsia="ru-RU"/>
        </w:rPr>
        <w:t xml:space="preserve"> 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1"/>
          <w:sz w:val="24"/>
          <w:szCs w:val="24"/>
          <w:lang w:eastAsia="ru-RU"/>
        </w:rPr>
        <w:t xml:space="preserve"> рядом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такой</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ссылкой</w:t>
      </w:r>
      <w:r w:rsidRPr="009311F8">
        <w:rPr>
          <w:rFonts w:ascii="Times New Roman" w:eastAsia="Times New Roman" w:hAnsi="Times New Roman"/>
          <w:sz w:val="24"/>
          <w:szCs w:val="24"/>
          <w:lang w:eastAsia="ru-RU"/>
        </w:rPr>
        <w:t xml:space="preserve"> не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указано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иное).</w:t>
      </w:r>
    </w:p>
    <w:p w:rsidR="00216CD2" w:rsidRPr="009311F8" w:rsidRDefault="00216CD2" w:rsidP="0071249E">
      <w:pPr>
        <w:widowControl w:val="0"/>
        <w:numPr>
          <w:ilvl w:val="2"/>
          <w:numId w:val="27"/>
        </w:numPr>
        <w:tabs>
          <w:tab w:val="left" w:pos="1134"/>
          <w:tab w:val="left" w:pos="1568"/>
          <w:tab w:val="left" w:pos="3265"/>
          <w:tab w:val="left" w:pos="3596"/>
          <w:tab w:val="left" w:pos="4958"/>
          <w:tab w:val="left" w:pos="7449"/>
          <w:tab w:val="left" w:pos="8482"/>
          <w:tab w:val="left" w:pos="8796"/>
          <w:tab w:val="left" w:pos="978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Наименование</w:t>
      </w:r>
      <w:r w:rsidR="00771B34"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z w:val="24"/>
          <w:szCs w:val="24"/>
          <w:lang w:eastAsia="ru-RU"/>
        </w:rPr>
        <w:tab/>
      </w:r>
      <w:r w:rsidRPr="009311F8">
        <w:rPr>
          <w:rFonts w:ascii="Times New Roman" w:eastAsia="Times New Roman" w:hAnsi="Times New Roman"/>
          <w:spacing w:val="-1"/>
          <w:sz w:val="24"/>
          <w:szCs w:val="24"/>
          <w:lang w:eastAsia="ru-RU"/>
        </w:rPr>
        <w:t>требования</w:t>
      </w:r>
      <w:r w:rsidR="00771B34" w:rsidRPr="009311F8">
        <w:rPr>
          <w:rFonts w:ascii="Times New Roman" w:eastAsia="Times New Roman" w:hAnsi="Times New Roman"/>
          <w:spacing w:val="-1"/>
          <w:sz w:val="24"/>
          <w:szCs w:val="24"/>
          <w:lang w:eastAsia="ru-RU"/>
        </w:rPr>
        <w:t xml:space="preserve"> </w:t>
      </w:r>
      <w:r w:rsidR="00771B34" w:rsidRPr="009311F8">
        <w:rPr>
          <w:rFonts w:ascii="Times New Roman" w:eastAsia="Times New Roman" w:hAnsi="Times New Roman"/>
          <w:sz w:val="24"/>
          <w:szCs w:val="24"/>
          <w:lang w:eastAsia="ru-RU"/>
        </w:rPr>
        <w:t xml:space="preserve">к </w:t>
      </w:r>
      <w:r w:rsidRPr="009311F8">
        <w:rPr>
          <w:rFonts w:ascii="Times New Roman" w:eastAsia="Times New Roman" w:hAnsi="Times New Roman"/>
          <w:spacing w:val="-1"/>
          <w:sz w:val="24"/>
          <w:szCs w:val="24"/>
          <w:lang w:eastAsia="ru-RU"/>
        </w:rPr>
        <w:t>предмету</w:t>
      </w:r>
      <w:r w:rsidR="00771B34"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00771B34"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указаны</w:t>
      </w:r>
      <w:r w:rsidR="00771B34"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в</w:t>
      </w:r>
      <w:r w:rsidR="00771B34" w:rsidRPr="009311F8">
        <w:rPr>
          <w:rFonts w:ascii="Times New Roman" w:eastAsia="Times New Roman" w:hAnsi="Times New Roman"/>
          <w:sz w:val="24"/>
          <w:szCs w:val="24"/>
          <w:lang w:eastAsia="ru-RU"/>
        </w:rPr>
        <w:t xml:space="preserve"> </w:t>
      </w:r>
      <w:r w:rsidR="00771B34" w:rsidRPr="009311F8">
        <w:rPr>
          <w:rFonts w:ascii="Times New Roman" w:eastAsia="Times New Roman" w:hAnsi="Times New Roman"/>
          <w:spacing w:val="-1"/>
          <w:sz w:val="24"/>
          <w:szCs w:val="24"/>
          <w:lang w:eastAsia="ru-RU"/>
        </w:rPr>
        <w:t xml:space="preserve">Разделе </w:t>
      </w:r>
      <w:r w:rsidRPr="009311F8">
        <w:rPr>
          <w:rFonts w:ascii="Times New Roman" w:eastAsia="Times New Roman" w:hAnsi="Times New Roman"/>
          <w:sz w:val="24"/>
          <w:szCs w:val="24"/>
          <w:lang w:eastAsia="ru-RU"/>
        </w:rPr>
        <w:t>13</w:t>
      </w:r>
      <w:r w:rsidR="00771B34"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«ТЕХНИЧЕСКАЯ</w:t>
      </w:r>
      <w:r w:rsidRPr="009311F8">
        <w:rPr>
          <w:rFonts w:ascii="Times New Roman" w:eastAsia="Times New Roman" w:hAnsi="Times New Roman"/>
          <w:sz w:val="24"/>
          <w:szCs w:val="24"/>
          <w:lang w:eastAsia="ru-RU"/>
        </w:rPr>
        <w:t xml:space="preserve"> ЧАСТЬ</w:t>
      </w:r>
      <w:r w:rsidRPr="009311F8">
        <w:rPr>
          <w:rFonts w:ascii="Times New Roman" w:eastAsia="Times New Roman" w:hAnsi="Times New Roman"/>
          <w:spacing w:val="-1"/>
          <w:sz w:val="24"/>
          <w:szCs w:val="24"/>
          <w:lang w:eastAsia="ru-RU"/>
        </w:rPr>
        <w:t>».</w:t>
      </w:r>
    </w:p>
    <w:p w:rsidR="00216CD2" w:rsidRPr="009311F8" w:rsidRDefault="00216CD2" w:rsidP="0071249E">
      <w:pPr>
        <w:widowControl w:val="0"/>
        <w:numPr>
          <w:ilvl w:val="1"/>
          <w:numId w:val="26"/>
        </w:numPr>
        <w:tabs>
          <w:tab w:val="left" w:pos="1134"/>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b/>
          <w:bCs/>
          <w:sz w:val="24"/>
          <w:szCs w:val="24"/>
          <w:lang w:eastAsia="ru-RU"/>
        </w:rPr>
        <w:t xml:space="preserve">Правовой </w:t>
      </w:r>
      <w:r w:rsidRPr="009311F8">
        <w:rPr>
          <w:rFonts w:ascii="Times New Roman" w:eastAsia="Times New Roman" w:hAnsi="Times New Roman"/>
          <w:b/>
          <w:bCs/>
          <w:spacing w:val="-1"/>
          <w:sz w:val="24"/>
          <w:szCs w:val="24"/>
          <w:lang w:eastAsia="ru-RU"/>
        </w:rPr>
        <w:t xml:space="preserve">статус </w:t>
      </w:r>
      <w:r w:rsidR="008F7FC9" w:rsidRPr="009311F8">
        <w:rPr>
          <w:rFonts w:ascii="Times New Roman" w:eastAsia="Times New Roman" w:hAnsi="Times New Roman"/>
          <w:b/>
          <w:bCs/>
          <w:spacing w:val="-1"/>
          <w:sz w:val="24"/>
          <w:szCs w:val="24"/>
          <w:lang w:eastAsia="ru-RU"/>
        </w:rPr>
        <w:t>тендера</w:t>
      </w:r>
      <w:r w:rsidRPr="009311F8">
        <w:rPr>
          <w:rFonts w:ascii="Times New Roman" w:eastAsia="Times New Roman" w:hAnsi="Times New Roman"/>
          <w:b/>
          <w:bCs/>
          <w:spacing w:val="-1"/>
          <w:sz w:val="24"/>
          <w:szCs w:val="24"/>
          <w:lang w:eastAsia="ru-RU"/>
        </w:rPr>
        <w:t>.</w:t>
      </w:r>
    </w:p>
    <w:p w:rsidR="00216CD2" w:rsidRPr="009311F8" w:rsidRDefault="00216CD2" w:rsidP="0071249E">
      <w:pPr>
        <w:widowControl w:val="0"/>
        <w:numPr>
          <w:ilvl w:val="2"/>
          <w:numId w:val="26"/>
        </w:numPr>
        <w:tabs>
          <w:tab w:val="left" w:pos="1134"/>
          <w:tab w:val="left" w:pos="148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Настоящая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документация</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разработана</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Гражданским</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кодексом</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60"/>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Федеральным</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законом</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от 18</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июля 2011</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г.</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223-ФЗ</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3"/>
          <w:sz w:val="24"/>
          <w:szCs w:val="24"/>
          <w:lang w:eastAsia="ru-RU"/>
        </w:rPr>
        <w:t>«О</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закупках</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отдельными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видами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лиц»</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(далее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Федеральный</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закон),</w:t>
      </w:r>
      <w:r w:rsidRPr="009311F8">
        <w:rPr>
          <w:rFonts w:ascii="Times New Roman" w:eastAsia="Times New Roman" w:hAnsi="Times New Roman"/>
          <w:spacing w:val="103"/>
          <w:sz w:val="24"/>
          <w:szCs w:val="24"/>
          <w:lang w:eastAsia="ru-RU"/>
        </w:rPr>
        <w:t xml:space="preserve"> </w:t>
      </w:r>
      <w:r w:rsidRPr="009311F8">
        <w:rPr>
          <w:rFonts w:ascii="Times New Roman" w:eastAsia="Times New Roman" w:hAnsi="Times New Roman"/>
          <w:spacing w:val="-1"/>
          <w:sz w:val="24"/>
          <w:szCs w:val="24"/>
          <w:lang w:eastAsia="ru-RU"/>
        </w:rPr>
        <w:t>«Положением</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закупках</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нужд</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ООО</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w:t>
      </w:r>
      <w:r w:rsidR="00D05315" w:rsidRPr="009311F8">
        <w:rPr>
          <w:rFonts w:ascii="Times New Roman" w:eastAsia="Times New Roman" w:hAnsi="Times New Roman"/>
          <w:sz w:val="24"/>
          <w:szCs w:val="24"/>
          <w:lang w:eastAsia="ru-RU"/>
        </w:rPr>
        <w:t>ГИП-Э</w:t>
      </w:r>
      <w:r w:rsidR="003B7BD8">
        <w:rPr>
          <w:rFonts w:ascii="Times New Roman" w:eastAsia="Times New Roman" w:hAnsi="Times New Roman"/>
          <w:sz w:val="24"/>
          <w:szCs w:val="24"/>
          <w:lang w:eastAsia="ru-RU"/>
        </w:rPr>
        <w:t>нерго</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утвержденным</w:t>
      </w:r>
      <w:r w:rsidRPr="009311F8">
        <w:rPr>
          <w:rFonts w:ascii="Times New Roman" w:eastAsia="Times New Roman" w:hAnsi="Times New Roman"/>
          <w:spacing w:val="70"/>
          <w:sz w:val="24"/>
          <w:szCs w:val="24"/>
          <w:lang w:eastAsia="ru-RU"/>
        </w:rPr>
        <w:t xml:space="preserve"> </w:t>
      </w:r>
      <w:r w:rsidR="008F7FC9" w:rsidRPr="009311F8">
        <w:rPr>
          <w:rFonts w:ascii="Times New Roman" w:eastAsia="Times New Roman" w:hAnsi="Times New Roman"/>
          <w:spacing w:val="-1"/>
          <w:sz w:val="24"/>
          <w:szCs w:val="24"/>
          <w:lang w:eastAsia="ru-RU"/>
        </w:rPr>
        <w:t>общим собранием участников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Общества с ограниченной ответственностью «</w:t>
      </w:r>
      <w:r w:rsidR="00B72AC5" w:rsidRPr="009311F8">
        <w:rPr>
          <w:rFonts w:ascii="Times New Roman" w:eastAsia="Times New Roman" w:hAnsi="Times New Roman"/>
          <w:sz w:val="24"/>
          <w:szCs w:val="24"/>
          <w:lang w:eastAsia="ru-RU"/>
        </w:rPr>
        <w:t>ГИП-Э</w:t>
      </w:r>
      <w:r w:rsidR="003B7BD8">
        <w:rPr>
          <w:rFonts w:ascii="Times New Roman" w:eastAsia="Times New Roman" w:hAnsi="Times New Roman"/>
          <w:sz w:val="24"/>
          <w:szCs w:val="24"/>
          <w:lang w:eastAsia="ru-RU"/>
        </w:rPr>
        <w:t>нерго</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иными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Федеральными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законами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нормативными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правовыми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актами,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регулирующими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отношения,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связанные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осуществлением закупок.</w:t>
      </w:r>
    </w:p>
    <w:p w:rsidR="008F7FC9" w:rsidRPr="009311F8" w:rsidRDefault="008F7FC9" w:rsidP="0071249E">
      <w:pPr>
        <w:widowControl w:val="0"/>
        <w:numPr>
          <w:ilvl w:val="2"/>
          <w:numId w:val="26"/>
        </w:numPr>
        <w:tabs>
          <w:tab w:val="left" w:pos="1134"/>
          <w:tab w:val="left" w:pos="1426"/>
        </w:tabs>
        <w:kinsoku w:val="0"/>
        <w:overflowPunct w:val="0"/>
        <w:autoSpaceDE w:val="0"/>
        <w:autoSpaceDN w:val="0"/>
        <w:adjustRightInd w:val="0"/>
        <w:spacing w:after="0" w:line="240" w:lineRule="auto"/>
        <w:ind w:left="0" w:right="285" w:firstLine="567"/>
        <w:jc w:val="both"/>
        <w:rPr>
          <w:rFonts w:ascii="Times New Roman" w:eastAsia="Times New Roman" w:hAnsi="Times New Roman"/>
          <w:b/>
          <w:sz w:val="24"/>
          <w:szCs w:val="24"/>
          <w:lang w:eastAsia="ru-RU"/>
        </w:rPr>
      </w:pPr>
      <w:r w:rsidRPr="009311F8">
        <w:rPr>
          <w:rFonts w:ascii="Times New Roman" w:hAnsi="Times New Roman"/>
          <w:sz w:val="24"/>
          <w:szCs w:val="24"/>
        </w:rPr>
        <w:t xml:space="preserve">Процедура проведения тендера не является торгами, и ее проведение не регулируется статьями 447—449 части первой Гражданского кодекса Российской Федерации. По итогам проведения тендера у Заказчика не возникает обязанности заключить договор с участником тендера. </w:t>
      </w:r>
    </w:p>
    <w:p w:rsidR="00216CD2" w:rsidRPr="009311F8" w:rsidRDefault="00216CD2" w:rsidP="0071249E">
      <w:pPr>
        <w:widowControl w:val="0"/>
        <w:numPr>
          <w:ilvl w:val="2"/>
          <w:numId w:val="26"/>
        </w:numPr>
        <w:tabs>
          <w:tab w:val="left" w:pos="1134"/>
          <w:tab w:val="left" w:pos="1426"/>
        </w:tabs>
        <w:kinsoku w:val="0"/>
        <w:overflowPunct w:val="0"/>
        <w:autoSpaceDE w:val="0"/>
        <w:autoSpaceDN w:val="0"/>
        <w:adjustRightInd w:val="0"/>
        <w:spacing w:after="0" w:line="240" w:lineRule="auto"/>
        <w:ind w:left="0" w:right="285" w:firstLine="567"/>
        <w:jc w:val="both"/>
        <w:rPr>
          <w:rFonts w:ascii="Times New Roman" w:eastAsia="Times New Roman" w:hAnsi="Times New Roman"/>
          <w:b/>
          <w:sz w:val="24"/>
          <w:szCs w:val="24"/>
          <w:lang w:eastAsia="ru-RU"/>
        </w:rPr>
      </w:pPr>
      <w:r w:rsidRPr="009311F8">
        <w:rPr>
          <w:rFonts w:ascii="Times New Roman" w:eastAsia="Times New Roman" w:hAnsi="Times New Roman"/>
          <w:b/>
          <w:spacing w:val="-1"/>
          <w:sz w:val="24"/>
          <w:szCs w:val="24"/>
          <w:lang w:eastAsia="ru-RU"/>
        </w:rPr>
        <w:t>Заказчик</w:t>
      </w:r>
      <w:r w:rsidRPr="009311F8">
        <w:rPr>
          <w:rFonts w:ascii="Times New Roman" w:eastAsia="Times New Roman" w:hAnsi="Times New Roman"/>
          <w:b/>
          <w:sz w:val="24"/>
          <w:szCs w:val="24"/>
          <w:lang w:eastAsia="ru-RU"/>
        </w:rPr>
        <w:t xml:space="preserve"> </w:t>
      </w:r>
      <w:r w:rsidRPr="009311F8">
        <w:rPr>
          <w:rFonts w:ascii="Times New Roman" w:eastAsia="Times New Roman" w:hAnsi="Times New Roman"/>
          <w:b/>
          <w:spacing w:val="-1"/>
          <w:sz w:val="24"/>
          <w:szCs w:val="24"/>
          <w:lang w:eastAsia="ru-RU"/>
        </w:rPr>
        <w:t>вправе</w:t>
      </w:r>
      <w:r w:rsidRPr="009311F8">
        <w:rPr>
          <w:rFonts w:ascii="Times New Roman" w:eastAsia="Times New Roman" w:hAnsi="Times New Roman"/>
          <w:b/>
          <w:spacing w:val="-2"/>
          <w:sz w:val="24"/>
          <w:szCs w:val="24"/>
          <w:lang w:eastAsia="ru-RU"/>
        </w:rPr>
        <w:t xml:space="preserve"> </w:t>
      </w:r>
      <w:r w:rsidRPr="009311F8">
        <w:rPr>
          <w:rFonts w:ascii="Times New Roman" w:eastAsia="Times New Roman" w:hAnsi="Times New Roman"/>
          <w:b/>
          <w:spacing w:val="-1"/>
          <w:sz w:val="24"/>
          <w:szCs w:val="24"/>
          <w:lang w:eastAsia="ru-RU"/>
        </w:rPr>
        <w:t>внести</w:t>
      </w:r>
      <w:r w:rsidRPr="009311F8">
        <w:rPr>
          <w:rFonts w:ascii="Times New Roman" w:eastAsia="Times New Roman" w:hAnsi="Times New Roman"/>
          <w:b/>
          <w:sz w:val="24"/>
          <w:szCs w:val="24"/>
          <w:lang w:eastAsia="ru-RU"/>
        </w:rPr>
        <w:t xml:space="preserve"> </w:t>
      </w:r>
      <w:r w:rsidRPr="009311F8">
        <w:rPr>
          <w:rFonts w:ascii="Times New Roman" w:eastAsia="Times New Roman" w:hAnsi="Times New Roman"/>
          <w:b/>
          <w:spacing w:val="-1"/>
          <w:sz w:val="24"/>
          <w:szCs w:val="24"/>
          <w:lang w:eastAsia="ru-RU"/>
        </w:rPr>
        <w:t>изменения</w:t>
      </w:r>
      <w:r w:rsidRPr="009311F8">
        <w:rPr>
          <w:rFonts w:ascii="Times New Roman" w:eastAsia="Times New Roman" w:hAnsi="Times New Roman"/>
          <w:b/>
          <w:sz w:val="24"/>
          <w:szCs w:val="24"/>
          <w:lang w:eastAsia="ru-RU"/>
        </w:rPr>
        <w:t xml:space="preserve"> в </w:t>
      </w:r>
      <w:r w:rsidRPr="009311F8">
        <w:rPr>
          <w:rFonts w:ascii="Times New Roman" w:eastAsia="Times New Roman" w:hAnsi="Times New Roman"/>
          <w:b/>
          <w:spacing w:val="-1"/>
          <w:sz w:val="24"/>
          <w:szCs w:val="24"/>
          <w:lang w:eastAsia="ru-RU"/>
        </w:rPr>
        <w:t xml:space="preserve">извещение </w:t>
      </w:r>
      <w:r w:rsidRPr="009311F8">
        <w:rPr>
          <w:rFonts w:ascii="Times New Roman" w:eastAsia="Times New Roman" w:hAnsi="Times New Roman"/>
          <w:b/>
          <w:sz w:val="24"/>
          <w:szCs w:val="24"/>
          <w:lang w:eastAsia="ru-RU"/>
        </w:rPr>
        <w:t xml:space="preserve">о </w:t>
      </w:r>
      <w:r w:rsidRPr="009311F8">
        <w:rPr>
          <w:rFonts w:ascii="Times New Roman" w:eastAsia="Times New Roman" w:hAnsi="Times New Roman"/>
          <w:b/>
          <w:spacing w:val="-1"/>
          <w:sz w:val="24"/>
          <w:szCs w:val="24"/>
          <w:lang w:eastAsia="ru-RU"/>
        </w:rPr>
        <w:t>проведении</w:t>
      </w:r>
      <w:r w:rsidRPr="009311F8">
        <w:rPr>
          <w:rFonts w:ascii="Times New Roman" w:eastAsia="Times New Roman" w:hAnsi="Times New Roman"/>
          <w:b/>
          <w:sz w:val="24"/>
          <w:szCs w:val="24"/>
          <w:lang w:eastAsia="ru-RU"/>
        </w:rPr>
        <w:t xml:space="preserve"> </w:t>
      </w:r>
      <w:r w:rsidR="008F7FC9" w:rsidRPr="009311F8">
        <w:rPr>
          <w:rFonts w:ascii="Times New Roman" w:eastAsia="Times New Roman" w:hAnsi="Times New Roman"/>
          <w:b/>
          <w:spacing w:val="-1"/>
          <w:sz w:val="24"/>
          <w:szCs w:val="24"/>
          <w:lang w:eastAsia="ru-RU"/>
        </w:rPr>
        <w:t>тендера</w:t>
      </w:r>
      <w:r w:rsidRPr="009311F8">
        <w:rPr>
          <w:rFonts w:ascii="Times New Roman" w:eastAsia="Times New Roman" w:hAnsi="Times New Roman"/>
          <w:b/>
          <w:spacing w:val="73"/>
          <w:sz w:val="24"/>
          <w:szCs w:val="24"/>
          <w:lang w:eastAsia="ru-RU"/>
        </w:rPr>
        <w:t xml:space="preserve"> </w:t>
      </w:r>
      <w:r w:rsidRPr="009311F8">
        <w:rPr>
          <w:rFonts w:ascii="Times New Roman" w:eastAsia="Times New Roman" w:hAnsi="Times New Roman"/>
          <w:b/>
          <w:sz w:val="24"/>
          <w:szCs w:val="24"/>
          <w:lang w:eastAsia="ru-RU"/>
        </w:rPr>
        <w:t>и</w:t>
      </w:r>
      <w:r w:rsidRPr="009311F8">
        <w:rPr>
          <w:rFonts w:ascii="Times New Roman" w:eastAsia="Times New Roman" w:hAnsi="Times New Roman"/>
          <w:b/>
          <w:spacing w:val="43"/>
          <w:sz w:val="24"/>
          <w:szCs w:val="24"/>
          <w:lang w:eastAsia="ru-RU"/>
        </w:rPr>
        <w:t xml:space="preserve"> </w:t>
      </w:r>
      <w:r w:rsidRPr="009311F8">
        <w:rPr>
          <w:rFonts w:ascii="Times New Roman" w:eastAsia="Times New Roman" w:hAnsi="Times New Roman"/>
          <w:b/>
          <w:spacing w:val="-1"/>
          <w:sz w:val="24"/>
          <w:szCs w:val="24"/>
          <w:lang w:eastAsia="ru-RU"/>
        </w:rPr>
        <w:t>документацию</w:t>
      </w:r>
      <w:r w:rsidRPr="009311F8">
        <w:rPr>
          <w:rFonts w:ascii="Times New Roman" w:eastAsia="Times New Roman" w:hAnsi="Times New Roman"/>
          <w:b/>
          <w:spacing w:val="43"/>
          <w:sz w:val="24"/>
          <w:szCs w:val="24"/>
          <w:lang w:eastAsia="ru-RU"/>
        </w:rPr>
        <w:t xml:space="preserve"> </w:t>
      </w:r>
      <w:r w:rsidRPr="009311F8">
        <w:rPr>
          <w:rFonts w:ascii="Times New Roman" w:eastAsia="Times New Roman" w:hAnsi="Times New Roman"/>
          <w:b/>
          <w:sz w:val="24"/>
          <w:szCs w:val="24"/>
          <w:lang w:eastAsia="ru-RU"/>
        </w:rPr>
        <w:t>о</w:t>
      </w:r>
      <w:r w:rsidRPr="009311F8">
        <w:rPr>
          <w:rFonts w:ascii="Times New Roman" w:eastAsia="Times New Roman" w:hAnsi="Times New Roman"/>
          <w:b/>
          <w:spacing w:val="42"/>
          <w:sz w:val="24"/>
          <w:szCs w:val="24"/>
          <w:lang w:eastAsia="ru-RU"/>
        </w:rPr>
        <w:t xml:space="preserve"> </w:t>
      </w:r>
      <w:r w:rsidRPr="009311F8">
        <w:rPr>
          <w:rFonts w:ascii="Times New Roman" w:eastAsia="Times New Roman" w:hAnsi="Times New Roman"/>
          <w:b/>
          <w:spacing w:val="-1"/>
          <w:sz w:val="24"/>
          <w:szCs w:val="24"/>
          <w:lang w:eastAsia="ru-RU"/>
        </w:rPr>
        <w:t>проведении</w:t>
      </w:r>
      <w:r w:rsidRPr="009311F8">
        <w:rPr>
          <w:rFonts w:ascii="Times New Roman" w:eastAsia="Times New Roman" w:hAnsi="Times New Roman"/>
          <w:b/>
          <w:spacing w:val="43"/>
          <w:sz w:val="24"/>
          <w:szCs w:val="24"/>
          <w:lang w:eastAsia="ru-RU"/>
        </w:rPr>
        <w:t xml:space="preserve"> </w:t>
      </w:r>
      <w:r w:rsidR="00B72AC5" w:rsidRPr="009311F8">
        <w:rPr>
          <w:rFonts w:ascii="Times New Roman" w:eastAsia="Times New Roman" w:hAnsi="Times New Roman"/>
          <w:b/>
          <w:spacing w:val="-1"/>
          <w:sz w:val="24"/>
          <w:szCs w:val="24"/>
          <w:lang w:eastAsia="ru-RU"/>
        </w:rPr>
        <w:t>тендера</w:t>
      </w:r>
      <w:r w:rsidRPr="009311F8">
        <w:rPr>
          <w:rFonts w:ascii="Times New Roman" w:eastAsia="Times New Roman" w:hAnsi="Times New Roman"/>
          <w:b/>
          <w:spacing w:val="41"/>
          <w:sz w:val="24"/>
          <w:szCs w:val="24"/>
          <w:lang w:eastAsia="ru-RU"/>
        </w:rPr>
        <w:t xml:space="preserve"> </w:t>
      </w:r>
      <w:r w:rsidR="00B72AC5" w:rsidRPr="009311F8">
        <w:rPr>
          <w:rFonts w:ascii="Times New Roman" w:eastAsia="Times New Roman" w:hAnsi="Times New Roman"/>
          <w:b/>
          <w:sz w:val="24"/>
          <w:szCs w:val="24"/>
          <w:lang w:eastAsia="ru-RU"/>
        </w:rPr>
        <w:t xml:space="preserve">в любое время </w:t>
      </w:r>
      <w:r w:rsidRPr="009311F8">
        <w:rPr>
          <w:rFonts w:ascii="Times New Roman" w:eastAsia="Times New Roman" w:hAnsi="Times New Roman"/>
          <w:b/>
          <w:sz w:val="24"/>
          <w:szCs w:val="24"/>
          <w:lang w:eastAsia="ru-RU"/>
        </w:rPr>
        <w:t>до</w:t>
      </w:r>
      <w:r w:rsidRPr="009311F8">
        <w:rPr>
          <w:rFonts w:ascii="Times New Roman" w:eastAsia="Times New Roman" w:hAnsi="Times New Roman"/>
          <w:b/>
          <w:spacing w:val="61"/>
          <w:sz w:val="24"/>
          <w:szCs w:val="24"/>
          <w:lang w:eastAsia="ru-RU"/>
        </w:rPr>
        <w:t xml:space="preserve"> </w:t>
      </w:r>
      <w:r w:rsidRPr="009311F8">
        <w:rPr>
          <w:rFonts w:ascii="Times New Roman" w:eastAsia="Times New Roman" w:hAnsi="Times New Roman"/>
          <w:b/>
          <w:spacing w:val="-1"/>
          <w:sz w:val="24"/>
          <w:szCs w:val="24"/>
          <w:lang w:eastAsia="ru-RU"/>
        </w:rPr>
        <w:t>даты</w:t>
      </w:r>
      <w:r w:rsidRPr="009311F8">
        <w:rPr>
          <w:rFonts w:ascii="Times New Roman" w:eastAsia="Times New Roman" w:hAnsi="Times New Roman"/>
          <w:b/>
          <w:spacing w:val="47"/>
          <w:sz w:val="24"/>
          <w:szCs w:val="24"/>
          <w:lang w:eastAsia="ru-RU"/>
        </w:rPr>
        <w:t xml:space="preserve"> </w:t>
      </w:r>
      <w:r w:rsidRPr="009311F8">
        <w:rPr>
          <w:rFonts w:ascii="Times New Roman" w:eastAsia="Times New Roman" w:hAnsi="Times New Roman"/>
          <w:b/>
          <w:spacing w:val="-1"/>
          <w:sz w:val="24"/>
          <w:szCs w:val="24"/>
          <w:lang w:eastAsia="ru-RU"/>
        </w:rPr>
        <w:t>окончания</w:t>
      </w:r>
      <w:r w:rsidRPr="009311F8">
        <w:rPr>
          <w:rFonts w:ascii="Times New Roman" w:eastAsia="Times New Roman" w:hAnsi="Times New Roman"/>
          <w:b/>
          <w:spacing w:val="47"/>
          <w:sz w:val="24"/>
          <w:szCs w:val="24"/>
          <w:lang w:eastAsia="ru-RU"/>
        </w:rPr>
        <w:t xml:space="preserve"> </w:t>
      </w:r>
      <w:r w:rsidRPr="009311F8">
        <w:rPr>
          <w:rFonts w:ascii="Times New Roman" w:eastAsia="Times New Roman" w:hAnsi="Times New Roman"/>
          <w:b/>
          <w:spacing w:val="-1"/>
          <w:sz w:val="24"/>
          <w:szCs w:val="24"/>
          <w:lang w:eastAsia="ru-RU"/>
        </w:rPr>
        <w:t>срока</w:t>
      </w:r>
      <w:r w:rsidRPr="009311F8">
        <w:rPr>
          <w:rFonts w:ascii="Times New Roman" w:eastAsia="Times New Roman" w:hAnsi="Times New Roman"/>
          <w:b/>
          <w:spacing w:val="46"/>
          <w:sz w:val="24"/>
          <w:szCs w:val="24"/>
          <w:lang w:eastAsia="ru-RU"/>
        </w:rPr>
        <w:t xml:space="preserve"> </w:t>
      </w:r>
      <w:r w:rsidRPr="009311F8">
        <w:rPr>
          <w:rFonts w:ascii="Times New Roman" w:eastAsia="Times New Roman" w:hAnsi="Times New Roman"/>
          <w:b/>
          <w:spacing w:val="-1"/>
          <w:sz w:val="24"/>
          <w:szCs w:val="24"/>
          <w:lang w:eastAsia="ru-RU"/>
        </w:rPr>
        <w:t>подачи</w:t>
      </w:r>
      <w:r w:rsidRPr="009311F8">
        <w:rPr>
          <w:rFonts w:ascii="Times New Roman" w:eastAsia="Times New Roman" w:hAnsi="Times New Roman"/>
          <w:b/>
          <w:spacing w:val="48"/>
          <w:sz w:val="24"/>
          <w:szCs w:val="24"/>
          <w:lang w:eastAsia="ru-RU"/>
        </w:rPr>
        <w:t xml:space="preserve"> </w:t>
      </w:r>
      <w:r w:rsidRPr="009311F8">
        <w:rPr>
          <w:rFonts w:ascii="Times New Roman" w:eastAsia="Times New Roman" w:hAnsi="Times New Roman"/>
          <w:b/>
          <w:sz w:val="24"/>
          <w:szCs w:val="24"/>
          <w:lang w:eastAsia="ru-RU"/>
        </w:rPr>
        <w:t>Предложений</w:t>
      </w:r>
      <w:r w:rsidRPr="009311F8">
        <w:rPr>
          <w:rFonts w:ascii="Times New Roman" w:eastAsia="Times New Roman" w:hAnsi="Times New Roman"/>
          <w:b/>
          <w:spacing w:val="51"/>
          <w:sz w:val="24"/>
          <w:szCs w:val="24"/>
          <w:lang w:eastAsia="ru-RU"/>
        </w:rPr>
        <w:t xml:space="preserve"> </w:t>
      </w:r>
      <w:r w:rsidRPr="009311F8">
        <w:rPr>
          <w:rFonts w:ascii="Times New Roman" w:eastAsia="Times New Roman" w:hAnsi="Times New Roman"/>
          <w:b/>
          <w:spacing w:val="-1"/>
          <w:sz w:val="24"/>
          <w:szCs w:val="24"/>
          <w:lang w:eastAsia="ru-RU"/>
        </w:rPr>
        <w:t>участников</w:t>
      </w:r>
      <w:r w:rsidRPr="009311F8">
        <w:rPr>
          <w:rFonts w:ascii="Times New Roman" w:eastAsia="Times New Roman" w:hAnsi="Times New Roman"/>
          <w:b/>
          <w:spacing w:val="47"/>
          <w:sz w:val="24"/>
          <w:szCs w:val="24"/>
          <w:lang w:eastAsia="ru-RU"/>
        </w:rPr>
        <w:t xml:space="preserve"> </w:t>
      </w:r>
      <w:r w:rsidRPr="009311F8">
        <w:rPr>
          <w:rFonts w:ascii="Times New Roman" w:eastAsia="Times New Roman" w:hAnsi="Times New Roman"/>
          <w:b/>
          <w:spacing w:val="-1"/>
          <w:sz w:val="24"/>
          <w:szCs w:val="24"/>
          <w:lang w:eastAsia="ru-RU"/>
        </w:rPr>
        <w:t>процедуры</w:t>
      </w:r>
      <w:r w:rsidRPr="009311F8">
        <w:rPr>
          <w:rFonts w:ascii="Times New Roman" w:eastAsia="Times New Roman" w:hAnsi="Times New Roman"/>
          <w:b/>
          <w:spacing w:val="47"/>
          <w:sz w:val="24"/>
          <w:szCs w:val="24"/>
          <w:lang w:eastAsia="ru-RU"/>
        </w:rPr>
        <w:t xml:space="preserve"> </w:t>
      </w:r>
      <w:r w:rsidRPr="009311F8">
        <w:rPr>
          <w:rFonts w:ascii="Times New Roman" w:eastAsia="Times New Roman" w:hAnsi="Times New Roman"/>
          <w:b/>
          <w:spacing w:val="-1"/>
          <w:sz w:val="24"/>
          <w:szCs w:val="24"/>
          <w:lang w:eastAsia="ru-RU"/>
        </w:rPr>
        <w:t>закупки.</w:t>
      </w:r>
      <w:r w:rsidRPr="009311F8">
        <w:rPr>
          <w:rFonts w:ascii="Times New Roman" w:eastAsia="Times New Roman" w:hAnsi="Times New Roman"/>
          <w:b/>
          <w:spacing w:val="47"/>
          <w:sz w:val="24"/>
          <w:szCs w:val="24"/>
          <w:lang w:eastAsia="ru-RU"/>
        </w:rPr>
        <w:t xml:space="preserve"> </w:t>
      </w:r>
      <w:r w:rsidRPr="009311F8">
        <w:rPr>
          <w:rFonts w:ascii="Times New Roman" w:eastAsia="Times New Roman" w:hAnsi="Times New Roman"/>
          <w:b/>
          <w:spacing w:val="-1"/>
          <w:sz w:val="24"/>
          <w:szCs w:val="24"/>
          <w:lang w:eastAsia="ru-RU"/>
        </w:rPr>
        <w:t>Указанные</w:t>
      </w:r>
      <w:r w:rsidRPr="009311F8">
        <w:rPr>
          <w:rFonts w:ascii="Times New Roman" w:eastAsia="Times New Roman" w:hAnsi="Times New Roman"/>
          <w:b/>
          <w:spacing w:val="63"/>
          <w:sz w:val="24"/>
          <w:szCs w:val="24"/>
          <w:lang w:eastAsia="ru-RU"/>
        </w:rPr>
        <w:t xml:space="preserve"> </w:t>
      </w:r>
      <w:r w:rsidRPr="009311F8">
        <w:rPr>
          <w:rFonts w:ascii="Times New Roman" w:eastAsia="Times New Roman" w:hAnsi="Times New Roman"/>
          <w:b/>
          <w:spacing w:val="-1"/>
          <w:sz w:val="24"/>
          <w:szCs w:val="24"/>
          <w:lang w:eastAsia="ru-RU"/>
        </w:rPr>
        <w:t>изменения</w:t>
      </w:r>
      <w:r w:rsidRPr="009311F8">
        <w:rPr>
          <w:rFonts w:ascii="Times New Roman" w:eastAsia="Times New Roman" w:hAnsi="Times New Roman"/>
          <w:b/>
          <w:spacing w:val="4"/>
          <w:sz w:val="24"/>
          <w:szCs w:val="24"/>
          <w:lang w:eastAsia="ru-RU"/>
        </w:rPr>
        <w:t xml:space="preserve"> </w:t>
      </w:r>
      <w:r w:rsidRPr="009311F8">
        <w:rPr>
          <w:rFonts w:ascii="Times New Roman" w:eastAsia="Times New Roman" w:hAnsi="Times New Roman"/>
          <w:b/>
          <w:spacing w:val="-1"/>
          <w:sz w:val="24"/>
          <w:szCs w:val="24"/>
          <w:lang w:eastAsia="ru-RU"/>
        </w:rPr>
        <w:t>должны</w:t>
      </w:r>
      <w:r w:rsidRPr="009311F8">
        <w:rPr>
          <w:rFonts w:ascii="Times New Roman" w:eastAsia="Times New Roman" w:hAnsi="Times New Roman"/>
          <w:b/>
          <w:spacing w:val="4"/>
          <w:sz w:val="24"/>
          <w:szCs w:val="24"/>
          <w:lang w:eastAsia="ru-RU"/>
        </w:rPr>
        <w:t xml:space="preserve"> </w:t>
      </w:r>
      <w:r w:rsidRPr="009311F8">
        <w:rPr>
          <w:rFonts w:ascii="Times New Roman" w:eastAsia="Times New Roman" w:hAnsi="Times New Roman"/>
          <w:b/>
          <w:sz w:val="24"/>
          <w:szCs w:val="24"/>
          <w:lang w:eastAsia="ru-RU"/>
        </w:rPr>
        <w:t>быть</w:t>
      </w:r>
      <w:r w:rsidRPr="009311F8">
        <w:rPr>
          <w:rFonts w:ascii="Times New Roman" w:eastAsia="Times New Roman" w:hAnsi="Times New Roman"/>
          <w:b/>
          <w:spacing w:val="5"/>
          <w:sz w:val="24"/>
          <w:szCs w:val="24"/>
          <w:lang w:eastAsia="ru-RU"/>
        </w:rPr>
        <w:t xml:space="preserve"> </w:t>
      </w:r>
      <w:r w:rsidRPr="009311F8">
        <w:rPr>
          <w:rFonts w:ascii="Times New Roman" w:eastAsia="Times New Roman" w:hAnsi="Times New Roman"/>
          <w:b/>
          <w:spacing w:val="-1"/>
          <w:sz w:val="24"/>
          <w:szCs w:val="24"/>
          <w:lang w:eastAsia="ru-RU"/>
        </w:rPr>
        <w:t>размещены</w:t>
      </w:r>
      <w:r w:rsidRPr="009311F8">
        <w:rPr>
          <w:rFonts w:ascii="Times New Roman" w:eastAsia="Times New Roman" w:hAnsi="Times New Roman"/>
          <w:b/>
          <w:spacing w:val="4"/>
          <w:sz w:val="24"/>
          <w:szCs w:val="24"/>
          <w:lang w:eastAsia="ru-RU"/>
        </w:rPr>
        <w:t xml:space="preserve"> </w:t>
      </w:r>
      <w:r w:rsidRPr="009311F8">
        <w:rPr>
          <w:rFonts w:ascii="Times New Roman" w:eastAsia="Times New Roman" w:hAnsi="Times New Roman"/>
          <w:b/>
          <w:spacing w:val="-1"/>
          <w:sz w:val="24"/>
          <w:szCs w:val="24"/>
          <w:lang w:eastAsia="ru-RU"/>
        </w:rPr>
        <w:t>Заказчиком,</w:t>
      </w:r>
      <w:r w:rsidRPr="009311F8">
        <w:rPr>
          <w:rFonts w:ascii="Times New Roman" w:eastAsia="Times New Roman" w:hAnsi="Times New Roman"/>
          <w:b/>
          <w:spacing w:val="4"/>
          <w:sz w:val="24"/>
          <w:szCs w:val="24"/>
          <w:lang w:eastAsia="ru-RU"/>
        </w:rPr>
        <w:t xml:space="preserve"> </w:t>
      </w:r>
      <w:r w:rsidRPr="009311F8">
        <w:rPr>
          <w:rFonts w:ascii="Times New Roman" w:eastAsia="Times New Roman" w:hAnsi="Times New Roman"/>
          <w:b/>
          <w:spacing w:val="-1"/>
          <w:sz w:val="24"/>
          <w:szCs w:val="24"/>
          <w:lang w:eastAsia="ru-RU"/>
        </w:rPr>
        <w:t>организатором</w:t>
      </w:r>
      <w:r w:rsidRPr="009311F8">
        <w:rPr>
          <w:rFonts w:ascii="Times New Roman" w:eastAsia="Times New Roman" w:hAnsi="Times New Roman"/>
          <w:b/>
          <w:spacing w:val="3"/>
          <w:sz w:val="24"/>
          <w:szCs w:val="24"/>
          <w:lang w:eastAsia="ru-RU"/>
        </w:rPr>
        <w:t xml:space="preserve"> </w:t>
      </w:r>
      <w:r w:rsidRPr="009311F8">
        <w:rPr>
          <w:rFonts w:ascii="Times New Roman" w:eastAsia="Times New Roman" w:hAnsi="Times New Roman"/>
          <w:b/>
          <w:spacing w:val="-1"/>
          <w:sz w:val="24"/>
          <w:szCs w:val="24"/>
          <w:lang w:eastAsia="ru-RU"/>
        </w:rPr>
        <w:t>осуществления</w:t>
      </w:r>
      <w:r w:rsidRPr="009311F8">
        <w:rPr>
          <w:rFonts w:ascii="Times New Roman" w:eastAsia="Times New Roman" w:hAnsi="Times New Roman"/>
          <w:b/>
          <w:spacing w:val="4"/>
          <w:sz w:val="24"/>
          <w:szCs w:val="24"/>
          <w:lang w:eastAsia="ru-RU"/>
        </w:rPr>
        <w:t xml:space="preserve"> </w:t>
      </w:r>
      <w:r w:rsidRPr="009311F8">
        <w:rPr>
          <w:rFonts w:ascii="Times New Roman" w:eastAsia="Times New Roman" w:hAnsi="Times New Roman"/>
          <w:b/>
          <w:spacing w:val="-1"/>
          <w:sz w:val="24"/>
          <w:szCs w:val="24"/>
          <w:lang w:eastAsia="ru-RU"/>
        </w:rPr>
        <w:t>закупок</w:t>
      </w:r>
      <w:r w:rsidRPr="009311F8">
        <w:rPr>
          <w:rFonts w:ascii="Times New Roman" w:eastAsia="Times New Roman" w:hAnsi="Times New Roman"/>
          <w:b/>
          <w:spacing w:val="7"/>
          <w:sz w:val="24"/>
          <w:szCs w:val="24"/>
          <w:lang w:eastAsia="ru-RU"/>
        </w:rPr>
        <w:t xml:space="preserve"> </w:t>
      </w:r>
      <w:r w:rsidRPr="009311F8">
        <w:rPr>
          <w:rFonts w:ascii="Times New Roman" w:eastAsia="Times New Roman" w:hAnsi="Times New Roman"/>
          <w:b/>
          <w:sz w:val="24"/>
          <w:szCs w:val="24"/>
          <w:lang w:eastAsia="ru-RU"/>
        </w:rPr>
        <w:t>на</w:t>
      </w:r>
      <w:r w:rsidRPr="009311F8">
        <w:rPr>
          <w:rFonts w:ascii="Times New Roman" w:eastAsia="Times New Roman" w:hAnsi="Times New Roman"/>
          <w:b/>
          <w:spacing w:val="79"/>
          <w:sz w:val="24"/>
          <w:szCs w:val="24"/>
          <w:lang w:eastAsia="ru-RU"/>
        </w:rPr>
        <w:t xml:space="preserve"> </w:t>
      </w:r>
      <w:r w:rsidR="00471437" w:rsidRPr="009311F8">
        <w:rPr>
          <w:rFonts w:ascii="Times New Roman" w:eastAsia="Times New Roman" w:hAnsi="Times New Roman"/>
          <w:b/>
          <w:spacing w:val="79"/>
          <w:sz w:val="24"/>
          <w:szCs w:val="24"/>
          <w:lang w:eastAsia="ru-RU"/>
        </w:rPr>
        <w:t xml:space="preserve">электронной торговой площадке и на </w:t>
      </w:r>
      <w:r w:rsidRPr="009311F8">
        <w:rPr>
          <w:rFonts w:ascii="Times New Roman" w:eastAsia="Times New Roman" w:hAnsi="Times New Roman"/>
          <w:b/>
          <w:spacing w:val="-1"/>
          <w:sz w:val="24"/>
          <w:szCs w:val="24"/>
          <w:lang w:eastAsia="ru-RU"/>
        </w:rPr>
        <w:t xml:space="preserve">официальном сайте </w:t>
      </w:r>
      <w:r w:rsidRPr="009311F8">
        <w:rPr>
          <w:rFonts w:ascii="Times New Roman" w:eastAsia="Times New Roman" w:hAnsi="Times New Roman"/>
          <w:b/>
          <w:sz w:val="24"/>
          <w:szCs w:val="24"/>
          <w:lang w:eastAsia="ru-RU"/>
        </w:rPr>
        <w:t xml:space="preserve">в </w:t>
      </w:r>
      <w:r w:rsidRPr="009311F8">
        <w:rPr>
          <w:rFonts w:ascii="Times New Roman" w:eastAsia="Times New Roman" w:hAnsi="Times New Roman"/>
          <w:b/>
          <w:spacing w:val="-1"/>
          <w:sz w:val="24"/>
          <w:szCs w:val="24"/>
          <w:lang w:eastAsia="ru-RU"/>
        </w:rPr>
        <w:t xml:space="preserve">течение </w:t>
      </w:r>
      <w:r w:rsidRPr="009311F8">
        <w:rPr>
          <w:rFonts w:ascii="Times New Roman" w:eastAsia="Times New Roman" w:hAnsi="Times New Roman"/>
          <w:b/>
          <w:sz w:val="24"/>
          <w:szCs w:val="24"/>
          <w:lang w:eastAsia="ru-RU"/>
        </w:rPr>
        <w:t xml:space="preserve">одного </w:t>
      </w:r>
      <w:r w:rsidRPr="009311F8">
        <w:rPr>
          <w:rFonts w:ascii="Times New Roman" w:eastAsia="Times New Roman" w:hAnsi="Times New Roman"/>
          <w:b/>
          <w:spacing w:val="-1"/>
          <w:sz w:val="24"/>
          <w:szCs w:val="24"/>
          <w:lang w:eastAsia="ru-RU"/>
        </w:rPr>
        <w:t>рабочего</w:t>
      </w:r>
      <w:r w:rsidRPr="009311F8">
        <w:rPr>
          <w:rFonts w:ascii="Times New Roman" w:eastAsia="Times New Roman" w:hAnsi="Times New Roman"/>
          <w:b/>
          <w:spacing w:val="2"/>
          <w:sz w:val="24"/>
          <w:szCs w:val="24"/>
          <w:lang w:eastAsia="ru-RU"/>
        </w:rPr>
        <w:t xml:space="preserve"> </w:t>
      </w:r>
      <w:r w:rsidRPr="009311F8">
        <w:rPr>
          <w:rFonts w:ascii="Times New Roman" w:eastAsia="Times New Roman" w:hAnsi="Times New Roman"/>
          <w:b/>
          <w:sz w:val="24"/>
          <w:szCs w:val="24"/>
          <w:lang w:eastAsia="ru-RU"/>
        </w:rPr>
        <w:t xml:space="preserve">дня </w:t>
      </w:r>
      <w:r w:rsidRPr="009311F8">
        <w:rPr>
          <w:rFonts w:ascii="Times New Roman" w:eastAsia="Times New Roman" w:hAnsi="Times New Roman"/>
          <w:b/>
          <w:spacing w:val="-1"/>
          <w:sz w:val="24"/>
          <w:szCs w:val="24"/>
          <w:lang w:eastAsia="ru-RU"/>
        </w:rPr>
        <w:t>со</w:t>
      </w:r>
      <w:r w:rsidRPr="009311F8">
        <w:rPr>
          <w:rFonts w:ascii="Times New Roman" w:eastAsia="Times New Roman" w:hAnsi="Times New Roman"/>
          <w:b/>
          <w:sz w:val="24"/>
          <w:szCs w:val="24"/>
          <w:lang w:eastAsia="ru-RU"/>
        </w:rPr>
        <w:t xml:space="preserve"> дня </w:t>
      </w:r>
      <w:r w:rsidRPr="009311F8">
        <w:rPr>
          <w:rFonts w:ascii="Times New Roman" w:eastAsia="Times New Roman" w:hAnsi="Times New Roman"/>
          <w:b/>
          <w:spacing w:val="-1"/>
          <w:sz w:val="24"/>
          <w:szCs w:val="24"/>
          <w:lang w:eastAsia="ru-RU"/>
        </w:rPr>
        <w:t>принятия</w:t>
      </w:r>
      <w:r w:rsidRPr="009311F8">
        <w:rPr>
          <w:rFonts w:ascii="Times New Roman" w:eastAsia="Times New Roman" w:hAnsi="Times New Roman"/>
          <w:b/>
          <w:sz w:val="24"/>
          <w:szCs w:val="24"/>
          <w:lang w:eastAsia="ru-RU"/>
        </w:rPr>
        <w:t xml:space="preserve"> </w:t>
      </w:r>
      <w:r w:rsidRPr="009311F8">
        <w:rPr>
          <w:rFonts w:ascii="Times New Roman" w:eastAsia="Times New Roman" w:hAnsi="Times New Roman"/>
          <w:b/>
          <w:spacing w:val="-1"/>
          <w:sz w:val="24"/>
          <w:szCs w:val="24"/>
          <w:lang w:eastAsia="ru-RU"/>
        </w:rPr>
        <w:t>соответствующего</w:t>
      </w:r>
      <w:r w:rsidRPr="009311F8">
        <w:rPr>
          <w:rFonts w:ascii="Times New Roman" w:eastAsia="Times New Roman" w:hAnsi="Times New Roman"/>
          <w:b/>
          <w:sz w:val="24"/>
          <w:szCs w:val="24"/>
          <w:lang w:eastAsia="ru-RU"/>
        </w:rPr>
        <w:t xml:space="preserve"> решения.</w:t>
      </w:r>
    </w:p>
    <w:p w:rsidR="00216CD2" w:rsidRPr="009311F8" w:rsidRDefault="00216CD2" w:rsidP="0071249E">
      <w:pPr>
        <w:widowControl w:val="0"/>
        <w:numPr>
          <w:ilvl w:val="2"/>
          <w:numId w:val="26"/>
        </w:numPr>
        <w:tabs>
          <w:tab w:val="left" w:pos="1134"/>
          <w:tab w:val="left" w:pos="1455"/>
        </w:tabs>
        <w:kinsoku w:val="0"/>
        <w:overflowPunct w:val="0"/>
        <w:autoSpaceDE w:val="0"/>
        <w:autoSpaceDN w:val="0"/>
        <w:adjustRightInd w:val="0"/>
        <w:spacing w:after="0" w:line="240" w:lineRule="auto"/>
        <w:ind w:left="0" w:right="285" w:firstLine="567"/>
        <w:jc w:val="both"/>
        <w:rPr>
          <w:rFonts w:ascii="Times New Roman" w:eastAsia="Times New Roman" w:hAnsi="Times New Roman"/>
          <w:b/>
          <w:spacing w:val="-1"/>
          <w:sz w:val="24"/>
          <w:szCs w:val="24"/>
          <w:u w:val="single"/>
          <w:lang w:eastAsia="ru-RU"/>
        </w:rPr>
      </w:pPr>
      <w:r w:rsidRPr="009311F8">
        <w:rPr>
          <w:rFonts w:ascii="Times New Roman" w:eastAsia="Times New Roman" w:hAnsi="Times New Roman"/>
          <w:b/>
          <w:spacing w:val="-1"/>
          <w:sz w:val="24"/>
          <w:szCs w:val="24"/>
          <w:u w:val="single"/>
          <w:lang w:eastAsia="ru-RU"/>
        </w:rPr>
        <w:t>Заказчик</w:t>
      </w:r>
      <w:r w:rsidRPr="009311F8">
        <w:rPr>
          <w:rFonts w:ascii="Times New Roman" w:eastAsia="Times New Roman" w:hAnsi="Times New Roman"/>
          <w:b/>
          <w:spacing w:val="29"/>
          <w:sz w:val="24"/>
          <w:szCs w:val="24"/>
          <w:u w:val="single"/>
          <w:lang w:eastAsia="ru-RU"/>
        </w:rPr>
        <w:t xml:space="preserve"> </w:t>
      </w:r>
      <w:r w:rsidRPr="009311F8">
        <w:rPr>
          <w:rFonts w:ascii="Times New Roman" w:eastAsia="Times New Roman" w:hAnsi="Times New Roman"/>
          <w:b/>
          <w:spacing w:val="-1"/>
          <w:sz w:val="24"/>
          <w:szCs w:val="24"/>
          <w:u w:val="single"/>
          <w:lang w:eastAsia="ru-RU"/>
        </w:rPr>
        <w:t>вправе</w:t>
      </w:r>
      <w:r w:rsidRPr="009311F8">
        <w:rPr>
          <w:rFonts w:ascii="Times New Roman" w:eastAsia="Times New Roman" w:hAnsi="Times New Roman"/>
          <w:b/>
          <w:spacing w:val="27"/>
          <w:sz w:val="24"/>
          <w:szCs w:val="24"/>
          <w:u w:val="single"/>
          <w:lang w:eastAsia="ru-RU"/>
        </w:rPr>
        <w:t xml:space="preserve"> </w:t>
      </w:r>
      <w:r w:rsidRPr="009311F8">
        <w:rPr>
          <w:rFonts w:ascii="Times New Roman" w:eastAsia="Times New Roman" w:hAnsi="Times New Roman"/>
          <w:b/>
          <w:sz w:val="24"/>
          <w:szCs w:val="24"/>
          <w:u w:val="single"/>
          <w:lang w:eastAsia="ru-RU"/>
        </w:rPr>
        <w:t>на</w:t>
      </w:r>
      <w:r w:rsidRPr="009311F8">
        <w:rPr>
          <w:rFonts w:ascii="Times New Roman" w:eastAsia="Times New Roman" w:hAnsi="Times New Roman"/>
          <w:b/>
          <w:spacing w:val="27"/>
          <w:sz w:val="24"/>
          <w:szCs w:val="24"/>
          <w:u w:val="single"/>
          <w:lang w:eastAsia="ru-RU"/>
        </w:rPr>
        <w:t xml:space="preserve"> </w:t>
      </w:r>
      <w:r w:rsidRPr="009311F8">
        <w:rPr>
          <w:rFonts w:ascii="Times New Roman" w:eastAsia="Times New Roman" w:hAnsi="Times New Roman"/>
          <w:b/>
          <w:sz w:val="24"/>
          <w:szCs w:val="24"/>
          <w:u w:val="single"/>
          <w:lang w:eastAsia="ru-RU"/>
        </w:rPr>
        <w:t>любом</w:t>
      </w:r>
      <w:r w:rsidRPr="009311F8">
        <w:rPr>
          <w:rFonts w:ascii="Times New Roman" w:eastAsia="Times New Roman" w:hAnsi="Times New Roman"/>
          <w:b/>
          <w:spacing w:val="28"/>
          <w:sz w:val="24"/>
          <w:szCs w:val="24"/>
          <w:u w:val="single"/>
          <w:lang w:eastAsia="ru-RU"/>
        </w:rPr>
        <w:t xml:space="preserve"> </w:t>
      </w:r>
      <w:r w:rsidRPr="009311F8">
        <w:rPr>
          <w:rFonts w:ascii="Times New Roman" w:eastAsia="Times New Roman" w:hAnsi="Times New Roman"/>
          <w:b/>
          <w:spacing w:val="-1"/>
          <w:sz w:val="24"/>
          <w:szCs w:val="24"/>
          <w:u w:val="single"/>
          <w:lang w:eastAsia="ru-RU"/>
        </w:rPr>
        <w:t>этапе</w:t>
      </w:r>
      <w:r w:rsidRPr="009311F8">
        <w:rPr>
          <w:rFonts w:ascii="Times New Roman" w:eastAsia="Times New Roman" w:hAnsi="Times New Roman"/>
          <w:b/>
          <w:spacing w:val="27"/>
          <w:sz w:val="24"/>
          <w:szCs w:val="24"/>
          <w:u w:val="single"/>
          <w:lang w:eastAsia="ru-RU"/>
        </w:rPr>
        <w:t xml:space="preserve"> </w:t>
      </w:r>
      <w:r w:rsidRPr="009311F8">
        <w:rPr>
          <w:rFonts w:ascii="Times New Roman" w:eastAsia="Times New Roman" w:hAnsi="Times New Roman"/>
          <w:b/>
          <w:spacing w:val="-1"/>
          <w:sz w:val="24"/>
          <w:szCs w:val="24"/>
          <w:u w:val="single"/>
          <w:lang w:eastAsia="ru-RU"/>
        </w:rPr>
        <w:t>отказаться</w:t>
      </w:r>
      <w:r w:rsidRPr="009311F8">
        <w:rPr>
          <w:rFonts w:ascii="Times New Roman" w:eastAsia="Times New Roman" w:hAnsi="Times New Roman"/>
          <w:b/>
          <w:spacing w:val="28"/>
          <w:sz w:val="24"/>
          <w:szCs w:val="24"/>
          <w:u w:val="single"/>
          <w:lang w:eastAsia="ru-RU"/>
        </w:rPr>
        <w:t xml:space="preserve"> </w:t>
      </w:r>
      <w:r w:rsidRPr="009311F8">
        <w:rPr>
          <w:rFonts w:ascii="Times New Roman" w:eastAsia="Times New Roman" w:hAnsi="Times New Roman"/>
          <w:b/>
          <w:sz w:val="24"/>
          <w:szCs w:val="24"/>
          <w:u w:val="single"/>
          <w:lang w:eastAsia="ru-RU"/>
        </w:rPr>
        <w:t>от</w:t>
      </w:r>
      <w:r w:rsidRPr="009311F8">
        <w:rPr>
          <w:rFonts w:ascii="Times New Roman" w:eastAsia="Times New Roman" w:hAnsi="Times New Roman"/>
          <w:b/>
          <w:spacing w:val="29"/>
          <w:sz w:val="24"/>
          <w:szCs w:val="24"/>
          <w:u w:val="single"/>
          <w:lang w:eastAsia="ru-RU"/>
        </w:rPr>
        <w:t xml:space="preserve"> </w:t>
      </w:r>
      <w:r w:rsidRPr="009311F8">
        <w:rPr>
          <w:rFonts w:ascii="Times New Roman" w:eastAsia="Times New Roman" w:hAnsi="Times New Roman"/>
          <w:b/>
          <w:spacing w:val="-1"/>
          <w:sz w:val="24"/>
          <w:szCs w:val="24"/>
          <w:u w:val="single"/>
          <w:lang w:eastAsia="ru-RU"/>
        </w:rPr>
        <w:t>проведения</w:t>
      </w:r>
      <w:r w:rsidRPr="009311F8">
        <w:rPr>
          <w:rFonts w:ascii="Times New Roman" w:eastAsia="Times New Roman" w:hAnsi="Times New Roman"/>
          <w:b/>
          <w:spacing w:val="26"/>
          <w:sz w:val="24"/>
          <w:szCs w:val="24"/>
          <w:u w:val="single"/>
          <w:lang w:eastAsia="ru-RU"/>
        </w:rPr>
        <w:t xml:space="preserve"> </w:t>
      </w:r>
      <w:r w:rsidR="008F7FC9" w:rsidRPr="009311F8">
        <w:rPr>
          <w:rFonts w:ascii="Times New Roman" w:eastAsia="Times New Roman" w:hAnsi="Times New Roman"/>
          <w:b/>
          <w:spacing w:val="-1"/>
          <w:sz w:val="24"/>
          <w:szCs w:val="24"/>
          <w:u w:val="single"/>
          <w:lang w:eastAsia="ru-RU"/>
        </w:rPr>
        <w:t>тендера</w:t>
      </w:r>
      <w:r w:rsidR="008F7FC9" w:rsidRPr="009311F8">
        <w:rPr>
          <w:rFonts w:ascii="Times New Roman" w:eastAsia="Times New Roman" w:hAnsi="Times New Roman"/>
          <w:b/>
          <w:sz w:val="24"/>
          <w:szCs w:val="24"/>
          <w:u w:val="single"/>
          <w:lang w:eastAsia="ru-RU"/>
        </w:rPr>
        <w:t>,</w:t>
      </w:r>
      <w:r w:rsidRPr="009311F8">
        <w:rPr>
          <w:rFonts w:ascii="Times New Roman" w:eastAsia="Times New Roman" w:hAnsi="Times New Roman"/>
          <w:b/>
          <w:spacing w:val="57"/>
          <w:sz w:val="24"/>
          <w:szCs w:val="24"/>
          <w:u w:val="single"/>
          <w:lang w:eastAsia="ru-RU"/>
        </w:rPr>
        <w:t xml:space="preserve"> </w:t>
      </w:r>
      <w:r w:rsidRPr="009311F8">
        <w:rPr>
          <w:rFonts w:ascii="Times New Roman" w:eastAsia="Times New Roman" w:hAnsi="Times New Roman"/>
          <w:b/>
          <w:spacing w:val="-1"/>
          <w:sz w:val="24"/>
          <w:szCs w:val="24"/>
          <w:u w:val="single"/>
          <w:lang w:eastAsia="ru-RU"/>
        </w:rPr>
        <w:t>разместив</w:t>
      </w:r>
      <w:r w:rsidRPr="009311F8">
        <w:rPr>
          <w:rFonts w:ascii="Times New Roman" w:eastAsia="Times New Roman" w:hAnsi="Times New Roman"/>
          <w:b/>
          <w:sz w:val="24"/>
          <w:szCs w:val="24"/>
          <w:u w:val="single"/>
          <w:lang w:eastAsia="ru-RU"/>
        </w:rPr>
        <w:t xml:space="preserve"> </w:t>
      </w:r>
      <w:r w:rsidR="00BB53C4" w:rsidRPr="009311F8">
        <w:rPr>
          <w:rFonts w:ascii="Times New Roman" w:eastAsia="Times New Roman" w:hAnsi="Times New Roman"/>
          <w:b/>
          <w:spacing w:val="-1"/>
          <w:sz w:val="24"/>
          <w:szCs w:val="24"/>
          <w:u w:val="single"/>
          <w:lang w:eastAsia="ru-RU"/>
        </w:rPr>
        <w:t>извещение</w:t>
      </w:r>
      <w:r w:rsidRPr="009311F8">
        <w:rPr>
          <w:rFonts w:ascii="Times New Roman" w:eastAsia="Times New Roman" w:hAnsi="Times New Roman"/>
          <w:b/>
          <w:spacing w:val="-1"/>
          <w:sz w:val="24"/>
          <w:szCs w:val="24"/>
          <w:u w:val="single"/>
          <w:lang w:eastAsia="ru-RU"/>
        </w:rPr>
        <w:t xml:space="preserve"> </w:t>
      </w:r>
      <w:r w:rsidRPr="009311F8">
        <w:rPr>
          <w:rFonts w:ascii="Times New Roman" w:eastAsia="Times New Roman" w:hAnsi="Times New Roman"/>
          <w:b/>
          <w:spacing w:val="1"/>
          <w:sz w:val="24"/>
          <w:szCs w:val="24"/>
          <w:u w:val="single"/>
          <w:lang w:eastAsia="ru-RU"/>
        </w:rPr>
        <w:t>об</w:t>
      </w:r>
      <w:r w:rsidRPr="009311F8">
        <w:rPr>
          <w:rFonts w:ascii="Times New Roman" w:eastAsia="Times New Roman" w:hAnsi="Times New Roman"/>
          <w:b/>
          <w:sz w:val="24"/>
          <w:szCs w:val="24"/>
          <w:u w:val="single"/>
          <w:lang w:eastAsia="ru-RU"/>
        </w:rPr>
        <w:t xml:space="preserve"> этом</w:t>
      </w:r>
      <w:r w:rsidRPr="009311F8">
        <w:rPr>
          <w:rFonts w:ascii="Times New Roman" w:eastAsia="Times New Roman" w:hAnsi="Times New Roman"/>
          <w:b/>
          <w:spacing w:val="-1"/>
          <w:sz w:val="24"/>
          <w:szCs w:val="24"/>
          <w:u w:val="single"/>
          <w:lang w:eastAsia="ru-RU"/>
        </w:rPr>
        <w:t xml:space="preserve"> </w:t>
      </w:r>
      <w:r w:rsidRPr="009311F8">
        <w:rPr>
          <w:rFonts w:ascii="Times New Roman" w:eastAsia="Times New Roman" w:hAnsi="Times New Roman"/>
          <w:b/>
          <w:sz w:val="24"/>
          <w:szCs w:val="24"/>
          <w:u w:val="single"/>
          <w:lang w:eastAsia="ru-RU"/>
        </w:rPr>
        <w:t>на</w:t>
      </w:r>
      <w:r w:rsidRPr="009311F8">
        <w:rPr>
          <w:rFonts w:ascii="Times New Roman" w:eastAsia="Times New Roman" w:hAnsi="Times New Roman"/>
          <w:b/>
          <w:spacing w:val="-1"/>
          <w:sz w:val="24"/>
          <w:szCs w:val="24"/>
          <w:u w:val="single"/>
          <w:lang w:eastAsia="ru-RU"/>
        </w:rPr>
        <w:t xml:space="preserve"> </w:t>
      </w:r>
      <w:r w:rsidR="00471437" w:rsidRPr="009311F8">
        <w:rPr>
          <w:rFonts w:ascii="Times New Roman" w:eastAsia="Times New Roman" w:hAnsi="Times New Roman"/>
          <w:b/>
          <w:spacing w:val="-1"/>
          <w:sz w:val="24"/>
          <w:szCs w:val="24"/>
          <w:u w:val="single"/>
          <w:lang w:eastAsia="ru-RU"/>
        </w:rPr>
        <w:t xml:space="preserve">электронной </w:t>
      </w:r>
      <w:r w:rsidR="00831DB1" w:rsidRPr="009311F8">
        <w:rPr>
          <w:rFonts w:ascii="Times New Roman" w:eastAsia="Times New Roman" w:hAnsi="Times New Roman"/>
          <w:b/>
          <w:spacing w:val="-1"/>
          <w:sz w:val="24"/>
          <w:szCs w:val="24"/>
          <w:u w:val="single"/>
          <w:lang w:eastAsia="ru-RU"/>
        </w:rPr>
        <w:t xml:space="preserve">торговой площадке и на </w:t>
      </w:r>
      <w:r w:rsidRPr="009311F8">
        <w:rPr>
          <w:rFonts w:ascii="Times New Roman" w:eastAsia="Times New Roman" w:hAnsi="Times New Roman"/>
          <w:b/>
          <w:spacing w:val="-1"/>
          <w:sz w:val="24"/>
          <w:szCs w:val="24"/>
          <w:u w:val="single"/>
          <w:lang w:eastAsia="ru-RU"/>
        </w:rPr>
        <w:t>официальном</w:t>
      </w:r>
      <w:r w:rsidRPr="009311F8">
        <w:rPr>
          <w:rFonts w:ascii="Times New Roman" w:eastAsia="Times New Roman" w:hAnsi="Times New Roman"/>
          <w:b/>
          <w:spacing w:val="-4"/>
          <w:sz w:val="24"/>
          <w:szCs w:val="24"/>
          <w:u w:val="single"/>
          <w:lang w:eastAsia="ru-RU"/>
        </w:rPr>
        <w:t xml:space="preserve"> </w:t>
      </w:r>
      <w:r w:rsidRPr="009311F8">
        <w:rPr>
          <w:rFonts w:ascii="Times New Roman" w:eastAsia="Times New Roman" w:hAnsi="Times New Roman"/>
          <w:b/>
          <w:spacing w:val="-1"/>
          <w:sz w:val="24"/>
          <w:szCs w:val="24"/>
          <w:u w:val="single"/>
          <w:lang w:eastAsia="ru-RU"/>
        </w:rPr>
        <w:t>сайте.</w:t>
      </w:r>
    </w:p>
    <w:p w:rsidR="00216CD2" w:rsidRPr="009311F8" w:rsidRDefault="00216CD2" w:rsidP="0071249E">
      <w:pPr>
        <w:widowControl w:val="0"/>
        <w:numPr>
          <w:ilvl w:val="1"/>
          <w:numId w:val="25"/>
        </w:numPr>
        <w:tabs>
          <w:tab w:val="left" w:pos="1134"/>
          <w:tab w:val="left" w:pos="124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Предоставление документации</w:t>
      </w:r>
    </w:p>
    <w:p w:rsidR="00216CD2" w:rsidRPr="009311F8" w:rsidRDefault="00216CD2" w:rsidP="0071249E">
      <w:pPr>
        <w:widowControl w:val="0"/>
        <w:numPr>
          <w:ilvl w:val="2"/>
          <w:numId w:val="25"/>
        </w:numPr>
        <w:tabs>
          <w:tab w:val="left" w:pos="1134"/>
          <w:tab w:val="left" w:pos="149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Документация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предоставляется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всем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заинтересованным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лицам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порядке</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z w:val="24"/>
          <w:szCs w:val="24"/>
          <w:lang w:eastAsia="ru-RU"/>
        </w:rPr>
        <w:t xml:space="preserve">условиях, </w:t>
      </w:r>
      <w:r w:rsidRPr="009311F8">
        <w:rPr>
          <w:rFonts w:ascii="Times New Roman" w:eastAsia="Times New Roman" w:hAnsi="Times New Roman"/>
          <w:spacing w:val="-1"/>
          <w:sz w:val="24"/>
          <w:szCs w:val="24"/>
          <w:lang w:eastAsia="ru-RU"/>
        </w:rPr>
        <w:t>предусмотренных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z w:val="24"/>
          <w:szCs w:val="24"/>
          <w:lang w:eastAsia="ru-RU"/>
        </w:rPr>
        <w:t xml:space="preserve"> </w:t>
      </w:r>
      <w:r w:rsidR="00263770"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71249E">
      <w:pPr>
        <w:widowControl w:val="0"/>
        <w:numPr>
          <w:ilvl w:val="2"/>
          <w:numId w:val="25"/>
        </w:numPr>
        <w:tabs>
          <w:tab w:val="left" w:pos="1134"/>
          <w:tab w:val="left" w:pos="155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Документация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ознакомления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доступна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электронном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виде</w:t>
      </w:r>
      <w:r w:rsidRPr="009311F8">
        <w:rPr>
          <w:rFonts w:ascii="Times New Roman" w:eastAsia="Times New Roman" w:hAnsi="Times New Roman"/>
          <w:spacing w:val="11"/>
          <w:sz w:val="24"/>
          <w:szCs w:val="24"/>
          <w:lang w:eastAsia="ru-RU"/>
        </w:rPr>
        <w:t xml:space="preserve"> </w:t>
      </w:r>
      <w:r w:rsidR="00831DB1" w:rsidRPr="009311F8">
        <w:rPr>
          <w:rFonts w:ascii="Times New Roman" w:eastAsia="Times New Roman" w:hAnsi="Times New Roman"/>
          <w:sz w:val="24"/>
          <w:szCs w:val="24"/>
          <w:lang w:eastAsia="ru-RU"/>
        </w:rPr>
        <w:t>на электронной торговой площадке</w:t>
      </w:r>
      <w:r w:rsidRPr="009311F8">
        <w:rPr>
          <w:rFonts w:ascii="Times New Roman" w:eastAsia="Times New Roman" w:hAnsi="Times New Roman"/>
          <w:spacing w:val="-1"/>
          <w:sz w:val="24"/>
          <w:szCs w:val="24"/>
          <w:lang w:eastAsia="ru-RU"/>
        </w:rPr>
        <w:t>.</w:t>
      </w: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разрешении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разногласий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их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возникновения)</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будет</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руководствоваться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текстом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бумажном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носителе,</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размещенного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электронном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виде</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официальном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предоставляемого</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заинтересованным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лицам,</w:t>
      </w:r>
      <w:r w:rsidRPr="009311F8">
        <w:rPr>
          <w:rFonts w:ascii="Times New Roman" w:eastAsia="Times New Roman" w:hAnsi="Times New Roman"/>
          <w:sz w:val="24"/>
          <w:szCs w:val="24"/>
          <w:lang w:eastAsia="ru-RU"/>
        </w:rPr>
        <w:t xml:space="preserve"> и не</w:t>
      </w:r>
      <w:r w:rsidRPr="009311F8">
        <w:rPr>
          <w:rFonts w:ascii="Times New Roman" w:eastAsia="Times New Roman" w:hAnsi="Times New Roman"/>
          <w:spacing w:val="-1"/>
          <w:sz w:val="24"/>
          <w:szCs w:val="24"/>
          <w:lang w:eastAsia="ru-RU"/>
        </w:rPr>
        <w:t xml:space="preserve"> несет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ответственности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1"/>
          <w:sz w:val="24"/>
          <w:szCs w:val="24"/>
          <w:lang w:eastAsia="ru-RU"/>
        </w:rPr>
        <w:t xml:space="preserve"> содержание документации,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полученной</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порядком,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предусмотренным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пунктом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2.3.1.</w:t>
      </w:r>
      <w:r w:rsidRPr="009311F8">
        <w:rPr>
          <w:rFonts w:ascii="Times New Roman" w:eastAsia="Times New Roman" w:hAnsi="Times New Roman"/>
          <w:spacing w:val="90"/>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71249E">
      <w:pPr>
        <w:widowControl w:val="0"/>
        <w:numPr>
          <w:ilvl w:val="1"/>
          <w:numId w:val="25"/>
        </w:numPr>
        <w:tabs>
          <w:tab w:val="left" w:pos="1134"/>
          <w:tab w:val="left" w:pos="124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Разъяснение положений</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документации</w:t>
      </w:r>
    </w:p>
    <w:p w:rsidR="00216CD2" w:rsidRPr="009311F8" w:rsidRDefault="00216CD2" w:rsidP="0071249E">
      <w:pPr>
        <w:widowControl w:val="0"/>
        <w:numPr>
          <w:ilvl w:val="2"/>
          <w:numId w:val="25"/>
        </w:numPr>
        <w:tabs>
          <w:tab w:val="left" w:pos="1134"/>
          <w:tab w:val="left" w:pos="151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Любой</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направить</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письменной</w:t>
      </w:r>
      <w:r w:rsidRPr="009311F8">
        <w:rPr>
          <w:rFonts w:ascii="Times New Roman" w:eastAsia="Times New Roman" w:hAnsi="Times New Roman"/>
          <w:spacing w:val="24"/>
          <w:sz w:val="24"/>
          <w:szCs w:val="24"/>
          <w:lang w:eastAsia="ru-RU"/>
        </w:rPr>
        <w:t xml:space="preserve"> </w:t>
      </w:r>
      <w:r w:rsidR="00263770" w:rsidRPr="009311F8">
        <w:rPr>
          <w:rFonts w:ascii="Times New Roman" w:eastAsia="Times New Roman" w:hAnsi="Times New Roman"/>
          <w:spacing w:val="24"/>
          <w:sz w:val="24"/>
          <w:szCs w:val="24"/>
          <w:lang w:eastAsia="ru-RU"/>
        </w:rPr>
        <w:t xml:space="preserve">или электронной </w:t>
      </w:r>
      <w:r w:rsidRPr="009311F8">
        <w:rPr>
          <w:rFonts w:ascii="Times New Roman" w:eastAsia="Times New Roman" w:hAnsi="Times New Roman"/>
          <w:spacing w:val="-1"/>
          <w:sz w:val="24"/>
          <w:szCs w:val="24"/>
          <w:lang w:eastAsia="ru-RU"/>
        </w:rPr>
        <w:t>форме,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заказчику,</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организатору</w:t>
      </w:r>
      <w:r w:rsidR="00546A9B"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запрос</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разъяснении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положений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006E2FAB" w:rsidRPr="009311F8">
        <w:rPr>
          <w:rFonts w:ascii="Times New Roman" w:eastAsia="Times New Roman" w:hAnsi="Times New Roman"/>
          <w:spacing w:val="-1"/>
          <w:sz w:val="24"/>
          <w:szCs w:val="24"/>
          <w:lang w:eastAsia="ru-RU"/>
        </w:rPr>
        <w:t xml:space="preserve">, </w:t>
      </w:r>
      <w:r w:rsidR="006E2FAB" w:rsidRPr="009311F8">
        <w:rPr>
          <w:rFonts w:ascii="Times New Roman" w:hAnsi="Times New Roman"/>
          <w:sz w:val="24"/>
          <w:szCs w:val="24"/>
        </w:rPr>
        <w:t xml:space="preserve">не позднее, чем за 3 (три) рабочих дня до дня окончания подачи Заявок, через функционал электронной торговой площадки (в случае проведения тендера в электронной форме) за подписью уполномоченного лица Претендента по контактным реквизитам Заказчика для соответствующего вида корреспонденции, указанным в Извещении о </w:t>
      </w:r>
      <w:r w:rsidR="00064BD3">
        <w:rPr>
          <w:rFonts w:ascii="Times New Roman" w:hAnsi="Times New Roman"/>
          <w:sz w:val="24"/>
          <w:szCs w:val="24"/>
        </w:rPr>
        <w:t xml:space="preserve">проведении </w:t>
      </w:r>
      <w:r w:rsidR="006E2FAB" w:rsidRPr="009311F8">
        <w:rPr>
          <w:rFonts w:ascii="Times New Roman" w:hAnsi="Times New Roman"/>
          <w:sz w:val="24"/>
          <w:szCs w:val="24"/>
        </w:rPr>
        <w:t xml:space="preserve">тендера и в </w:t>
      </w:r>
      <w:r w:rsidRPr="009311F8">
        <w:rPr>
          <w:rFonts w:ascii="Times New Roman" w:eastAsia="Times New Roman" w:hAnsi="Times New Roman"/>
          <w:spacing w:val="-1"/>
          <w:sz w:val="24"/>
          <w:szCs w:val="24"/>
          <w:lang w:eastAsia="ru-RU"/>
        </w:rPr>
        <w:t>Раздел</w:t>
      </w:r>
      <w:r w:rsidR="00064BD3">
        <w:rPr>
          <w:rFonts w:ascii="Times New Roman" w:eastAsia="Times New Roman" w:hAnsi="Times New Roman"/>
          <w:spacing w:val="-1"/>
          <w:sz w:val="24"/>
          <w:szCs w:val="24"/>
          <w:lang w:eastAsia="ru-RU"/>
        </w:rPr>
        <w:t>е</w:t>
      </w:r>
      <w:r w:rsidR="00CC3375" w:rsidRPr="009311F8">
        <w:rPr>
          <w:rFonts w:ascii="Times New Roman" w:eastAsia="Times New Roman" w:hAnsi="Times New Roman"/>
          <w:spacing w:val="-1"/>
          <w:sz w:val="24"/>
          <w:szCs w:val="24"/>
          <w:lang w:eastAsia="ru-RU"/>
        </w:rPr>
        <w:t xml:space="preserve"> </w:t>
      </w:r>
      <w:r w:rsidR="00BC49AF">
        <w:rPr>
          <w:rFonts w:ascii="Times New Roman" w:eastAsia="Times New Roman" w:hAnsi="Times New Roman"/>
          <w:sz w:val="24"/>
          <w:szCs w:val="24"/>
          <w:lang w:eastAsia="ru-RU"/>
        </w:rPr>
        <w:t>9</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z w:val="24"/>
          <w:szCs w:val="24"/>
          <w:lang w:eastAsia="ru-RU"/>
        </w:rPr>
        <w:t xml:space="preserve"> КАРТА </w:t>
      </w:r>
      <w:r w:rsidR="00E82F49"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1"/>
          <w:sz w:val="24"/>
          <w:szCs w:val="24"/>
          <w:lang w:eastAsia="ru-RU"/>
        </w:rPr>
        <w:t>».</w:t>
      </w:r>
    </w:p>
    <w:p w:rsidR="00216CD2" w:rsidRPr="00F61A20" w:rsidRDefault="00216CD2" w:rsidP="0071249E">
      <w:pPr>
        <w:widowControl w:val="0"/>
        <w:numPr>
          <w:ilvl w:val="2"/>
          <w:numId w:val="25"/>
        </w:numPr>
        <w:tabs>
          <w:tab w:val="left" w:pos="1134"/>
          <w:tab w:val="left" w:pos="1474"/>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Дата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начала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окончания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срока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предоставления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разъяснений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указаны</w:t>
      </w:r>
      <w:r w:rsidRPr="009311F8">
        <w:rPr>
          <w:rFonts w:ascii="Times New Roman" w:eastAsia="Times New Roman" w:hAnsi="Times New Roman"/>
          <w:sz w:val="24"/>
          <w:szCs w:val="24"/>
          <w:lang w:eastAsia="ru-RU"/>
        </w:rPr>
        <w:t xml:space="preserve"> </w:t>
      </w:r>
      <w:r w:rsidR="00F61A20">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Раздел</w:t>
      </w:r>
      <w:r w:rsidR="00F61A20">
        <w:rPr>
          <w:rFonts w:ascii="Times New Roman" w:eastAsia="Times New Roman" w:hAnsi="Times New Roman"/>
          <w:spacing w:val="-1"/>
          <w:sz w:val="24"/>
          <w:szCs w:val="24"/>
          <w:lang w:eastAsia="ru-RU"/>
        </w:rPr>
        <w:t>е</w:t>
      </w:r>
      <w:r w:rsidRPr="009311F8">
        <w:rPr>
          <w:rFonts w:ascii="Times New Roman" w:eastAsia="Times New Roman" w:hAnsi="Times New Roman"/>
          <w:sz w:val="24"/>
          <w:szCs w:val="24"/>
          <w:lang w:eastAsia="ru-RU"/>
        </w:rPr>
        <w:t xml:space="preserve"> </w:t>
      </w:r>
      <w:r w:rsidR="00BC49AF">
        <w:rPr>
          <w:rFonts w:ascii="Times New Roman" w:eastAsia="Times New Roman" w:hAnsi="Times New Roman"/>
          <w:sz w:val="24"/>
          <w:szCs w:val="24"/>
          <w:lang w:eastAsia="ru-RU"/>
        </w:rPr>
        <w:t>9</w:t>
      </w:r>
      <w:r w:rsidRPr="009311F8">
        <w:rPr>
          <w:rFonts w:ascii="Times New Roman" w:eastAsia="Times New Roman" w:hAnsi="Times New Roman"/>
          <w:sz w:val="24"/>
          <w:szCs w:val="24"/>
          <w:lang w:eastAsia="ru-RU"/>
        </w:rPr>
        <w:t>.</w:t>
      </w:r>
      <w:r w:rsidR="00F61A20">
        <w:rPr>
          <w:rFonts w:ascii="Times New Roman" w:eastAsia="Times New Roman" w:hAnsi="Times New Roman"/>
          <w:sz w:val="24"/>
          <w:szCs w:val="24"/>
          <w:lang w:eastAsia="ru-RU"/>
        </w:rPr>
        <w:t xml:space="preserve"> </w:t>
      </w:r>
      <w:r w:rsidRPr="00F61A20">
        <w:rPr>
          <w:rFonts w:ascii="Times New Roman" w:eastAsia="Times New Roman" w:hAnsi="Times New Roman"/>
          <w:spacing w:val="-1"/>
          <w:sz w:val="24"/>
          <w:szCs w:val="24"/>
          <w:lang w:eastAsia="ru-RU"/>
        </w:rPr>
        <w:t>«ИНФОРМАЦИОННАЯ</w:t>
      </w:r>
      <w:r w:rsidRPr="00F61A20">
        <w:rPr>
          <w:rFonts w:ascii="Times New Roman" w:eastAsia="Times New Roman" w:hAnsi="Times New Roman"/>
          <w:sz w:val="24"/>
          <w:szCs w:val="24"/>
          <w:lang w:eastAsia="ru-RU"/>
        </w:rPr>
        <w:t xml:space="preserve"> КАРТА </w:t>
      </w:r>
      <w:r w:rsidR="00E82F49" w:rsidRPr="00F61A20">
        <w:rPr>
          <w:rFonts w:ascii="Times New Roman" w:eastAsia="Times New Roman" w:hAnsi="Times New Roman"/>
          <w:spacing w:val="-1"/>
          <w:sz w:val="24"/>
          <w:szCs w:val="24"/>
          <w:lang w:eastAsia="ru-RU"/>
        </w:rPr>
        <w:t>ТЕНДЕРА</w:t>
      </w:r>
      <w:r w:rsidRPr="00F61A20">
        <w:rPr>
          <w:rFonts w:ascii="Times New Roman" w:eastAsia="Times New Roman" w:hAnsi="Times New Roman"/>
          <w:spacing w:val="-1"/>
          <w:sz w:val="24"/>
          <w:szCs w:val="24"/>
          <w:lang w:eastAsia="ru-RU"/>
        </w:rPr>
        <w:t>».</w:t>
      </w:r>
    </w:p>
    <w:p w:rsidR="00216CD2" w:rsidRPr="009311F8" w:rsidRDefault="00216CD2" w:rsidP="0071249E">
      <w:pPr>
        <w:widowControl w:val="0"/>
        <w:numPr>
          <w:ilvl w:val="2"/>
          <w:numId w:val="25"/>
        </w:numPr>
        <w:tabs>
          <w:tab w:val="left" w:pos="1134"/>
          <w:tab w:val="left" w:pos="151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течение</w:t>
      </w:r>
      <w:r w:rsidRPr="009311F8">
        <w:rPr>
          <w:rFonts w:ascii="Times New Roman" w:eastAsia="Times New Roman" w:hAnsi="Times New Roman"/>
          <w:spacing w:val="27"/>
          <w:sz w:val="24"/>
          <w:szCs w:val="24"/>
          <w:lang w:eastAsia="ru-RU"/>
        </w:rPr>
        <w:t xml:space="preserve"> </w:t>
      </w:r>
      <w:r w:rsidR="0075089F" w:rsidRPr="009311F8">
        <w:rPr>
          <w:rFonts w:ascii="Times New Roman" w:eastAsia="Times New Roman" w:hAnsi="Times New Roman"/>
          <w:sz w:val="24"/>
          <w:szCs w:val="24"/>
          <w:lang w:eastAsia="ru-RU"/>
        </w:rPr>
        <w:t>трех рабочих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дн</w:t>
      </w:r>
      <w:r w:rsidR="0075089F" w:rsidRPr="009311F8">
        <w:rPr>
          <w:rFonts w:ascii="Times New Roman" w:eastAsia="Times New Roman" w:hAnsi="Times New Roman"/>
          <w:sz w:val="24"/>
          <w:szCs w:val="24"/>
          <w:lang w:eastAsia="ru-RU"/>
        </w:rPr>
        <w:t>ей</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со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дня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поступления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запроса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разъяснении</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такое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разъяснение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должно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размещено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lastRenderedPageBreak/>
        <w:t>Заказчиком,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на</w:t>
      </w:r>
      <w:r w:rsidRPr="009311F8">
        <w:rPr>
          <w:rFonts w:ascii="Times New Roman" w:eastAsia="Times New Roman" w:hAnsi="Times New Roman"/>
          <w:spacing w:val="6"/>
          <w:sz w:val="24"/>
          <w:szCs w:val="24"/>
          <w:lang w:eastAsia="ru-RU"/>
        </w:rPr>
        <w:t xml:space="preserve"> </w:t>
      </w:r>
      <w:r w:rsidR="0075089F" w:rsidRPr="009311F8">
        <w:rPr>
          <w:rFonts w:ascii="Times New Roman" w:eastAsia="Times New Roman" w:hAnsi="Times New Roman"/>
          <w:spacing w:val="6"/>
          <w:sz w:val="24"/>
          <w:szCs w:val="24"/>
          <w:lang w:eastAsia="ru-RU"/>
        </w:rPr>
        <w:t xml:space="preserve">электронной торговой площадке (в случае проведения закупки в электронной форме) и на </w:t>
      </w:r>
      <w:r w:rsidRPr="009311F8">
        <w:rPr>
          <w:rFonts w:ascii="Times New Roman" w:eastAsia="Times New Roman" w:hAnsi="Times New Roman"/>
          <w:spacing w:val="-1"/>
          <w:sz w:val="24"/>
          <w:szCs w:val="24"/>
          <w:lang w:eastAsia="ru-RU"/>
        </w:rPr>
        <w:t>официальном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6"/>
          <w:sz w:val="24"/>
          <w:szCs w:val="24"/>
          <w:lang w:eastAsia="ru-RU"/>
        </w:rPr>
        <w:t xml:space="preserve"> </w:t>
      </w:r>
      <w:hyperlink r:id="rId8" w:history="1">
        <w:r w:rsidRPr="009311F8">
          <w:rPr>
            <w:rFonts w:ascii="Times New Roman" w:eastAsia="Times New Roman" w:hAnsi="Times New Roman"/>
            <w:sz w:val="24"/>
            <w:szCs w:val="24"/>
            <w:lang w:eastAsia="ru-RU"/>
          </w:rPr>
          <w:t>www.zakupki.gov.ru</w:t>
        </w:r>
      </w:hyperlink>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содержанием</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предмета</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запроса</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разъяснении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даты</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поступления</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запроса,</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без</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указания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которого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поступил</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запрос.</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Разъяснение</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не</w:t>
      </w:r>
      <w:r w:rsidRPr="009311F8">
        <w:rPr>
          <w:rFonts w:ascii="Times New Roman" w:eastAsia="Times New Roman" w:hAnsi="Times New Roman"/>
          <w:spacing w:val="-1"/>
          <w:sz w:val="24"/>
          <w:szCs w:val="24"/>
          <w:lang w:eastAsia="ru-RU"/>
        </w:rPr>
        <w:t xml:space="preserve"> должно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изменять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ее суть.</w:t>
      </w: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216CD2" w:rsidP="0071249E">
      <w:pPr>
        <w:widowControl w:val="0"/>
        <w:tabs>
          <w:tab w:val="left" w:pos="1134"/>
        </w:tabs>
        <w:kinsoku w:val="0"/>
        <w:overflowPunct w:val="0"/>
        <w:autoSpaceDE w:val="0"/>
        <w:autoSpaceDN w:val="0"/>
        <w:adjustRightInd w:val="0"/>
        <w:spacing w:after="0" w:line="240" w:lineRule="auto"/>
        <w:ind w:right="285" w:firstLine="567"/>
        <w:jc w:val="center"/>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 xml:space="preserve">Раздел </w:t>
      </w:r>
      <w:r w:rsidRPr="009311F8">
        <w:rPr>
          <w:rFonts w:ascii="Times New Roman" w:eastAsia="Times New Roman" w:hAnsi="Times New Roman"/>
          <w:b/>
          <w:bCs/>
          <w:sz w:val="24"/>
          <w:szCs w:val="24"/>
          <w:lang w:eastAsia="ru-RU"/>
        </w:rPr>
        <w:t>3.</w:t>
      </w:r>
      <w:r w:rsidRPr="009311F8">
        <w:rPr>
          <w:rFonts w:ascii="Times New Roman" w:eastAsia="Times New Roman" w:hAnsi="Times New Roman"/>
          <w:b/>
          <w:bCs/>
          <w:spacing w:val="-1"/>
          <w:sz w:val="24"/>
          <w:szCs w:val="24"/>
          <w:lang w:eastAsia="ru-RU"/>
        </w:rPr>
        <w:t xml:space="preserve"> ТРЕБОВАНИЯ</w:t>
      </w:r>
      <w:r w:rsidRPr="009311F8">
        <w:rPr>
          <w:rFonts w:ascii="Times New Roman" w:eastAsia="Times New Roman" w:hAnsi="Times New Roman"/>
          <w:b/>
          <w:bCs/>
          <w:sz w:val="24"/>
          <w:szCs w:val="24"/>
          <w:lang w:eastAsia="ru-RU"/>
        </w:rPr>
        <w:t xml:space="preserve"> И </w:t>
      </w:r>
      <w:r w:rsidRPr="009311F8">
        <w:rPr>
          <w:rFonts w:ascii="Times New Roman" w:eastAsia="Times New Roman" w:hAnsi="Times New Roman"/>
          <w:b/>
          <w:bCs/>
          <w:spacing w:val="-1"/>
          <w:sz w:val="24"/>
          <w:szCs w:val="24"/>
          <w:lang w:eastAsia="ru-RU"/>
        </w:rPr>
        <w:t>УСЛОВИЯ</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УЧАСТИЯ</w:t>
      </w:r>
      <w:r w:rsidRPr="009311F8">
        <w:rPr>
          <w:rFonts w:ascii="Times New Roman" w:eastAsia="Times New Roman" w:hAnsi="Times New Roman"/>
          <w:b/>
          <w:bCs/>
          <w:sz w:val="24"/>
          <w:szCs w:val="24"/>
          <w:lang w:eastAsia="ru-RU"/>
        </w:rPr>
        <w:t xml:space="preserve"> В </w:t>
      </w:r>
      <w:r w:rsidR="005D5147" w:rsidRPr="009311F8">
        <w:rPr>
          <w:rFonts w:ascii="Times New Roman" w:eastAsia="Times New Roman" w:hAnsi="Times New Roman"/>
          <w:b/>
          <w:bCs/>
          <w:spacing w:val="-1"/>
          <w:sz w:val="24"/>
          <w:szCs w:val="24"/>
          <w:lang w:eastAsia="ru-RU"/>
        </w:rPr>
        <w:t>ТЕНДЕРЕ</w:t>
      </w:r>
    </w:p>
    <w:p w:rsidR="00216CD2" w:rsidRPr="009311F8" w:rsidRDefault="00216CD2" w:rsidP="0071249E">
      <w:pPr>
        <w:widowControl w:val="0"/>
        <w:numPr>
          <w:ilvl w:val="1"/>
          <w:numId w:val="24"/>
        </w:numPr>
        <w:tabs>
          <w:tab w:val="left" w:pos="1134"/>
          <w:tab w:val="left" w:pos="1251"/>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2"/>
          <w:sz w:val="24"/>
          <w:szCs w:val="24"/>
          <w:lang w:eastAsia="ru-RU"/>
        </w:rPr>
        <w:t xml:space="preserve"> </w:t>
      </w:r>
      <w:r w:rsidR="005D5147"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принять</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2"/>
          <w:sz w:val="24"/>
          <w:szCs w:val="24"/>
          <w:lang w:eastAsia="ru-RU"/>
        </w:rPr>
        <w:t>участие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любое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лицо,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своевременно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подавшее</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 xml:space="preserve">надлежащим образом </w:t>
      </w:r>
      <w:r w:rsidRPr="009311F8">
        <w:rPr>
          <w:rFonts w:ascii="Times New Roman" w:eastAsia="Times New Roman" w:hAnsi="Times New Roman"/>
          <w:sz w:val="24"/>
          <w:szCs w:val="24"/>
          <w:lang w:eastAsia="ru-RU"/>
        </w:rPr>
        <w:t>оформленное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по </w:t>
      </w:r>
      <w:r w:rsidRPr="009311F8">
        <w:rPr>
          <w:rFonts w:ascii="Times New Roman" w:eastAsia="Times New Roman" w:hAnsi="Times New Roman"/>
          <w:spacing w:val="-1"/>
          <w:sz w:val="24"/>
          <w:szCs w:val="24"/>
          <w:lang w:eastAsia="ru-RU"/>
        </w:rPr>
        <w:t>предмету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z w:val="24"/>
          <w:szCs w:val="24"/>
          <w:lang w:eastAsia="ru-RU"/>
        </w:rPr>
        <w:t xml:space="preserve"> </w:t>
      </w:r>
      <w:r w:rsidR="003A381A"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согласно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размещённым</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2"/>
          <w:sz w:val="24"/>
          <w:szCs w:val="24"/>
          <w:lang w:eastAsia="ru-RU"/>
        </w:rPr>
        <w:t xml:space="preserve"> </w:t>
      </w:r>
      <w:r w:rsidR="003A381A" w:rsidRPr="009311F8">
        <w:rPr>
          <w:rFonts w:ascii="Times New Roman" w:eastAsia="Times New Roman" w:hAnsi="Times New Roman"/>
          <w:spacing w:val="22"/>
          <w:sz w:val="24"/>
          <w:szCs w:val="24"/>
          <w:lang w:eastAsia="ru-RU"/>
        </w:rPr>
        <w:t xml:space="preserve">электронной торговой площадке и на </w:t>
      </w:r>
      <w:r w:rsidRPr="009311F8">
        <w:rPr>
          <w:rFonts w:ascii="Times New Roman" w:eastAsia="Times New Roman" w:hAnsi="Times New Roman"/>
          <w:sz w:val="24"/>
          <w:szCs w:val="24"/>
          <w:lang w:eastAsia="ru-RU"/>
        </w:rPr>
        <w:t>официальном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извещению</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24"/>
          <w:sz w:val="24"/>
          <w:szCs w:val="24"/>
          <w:lang w:eastAsia="ru-RU"/>
        </w:rPr>
        <w:t xml:space="preserve"> </w:t>
      </w:r>
      <w:r w:rsidR="005D5147"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71249E">
      <w:pPr>
        <w:widowControl w:val="0"/>
        <w:numPr>
          <w:ilvl w:val="1"/>
          <w:numId w:val="24"/>
        </w:numPr>
        <w:tabs>
          <w:tab w:val="left" w:pos="1134"/>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Обязательные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z w:val="24"/>
          <w:szCs w:val="24"/>
          <w:lang w:eastAsia="ru-RU"/>
        </w:rPr>
        <w:t xml:space="preserve"> 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участникам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numPr>
          <w:ilvl w:val="0"/>
          <w:numId w:val="23"/>
        </w:numPr>
        <w:tabs>
          <w:tab w:val="left" w:pos="1134"/>
          <w:tab w:val="left" w:pos="119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устанавливаемым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лицам,</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осуществляющим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поставки</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выполнение работ,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оказание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z w:val="24"/>
          <w:szCs w:val="24"/>
          <w:lang w:eastAsia="ru-RU"/>
        </w:rPr>
        <w:t xml:space="preserve"> являющихся </w:t>
      </w:r>
      <w:r w:rsidRPr="009311F8">
        <w:rPr>
          <w:rFonts w:ascii="Times New Roman" w:eastAsia="Times New Roman" w:hAnsi="Times New Roman"/>
          <w:spacing w:val="-1"/>
          <w:sz w:val="24"/>
          <w:szCs w:val="24"/>
          <w:lang w:eastAsia="ru-RU"/>
        </w:rPr>
        <w:t>предметом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6E24B0" w:rsidP="0071249E">
      <w:pPr>
        <w:widowControl w:val="0"/>
        <w:numPr>
          <w:ilvl w:val="0"/>
          <w:numId w:val="23"/>
        </w:numPr>
        <w:tabs>
          <w:tab w:val="left" w:pos="113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проведение</w:t>
      </w:r>
      <w:r w:rsidR="00216CD2" w:rsidRPr="009311F8">
        <w:rPr>
          <w:rFonts w:ascii="Times New Roman" w:eastAsia="Times New Roman" w:hAnsi="Times New Roman"/>
          <w:spacing w:val="58"/>
          <w:sz w:val="24"/>
          <w:szCs w:val="24"/>
          <w:lang w:eastAsia="ru-RU"/>
        </w:rPr>
        <w:t xml:space="preserve"> </w:t>
      </w:r>
      <w:r w:rsidR="00216CD2" w:rsidRPr="009311F8">
        <w:rPr>
          <w:rFonts w:ascii="Times New Roman" w:eastAsia="Times New Roman" w:hAnsi="Times New Roman"/>
          <w:spacing w:val="-1"/>
          <w:sz w:val="24"/>
          <w:szCs w:val="24"/>
          <w:lang w:eastAsia="ru-RU"/>
        </w:rPr>
        <w:t>ликвидации</w:t>
      </w:r>
      <w:r w:rsidR="00216CD2" w:rsidRPr="009311F8">
        <w:rPr>
          <w:rFonts w:ascii="Times New Roman" w:eastAsia="Times New Roman" w:hAnsi="Times New Roman"/>
          <w:sz w:val="24"/>
          <w:szCs w:val="24"/>
          <w:lang w:eastAsia="ru-RU"/>
        </w:rPr>
        <w:t xml:space="preserve"> </w:t>
      </w:r>
      <w:r w:rsidR="00216CD2" w:rsidRPr="009311F8">
        <w:rPr>
          <w:rFonts w:ascii="Times New Roman" w:eastAsia="Times New Roman" w:hAnsi="Times New Roman"/>
          <w:spacing w:val="-1"/>
          <w:sz w:val="24"/>
          <w:szCs w:val="24"/>
          <w:lang w:eastAsia="ru-RU"/>
        </w:rPr>
        <w:t>участника</w:t>
      </w:r>
      <w:r w:rsidR="00216CD2" w:rsidRPr="009311F8">
        <w:rPr>
          <w:rFonts w:ascii="Times New Roman" w:eastAsia="Times New Roman" w:hAnsi="Times New Roman"/>
          <w:spacing w:val="58"/>
          <w:sz w:val="24"/>
          <w:szCs w:val="24"/>
          <w:lang w:eastAsia="ru-RU"/>
        </w:rPr>
        <w:t xml:space="preserve"> </w:t>
      </w:r>
      <w:r w:rsidR="00216CD2" w:rsidRPr="009311F8">
        <w:rPr>
          <w:rFonts w:ascii="Times New Roman" w:eastAsia="Times New Roman" w:hAnsi="Times New Roman"/>
          <w:spacing w:val="-1"/>
          <w:sz w:val="24"/>
          <w:szCs w:val="24"/>
          <w:lang w:eastAsia="ru-RU"/>
        </w:rPr>
        <w:t>процедуры</w:t>
      </w:r>
      <w:r w:rsidR="00216CD2" w:rsidRPr="009311F8">
        <w:rPr>
          <w:rFonts w:ascii="Times New Roman" w:eastAsia="Times New Roman" w:hAnsi="Times New Roman"/>
          <w:spacing w:val="59"/>
          <w:sz w:val="24"/>
          <w:szCs w:val="24"/>
          <w:lang w:eastAsia="ru-RU"/>
        </w:rPr>
        <w:t xml:space="preserve"> </w:t>
      </w:r>
      <w:r w:rsidR="00216CD2" w:rsidRPr="009311F8">
        <w:rPr>
          <w:rFonts w:ascii="Times New Roman" w:eastAsia="Times New Roman" w:hAnsi="Times New Roman"/>
          <w:spacing w:val="-1"/>
          <w:sz w:val="24"/>
          <w:szCs w:val="24"/>
          <w:lang w:eastAsia="ru-RU"/>
        </w:rPr>
        <w:t>закупки</w:t>
      </w:r>
      <w:r w:rsidR="00216CD2" w:rsidRPr="009311F8">
        <w:rPr>
          <w:rFonts w:ascii="Times New Roman" w:eastAsia="Times New Roman" w:hAnsi="Times New Roman"/>
          <w:spacing w:val="7"/>
          <w:sz w:val="24"/>
          <w:szCs w:val="24"/>
          <w:lang w:eastAsia="ru-RU"/>
        </w:rPr>
        <w:t xml:space="preserve"> </w:t>
      </w:r>
      <w:r w:rsidR="00216CD2" w:rsidRPr="009311F8">
        <w:rPr>
          <w:rFonts w:ascii="Times New Roman" w:eastAsia="Times New Roman" w:hAnsi="Times New Roman"/>
          <w:sz w:val="24"/>
          <w:szCs w:val="24"/>
          <w:lang w:eastAsia="ru-RU"/>
        </w:rPr>
        <w:t>-</w:t>
      </w:r>
      <w:r w:rsidR="00216CD2" w:rsidRPr="009311F8">
        <w:rPr>
          <w:rFonts w:ascii="Times New Roman" w:eastAsia="Times New Roman" w:hAnsi="Times New Roman"/>
          <w:spacing w:val="59"/>
          <w:sz w:val="24"/>
          <w:szCs w:val="24"/>
          <w:lang w:eastAsia="ru-RU"/>
        </w:rPr>
        <w:t xml:space="preserve"> </w:t>
      </w:r>
      <w:r w:rsidR="00216CD2" w:rsidRPr="009311F8">
        <w:rPr>
          <w:rFonts w:ascii="Times New Roman" w:eastAsia="Times New Roman" w:hAnsi="Times New Roman"/>
          <w:spacing w:val="-1"/>
          <w:sz w:val="24"/>
          <w:szCs w:val="24"/>
          <w:lang w:eastAsia="ru-RU"/>
        </w:rPr>
        <w:t>юридического</w:t>
      </w:r>
      <w:r w:rsidR="00216CD2" w:rsidRPr="009311F8">
        <w:rPr>
          <w:rFonts w:ascii="Times New Roman" w:eastAsia="Times New Roman" w:hAnsi="Times New Roman"/>
          <w:spacing w:val="59"/>
          <w:sz w:val="24"/>
          <w:szCs w:val="24"/>
          <w:lang w:eastAsia="ru-RU"/>
        </w:rPr>
        <w:t xml:space="preserve"> </w:t>
      </w:r>
      <w:r w:rsidR="00216CD2" w:rsidRPr="009311F8">
        <w:rPr>
          <w:rFonts w:ascii="Times New Roman" w:eastAsia="Times New Roman" w:hAnsi="Times New Roman"/>
          <w:spacing w:val="-1"/>
          <w:sz w:val="24"/>
          <w:szCs w:val="24"/>
          <w:lang w:eastAsia="ru-RU"/>
        </w:rPr>
        <w:t>лица</w:t>
      </w:r>
      <w:r w:rsidR="00216CD2" w:rsidRPr="009311F8">
        <w:rPr>
          <w:rFonts w:ascii="Times New Roman" w:eastAsia="Times New Roman" w:hAnsi="Times New Roman"/>
          <w:spacing w:val="58"/>
          <w:sz w:val="24"/>
          <w:szCs w:val="24"/>
          <w:lang w:eastAsia="ru-RU"/>
        </w:rPr>
        <w:t xml:space="preserve"> </w:t>
      </w:r>
      <w:r w:rsidR="00216CD2" w:rsidRPr="009311F8">
        <w:rPr>
          <w:rFonts w:ascii="Times New Roman" w:eastAsia="Times New Roman" w:hAnsi="Times New Roman"/>
          <w:sz w:val="24"/>
          <w:szCs w:val="24"/>
          <w:lang w:eastAsia="ru-RU"/>
        </w:rPr>
        <w:t>и</w:t>
      </w:r>
      <w:r w:rsidR="00216CD2" w:rsidRPr="009311F8">
        <w:rPr>
          <w:rFonts w:ascii="Times New Roman" w:eastAsia="Times New Roman" w:hAnsi="Times New Roman"/>
          <w:spacing w:val="65"/>
          <w:sz w:val="24"/>
          <w:szCs w:val="24"/>
          <w:lang w:eastAsia="ru-RU"/>
        </w:rPr>
        <w:t xml:space="preserve"> </w:t>
      </w:r>
      <w:r w:rsidR="00216CD2" w:rsidRPr="009311F8">
        <w:rPr>
          <w:rFonts w:ascii="Times New Roman" w:eastAsia="Times New Roman" w:hAnsi="Times New Roman"/>
          <w:spacing w:val="-1"/>
          <w:sz w:val="24"/>
          <w:szCs w:val="24"/>
          <w:lang w:eastAsia="ru-RU"/>
        </w:rPr>
        <w:t>отсутствие</w:t>
      </w:r>
      <w:r w:rsidR="00216CD2" w:rsidRPr="009311F8">
        <w:rPr>
          <w:rFonts w:ascii="Times New Roman" w:eastAsia="Times New Roman" w:hAnsi="Times New Roman"/>
          <w:spacing w:val="13"/>
          <w:sz w:val="24"/>
          <w:szCs w:val="24"/>
          <w:lang w:eastAsia="ru-RU"/>
        </w:rPr>
        <w:t xml:space="preserve"> </w:t>
      </w:r>
      <w:r w:rsidR="00216CD2" w:rsidRPr="009311F8">
        <w:rPr>
          <w:rFonts w:ascii="Times New Roman" w:eastAsia="Times New Roman" w:hAnsi="Times New Roman"/>
          <w:sz w:val="24"/>
          <w:szCs w:val="24"/>
          <w:lang w:eastAsia="ru-RU"/>
        </w:rPr>
        <w:t>решения</w:t>
      </w:r>
      <w:r w:rsidR="00216CD2" w:rsidRPr="009311F8">
        <w:rPr>
          <w:rFonts w:ascii="Times New Roman" w:eastAsia="Times New Roman" w:hAnsi="Times New Roman"/>
          <w:spacing w:val="14"/>
          <w:sz w:val="24"/>
          <w:szCs w:val="24"/>
          <w:lang w:eastAsia="ru-RU"/>
        </w:rPr>
        <w:t xml:space="preserve"> </w:t>
      </w:r>
      <w:r w:rsidR="00216CD2" w:rsidRPr="009311F8">
        <w:rPr>
          <w:rFonts w:ascii="Times New Roman" w:eastAsia="Times New Roman" w:hAnsi="Times New Roman"/>
          <w:spacing w:val="-1"/>
          <w:sz w:val="24"/>
          <w:szCs w:val="24"/>
          <w:lang w:eastAsia="ru-RU"/>
        </w:rPr>
        <w:t>арбитражного</w:t>
      </w:r>
      <w:r w:rsidR="00216CD2" w:rsidRPr="009311F8">
        <w:rPr>
          <w:rFonts w:ascii="Times New Roman" w:eastAsia="Times New Roman" w:hAnsi="Times New Roman"/>
          <w:spacing w:val="14"/>
          <w:sz w:val="24"/>
          <w:szCs w:val="24"/>
          <w:lang w:eastAsia="ru-RU"/>
        </w:rPr>
        <w:t xml:space="preserve"> </w:t>
      </w:r>
      <w:r w:rsidR="00216CD2" w:rsidRPr="009311F8">
        <w:rPr>
          <w:rFonts w:ascii="Times New Roman" w:eastAsia="Times New Roman" w:hAnsi="Times New Roman"/>
          <w:spacing w:val="-1"/>
          <w:sz w:val="24"/>
          <w:szCs w:val="24"/>
          <w:lang w:eastAsia="ru-RU"/>
        </w:rPr>
        <w:t>суда</w:t>
      </w:r>
      <w:r w:rsidR="00216CD2" w:rsidRPr="009311F8">
        <w:rPr>
          <w:rFonts w:ascii="Times New Roman" w:eastAsia="Times New Roman" w:hAnsi="Times New Roman"/>
          <w:spacing w:val="15"/>
          <w:sz w:val="24"/>
          <w:szCs w:val="24"/>
          <w:lang w:eastAsia="ru-RU"/>
        </w:rPr>
        <w:t xml:space="preserve"> </w:t>
      </w:r>
      <w:r w:rsidR="00216CD2" w:rsidRPr="009311F8">
        <w:rPr>
          <w:rFonts w:ascii="Times New Roman" w:eastAsia="Times New Roman" w:hAnsi="Times New Roman"/>
          <w:sz w:val="24"/>
          <w:szCs w:val="24"/>
          <w:lang w:eastAsia="ru-RU"/>
        </w:rPr>
        <w:t>о</w:t>
      </w:r>
      <w:r w:rsidR="00216CD2" w:rsidRPr="009311F8">
        <w:rPr>
          <w:rFonts w:ascii="Times New Roman" w:eastAsia="Times New Roman" w:hAnsi="Times New Roman"/>
          <w:spacing w:val="16"/>
          <w:sz w:val="24"/>
          <w:szCs w:val="24"/>
          <w:lang w:eastAsia="ru-RU"/>
        </w:rPr>
        <w:t xml:space="preserve"> </w:t>
      </w:r>
      <w:r w:rsidR="00216CD2" w:rsidRPr="009311F8">
        <w:rPr>
          <w:rFonts w:ascii="Times New Roman" w:eastAsia="Times New Roman" w:hAnsi="Times New Roman"/>
          <w:spacing w:val="-1"/>
          <w:sz w:val="24"/>
          <w:szCs w:val="24"/>
          <w:lang w:eastAsia="ru-RU"/>
        </w:rPr>
        <w:t>признании</w:t>
      </w:r>
      <w:r w:rsidR="00216CD2" w:rsidRPr="009311F8">
        <w:rPr>
          <w:rFonts w:ascii="Times New Roman" w:eastAsia="Times New Roman" w:hAnsi="Times New Roman"/>
          <w:spacing w:val="17"/>
          <w:sz w:val="24"/>
          <w:szCs w:val="24"/>
          <w:lang w:eastAsia="ru-RU"/>
        </w:rPr>
        <w:t xml:space="preserve"> </w:t>
      </w:r>
      <w:r w:rsidR="00216CD2" w:rsidRPr="009311F8">
        <w:rPr>
          <w:rFonts w:ascii="Times New Roman" w:eastAsia="Times New Roman" w:hAnsi="Times New Roman"/>
          <w:spacing w:val="-1"/>
          <w:sz w:val="24"/>
          <w:szCs w:val="24"/>
          <w:lang w:eastAsia="ru-RU"/>
        </w:rPr>
        <w:t>участника</w:t>
      </w:r>
      <w:r w:rsidR="00216CD2" w:rsidRPr="009311F8">
        <w:rPr>
          <w:rFonts w:ascii="Times New Roman" w:eastAsia="Times New Roman" w:hAnsi="Times New Roman"/>
          <w:spacing w:val="13"/>
          <w:sz w:val="24"/>
          <w:szCs w:val="24"/>
          <w:lang w:eastAsia="ru-RU"/>
        </w:rPr>
        <w:t xml:space="preserve"> </w:t>
      </w:r>
      <w:r w:rsidR="00216CD2" w:rsidRPr="009311F8">
        <w:rPr>
          <w:rFonts w:ascii="Times New Roman" w:eastAsia="Times New Roman" w:hAnsi="Times New Roman"/>
          <w:spacing w:val="-1"/>
          <w:sz w:val="24"/>
          <w:szCs w:val="24"/>
          <w:lang w:eastAsia="ru-RU"/>
        </w:rPr>
        <w:t>процедуры</w:t>
      </w:r>
      <w:r w:rsidR="00216CD2" w:rsidRPr="009311F8">
        <w:rPr>
          <w:rFonts w:ascii="Times New Roman" w:eastAsia="Times New Roman" w:hAnsi="Times New Roman"/>
          <w:spacing w:val="13"/>
          <w:sz w:val="24"/>
          <w:szCs w:val="24"/>
          <w:lang w:eastAsia="ru-RU"/>
        </w:rPr>
        <w:t xml:space="preserve"> </w:t>
      </w:r>
      <w:r w:rsidR="00216CD2" w:rsidRPr="009311F8">
        <w:rPr>
          <w:rFonts w:ascii="Times New Roman" w:eastAsia="Times New Roman" w:hAnsi="Times New Roman"/>
          <w:spacing w:val="-1"/>
          <w:sz w:val="24"/>
          <w:szCs w:val="24"/>
          <w:lang w:eastAsia="ru-RU"/>
        </w:rPr>
        <w:t>закупки</w:t>
      </w:r>
      <w:r w:rsidR="00216CD2" w:rsidRPr="009311F8">
        <w:rPr>
          <w:rFonts w:ascii="Times New Roman" w:eastAsia="Times New Roman" w:hAnsi="Times New Roman"/>
          <w:spacing w:val="26"/>
          <w:sz w:val="24"/>
          <w:szCs w:val="24"/>
          <w:lang w:eastAsia="ru-RU"/>
        </w:rPr>
        <w:t xml:space="preserve"> </w:t>
      </w:r>
      <w:r w:rsidR="00216CD2" w:rsidRPr="009311F8">
        <w:rPr>
          <w:rFonts w:ascii="Times New Roman" w:eastAsia="Times New Roman" w:hAnsi="Times New Roman"/>
          <w:sz w:val="24"/>
          <w:szCs w:val="24"/>
          <w:lang w:eastAsia="ru-RU"/>
        </w:rPr>
        <w:t>-</w:t>
      </w:r>
      <w:r w:rsidR="00216CD2" w:rsidRPr="009311F8">
        <w:rPr>
          <w:rFonts w:ascii="Times New Roman" w:eastAsia="Times New Roman" w:hAnsi="Times New Roman"/>
          <w:spacing w:val="59"/>
          <w:sz w:val="24"/>
          <w:szCs w:val="24"/>
          <w:lang w:eastAsia="ru-RU"/>
        </w:rPr>
        <w:t xml:space="preserve"> </w:t>
      </w:r>
      <w:r w:rsidR="00216CD2" w:rsidRPr="009311F8">
        <w:rPr>
          <w:rFonts w:ascii="Times New Roman" w:eastAsia="Times New Roman" w:hAnsi="Times New Roman"/>
          <w:spacing w:val="-1"/>
          <w:sz w:val="24"/>
          <w:szCs w:val="24"/>
          <w:lang w:eastAsia="ru-RU"/>
        </w:rPr>
        <w:t>юридического</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z w:val="24"/>
          <w:szCs w:val="24"/>
          <w:lang w:eastAsia="ru-RU"/>
        </w:rPr>
        <w:t>лица,</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индивидуального</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предпринимателя</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банкротом</w:t>
      </w:r>
      <w:r w:rsidR="00216CD2" w:rsidRPr="009311F8">
        <w:rPr>
          <w:rFonts w:ascii="Times New Roman" w:eastAsia="Times New Roman" w:hAnsi="Times New Roman"/>
          <w:spacing w:val="8"/>
          <w:sz w:val="24"/>
          <w:szCs w:val="24"/>
          <w:lang w:eastAsia="ru-RU"/>
        </w:rPr>
        <w:t xml:space="preserve"> </w:t>
      </w:r>
      <w:r w:rsidR="00216CD2" w:rsidRPr="009311F8">
        <w:rPr>
          <w:rFonts w:ascii="Times New Roman" w:eastAsia="Times New Roman" w:hAnsi="Times New Roman"/>
          <w:sz w:val="24"/>
          <w:szCs w:val="24"/>
          <w:lang w:eastAsia="ru-RU"/>
        </w:rPr>
        <w:t>и</w:t>
      </w:r>
      <w:r w:rsidR="00216CD2" w:rsidRPr="009311F8">
        <w:rPr>
          <w:rFonts w:ascii="Times New Roman" w:eastAsia="Times New Roman" w:hAnsi="Times New Roman"/>
          <w:spacing w:val="8"/>
          <w:sz w:val="24"/>
          <w:szCs w:val="24"/>
          <w:lang w:eastAsia="ru-RU"/>
        </w:rPr>
        <w:t xml:space="preserve"> </w:t>
      </w:r>
      <w:r w:rsidR="00216CD2" w:rsidRPr="009311F8">
        <w:rPr>
          <w:rFonts w:ascii="Times New Roman" w:eastAsia="Times New Roman" w:hAnsi="Times New Roman"/>
          <w:sz w:val="24"/>
          <w:szCs w:val="24"/>
          <w:lang w:eastAsia="ru-RU"/>
        </w:rPr>
        <w:t>об</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z w:val="24"/>
          <w:szCs w:val="24"/>
          <w:lang w:eastAsia="ru-RU"/>
        </w:rPr>
        <w:t>открытии</w:t>
      </w:r>
      <w:r w:rsidR="00216CD2" w:rsidRPr="009311F8">
        <w:rPr>
          <w:rFonts w:ascii="Times New Roman" w:eastAsia="Times New Roman" w:hAnsi="Times New Roman"/>
          <w:spacing w:val="10"/>
          <w:sz w:val="24"/>
          <w:szCs w:val="24"/>
          <w:lang w:eastAsia="ru-RU"/>
        </w:rPr>
        <w:t xml:space="preserve"> </w:t>
      </w:r>
      <w:r w:rsidR="00216CD2" w:rsidRPr="009311F8">
        <w:rPr>
          <w:rFonts w:ascii="Times New Roman" w:eastAsia="Times New Roman" w:hAnsi="Times New Roman"/>
          <w:spacing w:val="-1"/>
          <w:sz w:val="24"/>
          <w:szCs w:val="24"/>
          <w:lang w:eastAsia="ru-RU"/>
        </w:rPr>
        <w:t>конкурсного</w:t>
      </w:r>
      <w:r w:rsidR="00216CD2" w:rsidRPr="009311F8">
        <w:rPr>
          <w:rFonts w:ascii="Times New Roman" w:eastAsia="Times New Roman" w:hAnsi="Times New Roman"/>
          <w:spacing w:val="91"/>
          <w:sz w:val="24"/>
          <w:szCs w:val="24"/>
          <w:lang w:eastAsia="ru-RU"/>
        </w:rPr>
        <w:t xml:space="preserve"> </w:t>
      </w:r>
      <w:r w:rsidR="00216CD2" w:rsidRPr="009311F8">
        <w:rPr>
          <w:rFonts w:ascii="Times New Roman" w:eastAsia="Times New Roman" w:hAnsi="Times New Roman"/>
          <w:spacing w:val="-1"/>
          <w:sz w:val="24"/>
          <w:szCs w:val="24"/>
          <w:lang w:eastAsia="ru-RU"/>
        </w:rPr>
        <w:t>производства;</w:t>
      </w:r>
    </w:p>
    <w:p w:rsidR="00216CD2" w:rsidRPr="009311F8" w:rsidRDefault="006E24B0" w:rsidP="0071249E">
      <w:pPr>
        <w:widowControl w:val="0"/>
        <w:numPr>
          <w:ilvl w:val="0"/>
          <w:numId w:val="23"/>
        </w:numPr>
        <w:tabs>
          <w:tab w:val="left" w:pos="122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приостановление</w:t>
      </w:r>
      <w:r w:rsidR="00216CD2" w:rsidRPr="009311F8">
        <w:rPr>
          <w:rFonts w:ascii="Times New Roman" w:eastAsia="Times New Roman" w:hAnsi="Times New Roman"/>
          <w:spacing w:val="20"/>
          <w:sz w:val="24"/>
          <w:szCs w:val="24"/>
          <w:lang w:eastAsia="ru-RU"/>
        </w:rPr>
        <w:t xml:space="preserve"> </w:t>
      </w:r>
      <w:r w:rsidR="00216CD2" w:rsidRPr="009311F8">
        <w:rPr>
          <w:rFonts w:ascii="Times New Roman" w:eastAsia="Times New Roman" w:hAnsi="Times New Roman"/>
          <w:spacing w:val="-1"/>
          <w:sz w:val="24"/>
          <w:szCs w:val="24"/>
          <w:lang w:eastAsia="ru-RU"/>
        </w:rPr>
        <w:t>деятельности</w:t>
      </w:r>
      <w:r w:rsidR="00216CD2" w:rsidRPr="009311F8">
        <w:rPr>
          <w:rFonts w:ascii="Times New Roman" w:eastAsia="Times New Roman" w:hAnsi="Times New Roman"/>
          <w:spacing w:val="24"/>
          <w:sz w:val="24"/>
          <w:szCs w:val="24"/>
          <w:lang w:eastAsia="ru-RU"/>
        </w:rPr>
        <w:t xml:space="preserve"> </w:t>
      </w:r>
      <w:r w:rsidR="00216CD2" w:rsidRPr="009311F8">
        <w:rPr>
          <w:rFonts w:ascii="Times New Roman" w:eastAsia="Times New Roman" w:hAnsi="Times New Roman"/>
          <w:spacing w:val="-1"/>
          <w:sz w:val="24"/>
          <w:szCs w:val="24"/>
          <w:lang w:eastAsia="ru-RU"/>
        </w:rPr>
        <w:t>участника</w:t>
      </w:r>
      <w:r w:rsidR="00216CD2" w:rsidRPr="009311F8">
        <w:rPr>
          <w:rFonts w:ascii="Times New Roman" w:eastAsia="Times New Roman" w:hAnsi="Times New Roman"/>
          <w:spacing w:val="20"/>
          <w:sz w:val="24"/>
          <w:szCs w:val="24"/>
          <w:lang w:eastAsia="ru-RU"/>
        </w:rPr>
        <w:t xml:space="preserve"> </w:t>
      </w:r>
      <w:r w:rsidR="00216CD2" w:rsidRPr="009311F8">
        <w:rPr>
          <w:rFonts w:ascii="Times New Roman" w:eastAsia="Times New Roman" w:hAnsi="Times New Roman"/>
          <w:spacing w:val="-1"/>
          <w:sz w:val="24"/>
          <w:szCs w:val="24"/>
          <w:lang w:eastAsia="ru-RU"/>
        </w:rPr>
        <w:t>процедуры</w:t>
      </w:r>
      <w:r w:rsidR="00216CD2" w:rsidRPr="009311F8">
        <w:rPr>
          <w:rFonts w:ascii="Times New Roman" w:eastAsia="Times New Roman" w:hAnsi="Times New Roman"/>
          <w:spacing w:val="23"/>
          <w:sz w:val="24"/>
          <w:szCs w:val="24"/>
          <w:lang w:eastAsia="ru-RU"/>
        </w:rPr>
        <w:t xml:space="preserve"> </w:t>
      </w:r>
      <w:r w:rsidR="00216CD2" w:rsidRPr="009311F8">
        <w:rPr>
          <w:rFonts w:ascii="Times New Roman" w:eastAsia="Times New Roman" w:hAnsi="Times New Roman"/>
          <w:spacing w:val="-1"/>
          <w:sz w:val="24"/>
          <w:szCs w:val="24"/>
          <w:lang w:eastAsia="ru-RU"/>
        </w:rPr>
        <w:t>закупки</w:t>
      </w:r>
      <w:r w:rsidR="00216CD2" w:rsidRPr="009311F8">
        <w:rPr>
          <w:rFonts w:ascii="Times New Roman" w:eastAsia="Times New Roman" w:hAnsi="Times New Roman"/>
          <w:spacing w:val="22"/>
          <w:sz w:val="24"/>
          <w:szCs w:val="24"/>
          <w:lang w:eastAsia="ru-RU"/>
        </w:rPr>
        <w:t xml:space="preserve"> </w:t>
      </w:r>
      <w:r w:rsidR="00216CD2" w:rsidRPr="009311F8">
        <w:rPr>
          <w:rFonts w:ascii="Times New Roman" w:eastAsia="Times New Roman" w:hAnsi="Times New Roman"/>
          <w:sz w:val="24"/>
          <w:szCs w:val="24"/>
          <w:lang w:eastAsia="ru-RU"/>
        </w:rPr>
        <w:t>в</w:t>
      </w:r>
      <w:r w:rsidR="00216CD2" w:rsidRPr="009311F8">
        <w:rPr>
          <w:rFonts w:ascii="Times New Roman" w:eastAsia="Times New Roman" w:hAnsi="Times New Roman"/>
          <w:spacing w:val="20"/>
          <w:sz w:val="24"/>
          <w:szCs w:val="24"/>
          <w:lang w:eastAsia="ru-RU"/>
        </w:rPr>
        <w:t xml:space="preserve"> </w:t>
      </w:r>
      <w:r w:rsidR="00216CD2" w:rsidRPr="009311F8">
        <w:rPr>
          <w:rFonts w:ascii="Times New Roman" w:eastAsia="Times New Roman" w:hAnsi="Times New Roman"/>
          <w:spacing w:val="-1"/>
          <w:sz w:val="24"/>
          <w:szCs w:val="24"/>
          <w:lang w:eastAsia="ru-RU"/>
        </w:rPr>
        <w:t>порядке,</w:t>
      </w:r>
      <w:r w:rsidR="00216CD2" w:rsidRPr="009311F8">
        <w:rPr>
          <w:rFonts w:ascii="Times New Roman" w:eastAsia="Times New Roman" w:hAnsi="Times New Roman"/>
          <w:spacing w:val="71"/>
          <w:sz w:val="24"/>
          <w:szCs w:val="24"/>
          <w:lang w:eastAsia="ru-RU"/>
        </w:rPr>
        <w:t xml:space="preserve"> </w:t>
      </w:r>
      <w:r w:rsidR="00216CD2" w:rsidRPr="009311F8">
        <w:rPr>
          <w:rFonts w:ascii="Times New Roman" w:eastAsia="Times New Roman" w:hAnsi="Times New Roman"/>
          <w:spacing w:val="-1"/>
          <w:sz w:val="24"/>
          <w:szCs w:val="24"/>
          <w:lang w:eastAsia="ru-RU"/>
        </w:rPr>
        <w:t>предусмотренном</w:t>
      </w:r>
      <w:r w:rsidR="00216CD2" w:rsidRPr="009311F8">
        <w:rPr>
          <w:rFonts w:ascii="Times New Roman" w:eastAsia="Times New Roman" w:hAnsi="Times New Roman"/>
          <w:spacing w:val="47"/>
          <w:sz w:val="24"/>
          <w:szCs w:val="24"/>
          <w:lang w:eastAsia="ru-RU"/>
        </w:rPr>
        <w:t xml:space="preserve"> </w:t>
      </w:r>
      <w:r w:rsidR="00216CD2" w:rsidRPr="009311F8">
        <w:rPr>
          <w:rFonts w:ascii="Times New Roman" w:eastAsia="Times New Roman" w:hAnsi="Times New Roman"/>
          <w:spacing w:val="-1"/>
          <w:sz w:val="24"/>
          <w:szCs w:val="24"/>
          <w:lang w:eastAsia="ru-RU"/>
        </w:rPr>
        <w:t>Кодексом</w:t>
      </w:r>
      <w:r w:rsidR="00216CD2" w:rsidRPr="009311F8">
        <w:rPr>
          <w:rFonts w:ascii="Times New Roman" w:eastAsia="Times New Roman" w:hAnsi="Times New Roman"/>
          <w:spacing w:val="47"/>
          <w:sz w:val="24"/>
          <w:szCs w:val="24"/>
          <w:lang w:eastAsia="ru-RU"/>
        </w:rPr>
        <w:t xml:space="preserve"> </w:t>
      </w:r>
      <w:r w:rsidR="00216CD2" w:rsidRPr="009311F8">
        <w:rPr>
          <w:rFonts w:ascii="Times New Roman" w:eastAsia="Times New Roman" w:hAnsi="Times New Roman"/>
          <w:spacing w:val="-1"/>
          <w:sz w:val="24"/>
          <w:szCs w:val="24"/>
          <w:lang w:eastAsia="ru-RU"/>
        </w:rPr>
        <w:t>Российской</w:t>
      </w:r>
      <w:r w:rsidR="00216CD2" w:rsidRPr="009311F8">
        <w:rPr>
          <w:rFonts w:ascii="Times New Roman" w:eastAsia="Times New Roman" w:hAnsi="Times New Roman"/>
          <w:spacing w:val="48"/>
          <w:sz w:val="24"/>
          <w:szCs w:val="24"/>
          <w:lang w:eastAsia="ru-RU"/>
        </w:rPr>
        <w:t xml:space="preserve"> </w:t>
      </w:r>
      <w:r w:rsidR="00216CD2" w:rsidRPr="009311F8">
        <w:rPr>
          <w:rFonts w:ascii="Times New Roman" w:eastAsia="Times New Roman" w:hAnsi="Times New Roman"/>
          <w:spacing w:val="-1"/>
          <w:sz w:val="24"/>
          <w:szCs w:val="24"/>
          <w:lang w:eastAsia="ru-RU"/>
        </w:rPr>
        <w:t>Федерации</w:t>
      </w:r>
      <w:r w:rsidR="00216CD2" w:rsidRPr="009311F8">
        <w:rPr>
          <w:rFonts w:ascii="Times New Roman" w:eastAsia="Times New Roman" w:hAnsi="Times New Roman"/>
          <w:spacing w:val="48"/>
          <w:sz w:val="24"/>
          <w:szCs w:val="24"/>
          <w:lang w:eastAsia="ru-RU"/>
        </w:rPr>
        <w:t xml:space="preserve"> </w:t>
      </w:r>
      <w:r w:rsidR="00216CD2" w:rsidRPr="009311F8">
        <w:rPr>
          <w:rFonts w:ascii="Times New Roman" w:eastAsia="Times New Roman" w:hAnsi="Times New Roman"/>
          <w:sz w:val="24"/>
          <w:szCs w:val="24"/>
          <w:lang w:eastAsia="ru-RU"/>
        </w:rPr>
        <w:t>об</w:t>
      </w:r>
      <w:r w:rsidR="00216CD2" w:rsidRPr="009311F8">
        <w:rPr>
          <w:rFonts w:ascii="Times New Roman" w:eastAsia="Times New Roman" w:hAnsi="Times New Roman"/>
          <w:spacing w:val="45"/>
          <w:sz w:val="24"/>
          <w:szCs w:val="24"/>
          <w:lang w:eastAsia="ru-RU"/>
        </w:rPr>
        <w:t xml:space="preserve"> </w:t>
      </w:r>
      <w:r w:rsidR="00216CD2" w:rsidRPr="009311F8">
        <w:rPr>
          <w:rFonts w:ascii="Times New Roman" w:eastAsia="Times New Roman" w:hAnsi="Times New Roman"/>
          <w:spacing w:val="-1"/>
          <w:sz w:val="24"/>
          <w:szCs w:val="24"/>
          <w:lang w:eastAsia="ru-RU"/>
        </w:rPr>
        <w:t>административных</w:t>
      </w:r>
      <w:r w:rsidR="00216CD2" w:rsidRPr="009311F8">
        <w:rPr>
          <w:rFonts w:ascii="Times New Roman" w:eastAsia="Times New Roman" w:hAnsi="Times New Roman"/>
          <w:spacing w:val="49"/>
          <w:sz w:val="24"/>
          <w:szCs w:val="24"/>
          <w:lang w:eastAsia="ru-RU"/>
        </w:rPr>
        <w:t xml:space="preserve"> </w:t>
      </w:r>
      <w:r w:rsidR="00216CD2" w:rsidRPr="009311F8">
        <w:rPr>
          <w:rFonts w:ascii="Times New Roman" w:eastAsia="Times New Roman" w:hAnsi="Times New Roman"/>
          <w:spacing w:val="-1"/>
          <w:sz w:val="24"/>
          <w:szCs w:val="24"/>
          <w:lang w:eastAsia="ru-RU"/>
        </w:rPr>
        <w:t>правонарушениях,</w:t>
      </w:r>
      <w:r w:rsidR="00216CD2" w:rsidRPr="009311F8">
        <w:rPr>
          <w:rFonts w:ascii="Times New Roman" w:eastAsia="Times New Roman" w:hAnsi="Times New Roman"/>
          <w:spacing w:val="97"/>
          <w:sz w:val="24"/>
          <w:szCs w:val="24"/>
          <w:lang w:eastAsia="ru-RU"/>
        </w:rPr>
        <w:t xml:space="preserve"> </w:t>
      </w:r>
      <w:r w:rsidR="00216CD2" w:rsidRPr="009311F8">
        <w:rPr>
          <w:rFonts w:ascii="Times New Roman" w:eastAsia="Times New Roman" w:hAnsi="Times New Roman"/>
          <w:sz w:val="24"/>
          <w:szCs w:val="24"/>
          <w:lang w:eastAsia="ru-RU"/>
        </w:rPr>
        <w:t>на</w:t>
      </w:r>
      <w:r w:rsidR="00216CD2" w:rsidRPr="009311F8">
        <w:rPr>
          <w:rFonts w:ascii="Times New Roman" w:eastAsia="Times New Roman" w:hAnsi="Times New Roman"/>
          <w:spacing w:val="-1"/>
          <w:sz w:val="24"/>
          <w:szCs w:val="24"/>
          <w:lang w:eastAsia="ru-RU"/>
        </w:rPr>
        <w:t xml:space="preserve"> день</w:t>
      </w:r>
      <w:r w:rsidR="00216CD2" w:rsidRPr="009311F8">
        <w:rPr>
          <w:rFonts w:ascii="Times New Roman" w:eastAsia="Times New Roman" w:hAnsi="Times New Roman"/>
          <w:sz w:val="24"/>
          <w:szCs w:val="24"/>
          <w:lang w:eastAsia="ru-RU"/>
        </w:rPr>
        <w:t xml:space="preserve"> </w:t>
      </w:r>
      <w:r w:rsidR="00216CD2" w:rsidRPr="009311F8">
        <w:rPr>
          <w:rFonts w:ascii="Times New Roman" w:eastAsia="Times New Roman" w:hAnsi="Times New Roman"/>
          <w:spacing w:val="-1"/>
          <w:sz w:val="24"/>
          <w:szCs w:val="24"/>
          <w:lang w:eastAsia="ru-RU"/>
        </w:rPr>
        <w:t>подачи</w:t>
      </w:r>
      <w:r w:rsidR="00216CD2" w:rsidRPr="009311F8">
        <w:rPr>
          <w:rFonts w:ascii="Times New Roman" w:eastAsia="Times New Roman" w:hAnsi="Times New Roman"/>
          <w:sz w:val="24"/>
          <w:szCs w:val="24"/>
          <w:lang w:eastAsia="ru-RU"/>
        </w:rPr>
        <w:t xml:space="preserve"> предложения на</w:t>
      </w:r>
      <w:r w:rsidR="00216CD2" w:rsidRPr="009311F8">
        <w:rPr>
          <w:rFonts w:ascii="Times New Roman" w:eastAsia="Times New Roman" w:hAnsi="Times New Roman"/>
          <w:spacing w:val="1"/>
          <w:sz w:val="24"/>
          <w:szCs w:val="24"/>
          <w:lang w:eastAsia="ru-RU"/>
        </w:rPr>
        <w:t xml:space="preserve"> </w:t>
      </w:r>
      <w:r w:rsidR="00216CD2" w:rsidRPr="009311F8">
        <w:rPr>
          <w:rFonts w:ascii="Times New Roman" w:eastAsia="Times New Roman" w:hAnsi="Times New Roman"/>
          <w:spacing w:val="-1"/>
          <w:sz w:val="24"/>
          <w:szCs w:val="24"/>
          <w:lang w:eastAsia="ru-RU"/>
        </w:rPr>
        <w:t xml:space="preserve">участие </w:t>
      </w:r>
      <w:r w:rsidR="00216CD2" w:rsidRPr="009311F8">
        <w:rPr>
          <w:rFonts w:ascii="Times New Roman" w:eastAsia="Times New Roman" w:hAnsi="Times New Roman"/>
          <w:sz w:val="24"/>
          <w:szCs w:val="24"/>
          <w:lang w:eastAsia="ru-RU"/>
        </w:rPr>
        <w:t xml:space="preserve">в </w:t>
      </w:r>
      <w:r w:rsidR="00216CD2" w:rsidRPr="009311F8">
        <w:rPr>
          <w:rFonts w:ascii="Times New Roman" w:eastAsia="Times New Roman" w:hAnsi="Times New Roman"/>
          <w:spacing w:val="-1"/>
          <w:sz w:val="24"/>
          <w:szCs w:val="24"/>
          <w:lang w:eastAsia="ru-RU"/>
        </w:rPr>
        <w:t>закупке;</w:t>
      </w:r>
    </w:p>
    <w:p w:rsidR="00216CD2" w:rsidRPr="009311F8" w:rsidRDefault="00216CD2" w:rsidP="0071249E">
      <w:pPr>
        <w:widowControl w:val="0"/>
        <w:numPr>
          <w:ilvl w:val="0"/>
          <w:numId w:val="23"/>
        </w:numPr>
        <w:tabs>
          <w:tab w:val="left" w:pos="112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Отсутствие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сведений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участнике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реестре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недобросовестных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поставщиков,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который</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ведется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Федеральным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законом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05</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апреля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2013</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г.</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44-ФЗ</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4"/>
          <w:sz w:val="24"/>
          <w:szCs w:val="24"/>
          <w:lang w:eastAsia="ru-RU"/>
        </w:rPr>
        <w:t>«О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контрактной</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системе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сфере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закупок</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для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государственных</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муниципальных</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нужд»,</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реестре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недобросовестных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поставщиков,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предусмотренном</w:t>
      </w:r>
      <w:r w:rsidRPr="009311F8">
        <w:rPr>
          <w:rFonts w:ascii="Times New Roman" w:eastAsia="Times New Roman" w:hAnsi="Times New Roman"/>
          <w:spacing w:val="101"/>
          <w:sz w:val="24"/>
          <w:szCs w:val="24"/>
          <w:lang w:eastAsia="ru-RU"/>
        </w:rPr>
        <w:t xml:space="preserve"> </w:t>
      </w:r>
      <w:r w:rsidRPr="009311F8">
        <w:rPr>
          <w:rFonts w:ascii="Times New Roman" w:eastAsia="Times New Roman" w:hAnsi="Times New Roman"/>
          <w:spacing w:val="-1"/>
          <w:sz w:val="24"/>
          <w:szCs w:val="24"/>
          <w:lang w:eastAsia="ru-RU"/>
        </w:rPr>
        <w:t>Федеральным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законом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18</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июля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2011</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г.</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223-ФЗ</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4"/>
          <w:sz w:val="24"/>
          <w:szCs w:val="24"/>
          <w:lang w:eastAsia="ru-RU"/>
        </w:rPr>
        <w:t>«О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закупках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отдельными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видами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лиц»;</w:t>
      </w:r>
    </w:p>
    <w:p w:rsidR="00216CD2" w:rsidRPr="009311F8" w:rsidRDefault="00216CD2" w:rsidP="0071249E">
      <w:pPr>
        <w:widowControl w:val="0"/>
        <w:numPr>
          <w:ilvl w:val="0"/>
          <w:numId w:val="23"/>
        </w:numPr>
        <w:tabs>
          <w:tab w:val="left" w:pos="1102"/>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Обладание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исключительными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правами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результаты</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интеллектуальной</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деятельности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правом</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использования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2"/>
          <w:sz w:val="24"/>
          <w:szCs w:val="24"/>
          <w:lang w:eastAsia="ru-RU"/>
        </w:rPr>
        <w:t>указанных</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результатов</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возможностью</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предоставления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права</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третьим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лицам),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связи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исполнением</w:t>
      </w:r>
      <w:r w:rsidRPr="009311F8">
        <w:rPr>
          <w:rFonts w:ascii="Times New Roman" w:eastAsia="Times New Roman" w:hAnsi="Times New Roman"/>
          <w:spacing w:val="107"/>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приобретает</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права</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результаты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интеллектуальной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деятельности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получает</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использования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2"/>
          <w:sz w:val="24"/>
          <w:szCs w:val="24"/>
          <w:lang w:eastAsia="ru-RU"/>
        </w:rPr>
        <w:t>указанных</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результатов),</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исключением</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случаев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заключения</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создание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произведений</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литературы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искусства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исключением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программ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электронно-вычислительных</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машин,</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баз</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данных),</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заключения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договоров</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финансирование проката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показа национального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фильма.</w:t>
      </w:r>
    </w:p>
    <w:p w:rsidR="00216CD2" w:rsidRPr="009311F8" w:rsidRDefault="00216CD2" w:rsidP="0071249E">
      <w:pPr>
        <w:widowControl w:val="0"/>
        <w:numPr>
          <w:ilvl w:val="1"/>
          <w:numId w:val="24"/>
        </w:numPr>
        <w:tabs>
          <w:tab w:val="left" w:pos="1412"/>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Дополнительно</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могут</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установлены</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квалификационные</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участникам 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в том </w:t>
      </w:r>
      <w:r w:rsidRPr="009311F8">
        <w:rPr>
          <w:rFonts w:ascii="Times New Roman" w:eastAsia="Times New Roman" w:hAnsi="Times New Roman"/>
          <w:spacing w:val="-1"/>
          <w:sz w:val="24"/>
          <w:szCs w:val="24"/>
          <w:lang w:eastAsia="ru-RU"/>
        </w:rPr>
        <w:t>числе:</w:t>
      </w:r>
    </w:p>
    <w:p w:rsidR="00216CD2" w:rsidRPr="009311F8" w:rsidRDefault="00216CD2" w:rsidP="0071249E">
      <w:pPr>
        <w:widowControl w:val="0"/>
        <w:numPr>
          <w:ilvl w:val="0"/>
          <w:numId w:val="22"/>
        </w:numPr>
        <w:tabs>
          <w:tab w:val="left" w:pos="122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Отсутствие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у</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недоимки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налогам,</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сборам,</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задолженности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2"/>
          <w:sz w:val="24"/>
          <w:szCs w:val="24"/>
          <w:lang w:eastAsia="ru-RU"/>
        </w:rPr>
        <w:t>иным</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обязательным</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платежам</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бюджеты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бюджетной</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системы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исключением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сумм,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которые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предоставлены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отсрочка,</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рассрочка,</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инвестиционный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налоговый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кредит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соответствии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налогах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сборах,</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которые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реструктурированы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которым</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имеется</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вступившее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законную</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силу</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решение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суда</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признании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обязанности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заявителя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2"/>
          <w:sz w:val="24"/>
          <w:szCs w:val="24"/>
          <w:lang w:eastAsia="ru-RU"/>
        </w:rPr>
        <w:t>уплате</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этих</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сумм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исполненной</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которые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признаны</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безнадежными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взысканию</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3"/>
          <w:sz w:val="24"/>
          <w:szCs w:val="24"/>
          <w:lang w:eastAsia="ru-RU"/>
        </w:rPr>
        <w:t xml:space="preserve"> </w:t>
      </w:r>
      <w:hyperlink r:id="rId9" w:history="1">
        <w:r w:rsidRPr="009311F8">
          <w:rPr>
            <w:rFonts w:ascii="Times New Roman" w:eastAsia="Times New Roman" w:hAnsi="Times New Roman"/>
            <w:spacing w:val="-1"/>
            <w:sz w:val="24"/>
            <w:szCs w:val="24"/>
            <w:lang w:eastAsia="ru-RU"/>
          </w:rPr>
          <w:t>законодательством</w:t>
        </w:r>
      </w:hyperlink>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налогах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сборах)</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прошедший</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календарный</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год,</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размер</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которых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превышает</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двадцать</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пять</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балансовой</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стоимости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активов</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данным</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бухгалтерской</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отчетности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последний</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отчетный</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период.</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считается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соответствующим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установленному</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требованию</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им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установленном</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z w:val="24"/>
          <w:szCs w:val="24"/>
          <w:lang w:eastAsia="ru-RU"/>
        </w:rPr>
        <w:t>порядке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подано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заявление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обжаловании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указанных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недоимки,</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задолженности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такому</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заявлению</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дату</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2"/>
          <w:sz w:val="24"/>
          <w:szCs w:val="24"/>
          <w:lang w:eastAsia="ru-RU"/>
        </w:rPr>
        <w:t>участие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4"/>
          <w:sz w:val="24"/>
          <w:szCs w:val="24"/>
          <w:lang w:eastAsia="ru-RU"/>
        </w:rPr>
        <w:t xml:space="preserve"> </w:t>
      </w:r>
      <w:r w:rsidR="00FD5195">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не</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принято;</w:t>
      </w:r>
    </w:p>
    <w:p w:rsidR="00216CD2" w:rsidRPr="009311F8" w:rsidRDefault="00216CD2" w:rsidP="0071249E">
      <w:pPr>
        <w:widowControl w:val="0"/>
        <w:numPr>
          <w:ilvl w:val="0"/>
          <w:numId w:val="22"/>
        </w:numPr>
        <w:tabs>
          <w:tab w:val="left" w:pos="1170"/>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Наличие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у</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опыта</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lastRenderedPageBreak/>
        <w:t>выполнения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оказания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том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числе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определенный</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промежуток</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времени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процедур</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закупок</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опыта</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выполнения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оказания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105"/>
          <w:sz w:val="24"/>
          <w:szCs w:val="24"/>
          <w:lang w:eastAsia="ru-RU"/>
        </w:rPr>
        <w:t xml:space="preserve"> </w:t>
      </w:r>
      <w:r w:rsidRPr="009311F8">
        <w:rPr>
          <w:rFonts w:ascii="Times New Roman" w:eastAsia="Times New Roman" w:hAnsi="Times New Roman"/>
          <w:spacing w:val="-1"/>
          <w:sz w:val="24"/>
          <w:szCs w:val="24"/>
          <w:lang w:eastAsia="ru-RU"/>
        </w:rPr>
        <w:t>устанавливаться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размере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тридцати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начальной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(максимальной)</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объема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(услуг),</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подлежащих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выполнению</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39"/>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проектирование</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строительство</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объектов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капитального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строительства,</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процедур</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закупок</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опыта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выполнения</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оказания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аналогичных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устанавливаться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размере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пятидесяти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начальной</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(максимальной)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объема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(услуг),</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подлежащих</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выполнению.</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Параметры,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которым</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будет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определяться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аналогичность</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закупаемых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должны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определена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2"/>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71249E">
      <w:pPr>
        <w:widowControl w:val="0"/>
        <w:numPr>
          <w:ilvl w:val="0"/>
          <w:numId w:val="22"/>
        </w:numPr>
        <w:tabs>
          <w:tab w:val="left" w:pos="123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наличию</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производственных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т.ч.</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складских)</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помещений</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технологического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оборудования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(могут</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устанавливаться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требования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наличию</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сервисных</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центров,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наличию</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оборудования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необходимого</w:t>
      </w:r>
      <w:r w:rsidRPr="009311F8">
        <w:rPr>
          <w:rFonts w:ascii="Times New Roman" w:eastAsia="Times New Roman" w:hAnsi="Times New Roman"/>
          <w:sz w:val="24"/>
          <w:szCs w:val="24"/>
          <w:lang w:eastAsia="ru-RU"/>
        </w:rPr>
        <w:t xml:space="preserve"> для выполнения </w:t>
      </w:r>
      <w:r w:rsidRPr="009311F8">
        <w:rPr>
          <w:rFonts w:ascii="Times New Roman" w:eastAsia="Times New Roman" w:hAnsi="Times New Roman"/>
          <w:spacing w:val="-1"/>
          <w:sz w:val="24"/>
          <w:szCs w:val="24"/>
          <w:lang w:eastAsia="ru-RU"/>
        </w:rPr>
        <w:t>специальных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работ);</w:t>
      </w:r>
    </w:p>
    <w:p w:rsidR="00216CD2" w:rsidRPr="009311F8" w:rsidRDefault="00216CD2" w:rsidP="0071249E">
      <w:pPr>
        <w:widowControl w:val="0"/>
        <w:numPr>
          <w:ilvl w:val="0"/>
          <w:numId w:val="22"/>
        </w:numPr>
        <w:tabs>
          <w:tab w:val="left" w:pos="1093"/>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наличию</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трудовых</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ресурсов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(наличие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штате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основе</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договоров</w:t>
      </w:r>
      <w:r w:rsidRPr="009311F8">
        <w:rPr>
          <w:rFonts w:ascii="Times New Roman" w:eastAsia="Times New Roman" w:hAnsi="Times New Roman"/>
          <w:spacing w:val="64"/>
          <w:sz w:val="24"/>
          <w:szCs w:val="24"/>
          <w:lang w:eastAsia="ru-RU"/>
        </w:rPr>
        <w:t xml:space="preserve"> </w:t>
      </w:r>
      <w:r w:rsidRPr="009311F8">
        <w:rPr>
          <w:rFonts w:ascii="Times New Roman" w:eastAsia="Times New Roman" w:hAnsi="Times New Roman"/>
          <w:spacing w:val="-1"/>
          <w:sz w:val="24"/>
          <w:szCs w:val="24"/>
          <w:lang w:eastAsia="ru-RU"/>
        </w:rPr>
        <w:t>гражданско-правового</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характера)</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специалистов</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соответствующих</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областях</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указанием</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требуемого</w:t>
      </w:r>
      <w:r w:rsidRPr="009311F8">
        <w:rPr>
          <w:rFonts w:ascii="Times New Roman" w:eastAsia="Times New Roman" w:hAnsi="Times New Roman"/>
          <w:sz w:val="24"/>
          <w:szCs w:val="24"/>
          <w:lang w:eastAsia="ru-RU"/>
        </w:rPr>
        <w:t xml:space="preserve"> опыта работы </w:t>
      </w:r>
      <w:r w:rsidRPr="009311F8">
        <w:rPr>
          <w:rFonts w:ascii="Times New Roman" w:eastAsia="Times New Roman" w:hAnsi="Times New Roman"/>
          <w:spacing w:val="-1"/>
          <w:sz w:val="24"/>
          <w:szCs w:val="24"/>
          <w:lang w:eastAsia="ru-RU"/>
        </w:rPr>
        <w:t>данных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специалистов</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указанной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области,</w:t>
      </w:r>
      <w:r w:rsidRPr="009311F8">
        <w:rPr>
          <w:rFonts w:ascii="Times New Roman" w:eastAsia="Times New Roman" w:hAnsi="Times New Roman"/>
          <w:sz w:val="24"/>
          <w:szCs w:val="24"/>
          <w:lang w:eastAsia="ru-RU"/>
        </w:rPr>
        <w:t xml:space="preserve"> и т.п.);</w:t>
      </w:r>
    </w:p>
    <w:p w:rsidR="00216CD2" w:rsidRPr="009311F8" w:rsidRDefault="00216CD2" w:rsidP="0071249E">
      <w:pPr>
        <w:widowControl w:val="0"/>
        <w:numPr>
          <w:ilvl w:val="0"/>
          <w:numId w:val="22"/>
        </w:numPr>
        <w:tabs>
          <w:tab w:val="left" w:pos="112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наличию</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соответствующих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финансовых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ресурсов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(наличие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z w:val="24"/>
          <w:szCs w:val="24"/>
          <w:lang w:eastAsia="ru-RU"/>
        </w:rPr>
        <w:t xml:space="preserve"> 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счетах,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отраженных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по </w:t>
      </w:r>
      <w:r w:rsidRPr="009311F8">
        <w:rPr>
          <w:rFonts w:ascii="Times New Roman" w:eastAsia="Times New Roman" w:hAnsi="Times New Roman"/>
          <w:spacing w:val="-1"/>
          <w:sz w:val="24"/>
          <w:szCs w:val="24"/>
          <w:lang w:eastAsia="ru-RU"/>
        </w:rPr>
        <w:t>данным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бухгалтерской </w:t>
      </w:r>
      <w:r w:rsidRPr="009311F8">
        <w:rPr>
          <w:rFonts w:ascii="Times New Roman" w:eastAsia="Times New Roman" w:hAnsi="Times New Roman"/>
          <w:spacing w:val="-1"/>
          <w:sz w:val="24"/>
          <w:szCs w:val="24"/>
          <w:lang w:eastAsia="ru-RU"/>
        </w:rPr>
        <w:t>отчетности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т.п.).</w:t>
      </w:r>
    </w:p>
    <w:p w:rsidR="00216CD2" w:rsidRPr="009311F8" w:rsidRDefault="00216CD2" w:rsidP="0071249E">
      <w:pPr>
        <w:widowControl w:val="0"/>
        <w:numPr>
          <w:ilvl w:val="0"/>
          <w:numId w:val="22"/>
        </w:numPr>
        <w:tabs>
          <w:tab w:val="left" w:pos="1148"/>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действующей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системы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менеджмента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качества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(управления,</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контроля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качества)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у</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(привлекаемого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субподрядчика/соисполнителя)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и/или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предприятия-изготовителя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право</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поставку</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z w:val="24"/>
          <w:szCs w:val="24"/>
          <w:lang w:eastAsia="ru-RU"/>
        </w:rPr>
        <w:t>которого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является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предметом</w:t>
      </w:r>
      <w:r w:rsidRPr="009311F8">
        <w:rPr>
          <w:rFonts w:ascii="Times New Roman" w:eastAsia="Times New Roman" w:hAnsi="Times New Roman"/>
          <w:spacing w:val="44"/>
          <w:sz w:val="24"/>
          <w:szCs w:val="24"/>
          <w:lang w:eastAsia="ru-RU"/>
        </w:rPr>
        <w:t xml:space="preserve"> </w:t>
      </w:r>
      <w:r w:rsidR="00104015"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должен</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быть</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указан</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стандарт,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которому</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должна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соответствовать</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система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менеджмента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качества</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(со</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ссылкой</w:t>
      </w:r>
      <w:r w:rsidR="005D514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«либо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аналог»</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либо</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2"/>
          <w:sz w:val="24"/>
          <w:szCs w:val="24"/>
          <w:lang w:eastAsia="ru-RU"/>
        </w:rPr>
        <w:t>«или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эквивалент»)</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должны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изложены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основные</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такой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системе;</w:t>
      </w:r>
    </w:p>
    <w:p w:rsidR="00216CD2" w:rsidRPr="009311F8" w:rsidRDefault="00216CD2" w:rsidP="0071249E">
      <w:pPr>
        <w:widowControl w:val="0"/>
        <w:numPr>
          <w:ilvl w:val="0"/>
          <w:numId w:val="22"/>
        </w:numPr>
        <w:tabs>
          <w:tab w:val="left" w:pos="112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подтверждающих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реализацию</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определенного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изготовителя,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являющихся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предметом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заключаемого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подтверждающих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2"/>
          <w:sz w:val="24"/>
          <w:szCs w:val="24"/>
          <w:lang w:eastAsia="ru-RU"/>
        </w:rPr>
        <w:t>статус</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дилера,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генерального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дилера,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дистрибьютора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т.п.</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numPr>
          <w:ilvl w:val="0"/>
          <w:numId w:val="22"/>
        </w:numPr>
        <w:tabs>
          <w:tab w:val="left" w:pos="1112"/>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Обладание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необходимыми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сертификатами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товары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действующим</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являющиеся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предметом заключаемого</w:t>
      </w:r>
      <w:r w:rsidRPr="009311F8">
        <w:rPr>
          <w:rFonts w:ascii="Times New Roman" w:eastAsia="Times New Roman" w:hAnsi="Times New Roman"/>
          <w:sz w:val="24"/>
          <w:szCs w:val="24"/>
          <w:lang w:eastAsia="ru-RU"/>
        </w:rPr>
        <w:t xml:space="preserve"> договора.</w:t>
      </w:r>
    </w:p>
    <w:p w:rsidR="00216CD2" w:rsidRPr="009311F8" w:rsidRDefault="00216CD2" w:rsidP="0071249E">
      <w:pPr>
        <w:widowControl w:val="0"/>
        <w:numPr>
          <w:ilvl w:val="1"/>
          <w:numId w:val="24"/>
        </w:numPr>
        <w:tabs>
          <w:tab w:val="left" w:pos="1282"/>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установленные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пунктами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3.2.–3.3.</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поставляемым</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товарам,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выполняемым</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работам,</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оказываемым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услугам,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являющимся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предметом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2"/>
          <w:sz w:val="24"/>
          <w:szCs w:val="24"/>
          <w:lang w:eastAsia="ru-RU"/>
        </w:rPr>
        <w:t>могут</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установлены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соисполнителям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(субподрядчикам,</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субпоставщикам),</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привлекаемым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для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z w:val="24"/>
          <w:szCs w:val="24"/>
          <w:lang w:eastAsia="ru-RU"/>
        </w:rPr>
        <w:t xml:space="preserve"> 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должен</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представить</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предлагаемого</w:t>
      </w:r>
      <w:r w:rsidRPr="009311F8">
        <w:rPr>
          <w:rFonts w:ascii="Times New Roman" w:eastAsia="Times New Roman" w:hAnsi="Times New Roman"/>
          <w:spacing w:val="54"/>
          <w:sz w:val="24"/>
          <w:szCs w:val="24"/>
          <w:lang w:eastAsia="ru-RU"/>
        </w:rPr>
        <w:t xml:space="preserve"> </w:t>
      </w:r>
      <w:r w:rsidR="006E24B0" w:rsidRPr="009311F8">
        <w:rPr>
          <w:rFonts w:ascii="Times New Roman" w:eastAsia="Times New Roman" w:hAnsi="Times New Roman"/>
          <w:spacing w:val="-1"/>
          <w:sz w:val="24"/>
          <w:szCs w:val="24"/>
          <w:lang w:eastAsia="ru-RU"/>
        </w:rPr>
        <w:t>соисполнителя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(субподрядчика,</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pacing w:val="-1"/>
          <w:sz w:val="24"/>
          <w:szCs w:val="24"/>
          <w:lang w:eastAsia="ru-RU"/>
        </w:rPr>
        <w:t>субпоставщика)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установленным</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том,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что</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pacing w:val="-1"/>
          <w:sz w:val="24"/>
          <w:szCs w:val="24"/>
          <w:lang w:eastAsia="ru-RU"/>
        </w:rPr>
        <w:t>соисполнитель</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(субподрядчик,</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субпоставщик)</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осведомлён</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своем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привлечении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согласен</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принять</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обязательства</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выделяемому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ему</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объёму</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поставки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выполнения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оказания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z w:val="24"/>
          <w:szCs w:val="24"/>
          <w:lang w:eastAsia="ru-RU"/>
        </w:rPr>
        <w:t xml:space="preserve"> и </w:t>
      </w:r>
      <w:r w:rsidRPr="009311F8">
        <w:rPr>
          <w:rFonts w:ascii="Times New Roman" w:eastAsia="Times New Roman" w:hAnsi="Times New Roman"/>
          <w:spacing w:val="-1"/>
          <w:sz w:val="24"/>
          <w:szCs w:val="24"/>
          <w:lang w:eastAsia="ru-RU"/>
        </w:rPr>
        <w:t>срокам.</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Ответственность</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всех</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привлекаемых</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субпоставщиков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(субподрядчиков,</w:t>
      </w:r>
      <w:r w:rsidRPr="009311F8">
        <w:rPr>
          <w:rFonts w:ascii="Times New Roman" w:eastAsia="Times New Roman" w:hAnsi="Times New Roman"/>
          <w:spacing w:val="83"/>
          <w:sz w:val="24"/>
          <w:szCs w:val="24"/>
          <w:lang w:eastAsia="ru-RU"/>
        </w:rPr>
        <w:t xml:space="preserve"> </w:t>
      </w:r>
      <w:r w:rsidR="006E24B0" w:rsidRPr="009311F8">
        <w:rPr>
          <w:rFonts w:ascii="Times New Roman" w:eastAsia="Times New Roman" w:hAnsi="Times New Roman"/>
          <w:spacing w:val="-1"/>
          <w:sz w:val="24"/>
          <w:szCs w:val="24"/>
          <w:lang w:eastAsia="ru-RU"/>
        </w:rPr>
        <w:t>соисполнителей</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указанным</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пунктах</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3.2.</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3.3.</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том</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числе наличия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них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разрешающих документов,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несёт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 xml:space="preserve">участник </w:t>
      </w:r>
      <w:r w:rsidRPr="009311F8">
        <w:rPr>
          <w:rFonts w:ascii="Times New Roman" w:eastAsia="Times New Roman" w:hAnsi="Times New Roman"/>
          <w:spacing w:val="-2"/>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Раздел</w:t>
      </w:r>
      <w:r w:rsidRPr="009311F8">
        <w:rPr>
          <w:rFonts w:ascii="Times New Roman" w:eastAsia="Times New Roman" w:hAnsi="Times New Roman"/>
          <w:b/>
          <w:bCs/>
          <w:spacing w:val="6"/>
          <w:sz w:val="24"/>
          <w:szCs w:val="24"/>
          <w:lang w:eastAsia="ru-RU"/>
        </w:rPr>
        <w:t xml:space="preserve"> </w:t>
      </w:r>
      <w:r w:rsidRPr="009311F8">
        <w:rPr>
          <w:rFonts w:ascii="Times New Roman" w:eastAsia="Times New Roman" w:hAnsi="Times New Roman"/>
          <w:b/>
          <w:bCs/>
          <w:sz w:val="24"/>
          <w:szCs w:val="24"/>
          <w:lang w:eastAsia="ru-RU"/>
        </w:rPr>
        <w:t>4.</w:t>
      </w:r>
      <w:r w:rsidRPr="009311F8">
        <w:rPr>
          <w:rFonts w:ascii="Times New Roman" w:eastAsia="Times New Roman" w:hAnsi="Times New Roman"/>
          <w:b/>
          <w:bCs/>
          <w:spacing w:val="6"/>
          <w:sz w:val="24"/>
          <w:szCs w:val="24"/>
          <w:lang w:eastAsia="ru-RU"/>
        </w:rPr>
        <w:t xml:space="preserve"> </w:t>
      </w:r>
      <w:r w:rsidRPr="009311F8">
        <w:rPr>
          <w:rFonts w:ascii="Times New Roman" w:eastAsia="Times New Roman" w:hAnsi="Times New Roman"/>
          <w:b/>
          <w:bCs/>
          <w:spacing w:val="-1"/>
          <w:sz w:val="24"/>
          <w:szCs w:val="24"/>
          <w:lang w:eastAsia="ru-RU"/>
        </w:rPr>
        <w:t>ТРЕБОВАНИЯ</w:t>
      </w:r>
      <w:r w:rsidRPr="009311F8">
        <w:rPr>
          <w:rFonts w:ascii="Times New Roman" w:eastAsia="Times New Roman" w:hAnsi="Times New Roman"/>
          <w:b/>
          <w:bCs/>
          <w:spacing w:val="6"/>
          <w:sz w:val="24"/>
          <w:szCs w:val="24"/>
          <w:lang w:eastAsia="ru-RU"/>
        </w:rPr>
        <w:t xml:space="preserve"> </w:t>
      </w:r>
      <w:r w:rsidRPr="009311F8">
        <w:rPr>
          <w:rFonts w:ascii="Times New Roman" w:eastAsia="Times New Roman" w:hAnsi="Times New Roman"/>
          <w:b/>
          <w:bCs/>
          <w:sz w:val="24"/>
          <w:szCs w:val="24"/>
          <w:lang w:eastAsia="ru-RU"/>
        </w:rPr>
        <w:t>К</w:t>
      </w:r>
      <w:r w:rsidRPr="009311F8">
        <w:rPr>
          <w:rFonts w:ascii="Times New Roman" w:eastAsia="Times New Roman" w:hAnsi="Times New Roman"/>
          <w:b/>
          <w:bCs/>
          <w:spacing w:val="5"/>
          <w:sz w:val="24"/>
          <w:szCs w:val="24"/>
          <w:lang w:eastAsia="ru-RU"/>
        </w:rPr>
        <w:t xml:space="preserve"> </w:t>
      </w:r>
      <w:r w:rsidRPr="009311F8">
        <w:rPr>
          <w:rFonts w:ascii="Times New Roman" w:eastAsia="Times New Roman" w:hAnsi="Times New Roman"/>
          <w:b/>
          <w:bCs/>
          <w:spacing w:val="-1"/>
          <w:sz w:val="24"/>
          <w:szCs w:val="24"/>
          <w:lang w:eastAsia="ru-RU"/>
        </w:rPr>
        <w:t>ОФОРМЛЕНИЮ</w:t>
      </w:r>
      <w:r w:rsidRPr="009311F8">
        <w:rPr>
          <w:rFonts w:ascii="Times New Roman" w:eastAsia="Times New Roman" w:hAnsi="Times New Roman"/>
          <w:b/>
          <w:bCs/>
          <w:spacing w:val="7"/>
          <w:sz w:val="24"/>
          <w:szCs w:val="24"/>
          <w:lang w:eastAsia="ru-RU"/>
        </w:rPr>
        <w:t xml:space="preserve"> </w:t>
      </w:r>
      <w:r w:rsidRPr="009311F8">
        <w:rPr>
          <w:rFonts w:ascii="Times New Roman" w:eastAsia="Times New Roman" w:hAnsi="Times New Roman"/>
          <w:b/>
          <w:bCs/>
          <w:sz w:val="24"/>
          <w:szCs w:val="24"/>
          <w:lang w:eastAsia="ru-RU"/>
        </w:rPr>
        <w:t>И</w:t>
      </w:r>
      <w:r w:rsidRPr="009311F8">
        <w:rPr>
          <w:rFonts w:ascii="Times New Roman" w:eastAsia="Times New Roman" w:hAnsi="Times New Roman"/>
          <w:b/>
          <w:bCs/>
          <w:spacing w:val="5"/>
          <w:sz w:val="24"/>
          <w:szCs w:val="24"/>
          <w:lang w:eastAsia="ru-RU"/>
        </w:rPr>
        <w:t xml:space="preserve"> </w:t>
      </w:r>
      <w:r w:rsidRPr="009311F8">
        <w:rPr>
          <w:rFonts w:ascii="Times New Roman" w:eastAsia="Times New Roman" w:hAnsi="Times New Roman"/>
          <w:b/>
          <w:bCs/>
          <w:spacing w:val="-1"/>
          <w:sz w:val="24"/>
          <w:szCs w:val="24"/>
          <w:lang w:eastAsia="ru-RU"/>
        </w:rPr>
        <w:t>СОДЕРЖАНИЮ</w:t>
      </w:r>
      <w:r w:rsidRPr="009311F8">
        <w:rPr>
          <w:rFonts w:ascii="Times New Roman" w:eastAsia="Times New Roman" w:hAnsi="Times New Roman"/>
          <w:b/>
          <w:bCs/>
          <w:spacing w:val="7"/>
          <w:sz w:val="24"/>
          <w:szCs w:val="24"/>
          <w:lang w:eastAsia="ru-RU"/>
        </w:rPr>
        <w:t xml:space="preserve"> </w:t>
      </w:r>
      <w:r w:rsidRPr="009311F8">
        <w:rPr>
          <w:rFonts w:ascii="Times New Roman" w:eastAsia="Times New Roman" w:hAnsi="Times New Roman"/>
          <w:b/>
          <w:bCs/>
          <w:spacing w:val="-1"/>
          <w:sz w:val="24"/>
          <w:szCs w:val="24"/>
          <w:lang w:eastAsia="ru-RU"/>
        </w:rPr>
        <w:t>ПРЕДЛОЖЕНИЯ УЧАСТНИКА</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ПРОЦЕДУРЫ</w:t>
      </w:r>
      <w:r w:rsidRPr="009311F8">
        <w:rPr>
          <w:rFonts w:ascii="Times New Roman" w:eastAsia="Times New Roman" w:hAnsi="Times New Roman"/>
          <w:b/>
          <w:bCs/>
          <w:sz w:val="24"/>
          <w:szCs w:val="24"/>
          <w:lang w:eastAsia="ru-RU"/>
        </w:rPr>
        <w:t xml:space="preserve"> ЗАКУПКИ</w:t>
      </w:r>
    </w:p>
    <w:p w:rsidR="00216CD2" w:rsidRPr="009311F8" w:rsidRDefault="00216CD2" w:rsidP="0071249E">
      <w:pPr>
        <w:widowControl w:val="0"/>
        <w:numPr>
          <w:ilvl w:val="1"/>
          <w:numId w:val="21"/>
        </w:numPr>
        <w:tabs>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должен</w:t>
      </w:r>
      <w:r w:rsidRPr="009311F8">
        <w:rPr>
          <w:rFonts w:ascii="Times New Roman" w:eastAsia="Times New Roman" w:hAnsi="Times New Roman"/>
          <w:sz w:val="24"/>
          <w:szCs w:val="24"/>
          <w:lang w:eastAsia="ru-RU"/>
        </w:rPr>
        <w:t xml:space="preserve"> подготовить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включающее:</w:t>
      </w:r>
    </w:p>
    <w:p w:rsidR="00216CD2" w:rsidRPr="009311F8" w:rsidRDefault="00216CD2" w:rsidP="0071249E">
      <w:pPr>
        <w:widowControl w:val="0"/>
        <w:numPr>
          <w:ilvl w:val="0"/>
          <w:numId w:val="20"/>
        </w:numPr>
        <w:tabs>
          <w:tab w:val="left" w:pos="111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Заявку</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подаче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форме</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согласно</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Разделу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1</w:t>
      </w:r>
      <w:r w:rsidR="008D16BC">
        <w:rPr>
          <w:rFonts w:ascii="Times New Roman" w:eastAsia="Times New Roman" w:hAnsi="Times New Roman"/>
          <w:sz w:val="24"/>
          <w:szCs w:val="24"/>
          <w:lang w:eastAsia="ru-RU"/>
        </w:rPr>
        <w:t>0</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z w:val="24"/>
          <w:szCs w:val="24"/>
          <w:lang w:eastAsia="ru-RU"/>
        </w:rPr>
        <w:t>ФОРМ</w:t>
      </w:r>
      <w:r w:rsidR="006A32A8">
        <w:rPr>
          <w:rFonts w:ascii="Times New Roman" w:eastAsia="Times New Roman" w:hAnsi="Times New Roman"/>
          <w:sz w:val="24"/>
          <w:szCs w:val="24"/>
          <w:lang w:eastAsia="ru-RU"/>
        </w:rPr>
        <w:t>Ы</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ДОКУМЕНТ</w:t>
      </w:r>
      <w:r w:rsidR="00C97BE5">
        <w:rPr>
          <w:rFonts w:ascii="Times New Roman" w:eastAsia="Times New Roman" w:hAnsi="Times New Roman"/>
          <w:spacing w:val="-1"/>
          <w:sz w:val="24"/>
          <w:szCs w:val="24"/>
          <w:lang w:eastAsia="ru-RU"/>
        </w:rPr>
        <w:t>ОВ</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ЗАПОЛНЕНИЯ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УЧАСТНИКАМИ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ЗАКУПКИ»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0"/>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требованиями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i/>
          <w:iCs/>
          <w:sz w:val="24"/>
          <w:szCs w:val="24"/>
          <w:lang w:eastAsia="ru-RU"/>
        </w:rPr>
        <w:t xml:space="preserve">(в </w:t>
      </w:r>
      <w:r w:rsidRPr="009311F8">
        <w:rPr>
          <w:rFonts w:ascii="Times New Roman" w:eastAsia="Times New Roman" w:hAnsi="Times New Roman"/>
          <w:i/>
          <w:iCs/>
          <w:spacing w:val="-1"/>
          <w:sz w:val="24"/>
          <w:szCs w:val="24"/>
          <w:lang w:eastAsia="ru-RU"/>
        </w:rPr>
        <w:t>случае,</w:t>
      </w:r>
      <w:r w:rsidRPr="009311F8">
        <w:rPr>
          <w:rFonts w:ascii="Times New Roman" w:eastAsia="Times New Roman" w:hAnsi="Times New Roman"/>
          <w:i/>
          <w:iCs/>
          <w:spacing w:val="2"/>
          <w:sz w:val="24"/>
          <w:szCs w:val="24"/>
          <w:lang w:eastAsia="ru-RU"/>
        </w:rPr>
        <w:t xml:space="preserve"> </w:t>
      </w:r>
      <w:r w:rsidRPr="009311F8">
        <w:rPr>
          <w:rFonts w:ascii="Times New Roman" w:eastAsia="Times New Roman" w:hAnsi="Times New Roman"/>
          <w:i/>
          <w:iCs/>
          <w:spacing w:val="-1"/>
          <w:sz w:val="24"/>
          <w:szCs w:val="24"/>
          <w:lang w:eastAsia="ru-RU"/>
        </w:rPr>
        <w:t>если</w:t>
      </w:r>
      <w:r w:rsidRPr="009311F8">
        <w:rPr>
          <w:rFonts w:ascii="Times New Roman" w:eastAsia="Times New Roman" w:hAnsi="Times New Roman"/>
          <w:i/>
          <w:iCs/>
          <w:spacing w:val="59"/>
          <w:sz w:val="24"/>
          <w:szCs w:val="24"/>
          <w:lang w:eastAsia="ru-RU"/>
        </w:rPr>
        <w:t xml:space="preserve"> </w:t>
      </w:r>
      <w:r w:rsidRPr="009311F8">
        <w:rPr>
          <w:rFonts w:ascii="Times New Roman" w:eastAsia="Times New Roman" w:hAnsi="Times New Roman"/>
          <w:i/>
          <w:iCs/>
          <w:spacing w:val="-1"/>
          <w:sz w:val="24"/>
          <w:szCs w:val="24"/>
          <w:lang w:eastAsia="ru-RU"/>
        </w:rPr>
        <w:t>участником</w:t>
      </w:r>
      <w:r w:rsidRPr="009311F8">
        <w:rPr>
          <w:rFonts w:ascii="Times New Roman" w:eastAsia="Times New Roman" w:hAnsi="Times New Roman"/>
          <w:i/>
          <w:iCs/>
          <w:sz w:val="24"/>
          <w:szCs w:val="24"/>
          <w:lang w:eastAsia="ru-RU"/>
        </w:rPr>
        <w:t xml:space="preserve"> внесено</w:t>
      </w:r>
      <w:r w:rsidRPr="009311F8">
        <w:rPr>
          <w:rFonts w:ascii="Times New Roman" w:eastAsia="Times New Roman" w:hAnsi="Times New Roman"/>
          <w:i/>
          <w:iCs/>
          <w:spacing w:val="85"/>
          <w:sz w:val="24"/>
          <w:szCs w:val="24"/>
          <w:lang w:eastAsia="ru-RU"/>
        </w:rPr>
        <w:t xml:space="preserve"> </w:t>
      </w:r>
      <w:r w:rsidRPr="009311F8">
        <w:rPr>
          <w:rFonts w:ascii="Times New Roman" w:eastAsia="Times New Roman" w:hAnsi="Times New Roman"/>
          <w:i/>
          <w:iCs/>
          <w:spacing w:val="-1"/>
          <w:sz w:val="24"/>
          <w:szCs w:val="24"/>
          <w:lang w:eastAsia="ru-RU"/>
        </w:rPr>
        <w:lastRenderedPageBreak/>
        <w:t>предложение</w:t>
      </w:r>
      <w:r w:rsidRPr="009311F8">
        <w:rPr>
          <w:rFonts w:ascii="Times New Roman" w:eastAsia="Times New Roman" w:hAnsi="Times New Roman"/>
          <w:i/>
          <w:iCs/>
          <w:spacing w:val="8"/>
          <w:sz w:val="24"/>
          <w:szCs w:val="24"/>
          <w:lang w:eastAsia="ru-RU"/>
        </w:rPr>
        <w:t xml:space="preserve"> </w:t>
      </w:r>
      <w:r w:rsidRPr="009311F8">
        <w:rPr>
          <w:rFonts w:ascii="Times New Roman" w:eastAsia="Times New Roman" w:hAnsi="Times New Roman"/>
          <w:i/>
          <w:iCs/>
          <w:sz w:val="24"/>
          <w:szCs w:val="24"/>
          <w:lang w:eastAsia="ru-RU"/>
        </w:rPr>
        <w:t>о</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pacing w:val="-1"/>
          <w:sz w:val="24"/>
          <w:szCs w:val="24"/>
          <w:lang w:eastAsia="ru-RU"/>
        </w:rPr>
        <w:t>снижении</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pacing w:val="-1"/>
          <w:sz w:val="24"/>
          <w:szCs w:val="24"/>
          <w:lang w:eastAsia="ru-RU"/>
        </w:rPr>
        <w:t>цены</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pacing w:val="-1"/>
          <w:sz w:val="24"/>
          <w:szCs w:val="24"/>
          <w:lang w:eastAsia="ru-RU"/>
        </w:rPr>
        <w:t>договора</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pacing w:val="-1"/>
          <w:sz w:val="24"/>
          <w:szCs w:val="24"/>
          <w:lang w:eastAsia="ru-RU"/>
        </w:rPr>
        <w:t>более</w:t>
      </w:r>
      <w:r w:rsidRPr="009311F8">
        <w:rPr>
          <w:rFonts w:ascii="Times New Roman" w:eastAsia="Times New Roman" w:hAnsi="Times New Roman"/>
          <w:i/>
          <w:iCs/>
          <w:spacing w:val="8"/>
          <w:sz w:val="24"/>
          <w:szCs w:val="24"/>
          <w:lang w:eastAsia="ru-RU"/>
        </w:rPr>
        <w:t xml:space="preserve"> </w:t>
      </w:r>
      <w:r w:rsidRPr="009311F8">
        <w:rPr>
          <w:rFonts w:ascii="Times New Roman" w:eastAsia="Times New Roman" w:hAnsi="Times New Roman"/>
          <w:i/>
          <w:iCs/>
          <w:spacing w:val="-1"/>
          <w:sz w:val="24"/>
          <w:szCs w:val="24"/>
          <w:lang w:eastAsia="ru-RU"/>
        </w:rPr>
        <w:t>чем</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z w:val="24"/>
          <w:szCs w:val="24"/>
          <w:lang w:eastAsia="ru-RU"/>
        </w:rPr>
        <w:t>на</w:t>
      </w:r>
      <w:r w:rsidRPr="009311F8">
        <w:rPr>
          <w:rFonts w:ascii="Times New Roman" w:eastAsia="Times New Roman" w:hAnsi="Times New Roman"/>
          <w:i/>
          <w:iCs/>
          <w:spacing w:val="6"/>
          <w:sz w:val="24"/>
          <w:szCs w:val="24"/>
          <w:lang w:eastAsia="ru-RU"/>
        </w:rPr>
        <w:t xml:space="preserve"> </w:t>
      </w:r>
      <w:r w:rsidRPr="009311F8">
        <w:rPr>
          <w:rFonts w:ascii="Times New Roman" w:eastAsia="Times New Roman" w:hAnsi="Times New Roman"/>
          <w:i/>
          <w:iCs/>
          <w:sz w:val="24"/>
          <w:szCs w:val="24"/>
          <w:lang w:eastAsia="ru-RU"/>
        </w:rPr>
        <w:t>20</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z w:val="24"/>
          <w:szCs w:val="24"/>
          <w:lang w:eastAsia="ru-RU"/>
        </w:rPr>
        <w:t>%</w:t>
      </w:r>
      <w:r w:rsidRPr="009311F8">
        <w:rPr>
          <w:rFonts w:ascii="Times New Roman" w:eastAsia="Times New Roman" w:hAnsi="Times New Roman"/>
          <w:i/>
          <w:iCs/>
          <w:spacing w:val="8"/>
          <w:sz w:val="24"/>
          <w:szCs w:val="24"/>
          <w:lang w:eastAsia="ru-RU"/>
        </w:rPr>
        <w:t xml:space="preserve"> </w:t>
      </w:r>
      <w:r w:rsidRPr="009311F8">
        <w:rPr>
          <w:rFonts w:ascii="Times New Roman" w:eastAsia="Times New Roman" w:hAnsi="Times New Roman"/>
          <w:i/>
          <w:iCs/>
          <w:sz w:val="24"/>
          <w:szCs w:val="24"/>
          <w:lang w:eastAsia="ru-RU"/>
        </w:rPr>
        <w:t>от</w:t>
      </w:r>
      <w:r w:rsidRPr="009311F8">
        <w:rPr>
          <w:rFonts w:ascii="Times New Roman" w:eastAsia="Times New Roman" w:hAnsi="Times New Roman"/>
          <w:i/>
          <w:iCs/>
          <w:spacing w:val="6"/>
          <w:sz w:val="24"/>
          <w:szCs w:val="24"/>
          <w:lang w:eastAsia="ru-RU"/>
        </w:rPr>
        <w:t xml:space="preserve"> </w:t>
      </w:r>
      <w:r w:rsidRPr="009311F8">
        <w:rPr>
          <w:rFonts w:ascii="Times New Roman" w:eastAsia="Times New Roman" w:hAnsi="Times New Roman"/>
          <w:i/>
          <w:iCs/>
          <w:spacing w:val="-1"/>
          <w:sz w:val="24"/>
          <w:szCs w:val="24"/>
          <w:lang w:eastAsia="ru-RU"/>
        </w:rPr>
        <w:t>начальной</w:t>
      </w:r>
      <w:r w:rsidRPr="009311F8">
        <w:rPr>
          <w:rFonts w:ascii="Times New Roman" w:eastAsia="Times New Roman" w:hAnsi="Times New Roman"/>
          <w:i/>
          <w:iCs/>
          <w:spacing w:val="9"/>
          <w:sz w:val="24"/>
          <w:szCs w:val="24"/>
          <w:lang w:eastAsia="ru-RU"/>
        </w:rPr>
        <w:t xml:space="preserve"> </w:t>
      </w:r>
      <w:r w:rsidRPr="009311F8">
        <w:rPr>
          <w:rFonts w:ascii="Times New Roman" w:eastAsia="Times New Roman" w:hAnsi="Times New Roman"/>
          <w:i/>
          <w:iCs/>
          <w:spacing w:val="-1"/>
          <w:sz w:val="24"/>
          <w:szCs w:val="24"/>
          <w:lang w:eastAsia="ru-RU"/>
        </w:rPr>
        <w:t>(максимальной)</w:t>
      </w:r>
      <w:r w:rsidRPr="009311F8">
        <w:rPr>
          <w:rFonts w:ascii="Times New Roman" w:eastAsia="Times New Roman" w:hAnsi="Times New Roman"/>
          <w:i/>
          <w:iCs/>
          <w:spacing w:val="6"/>
          <w:sz w:val="24"/>
          <w:szCs w:val="24"/>
          <w:lang w:eastAsia="ru-RU"/>
        </w:rPr>
        <w:t xml:space="preserve"> </w:t>
      </w:r>
      <w:r w:rsidRPr="009311F8">
        <w:rPr>
          <w:rFonts w:ascii="Times New Roman" w:eastAsia="Times New Roman" w:hAnsi="Times New Roman"/>
          <w:i/>
          <w:iCs/>
          <w:spacing w:val="-1"/>
          <w:sz w:val="24"/>
          <w:szCs w:val="24"/>
          <w:lang w:eastAsia="ru-RU"/>
        </w:rPr>
        <w:t>цены</w:t>
      </w:r>
      <w:r w:rsidRPr="009311F8">
        <w:rPr>
          <w:rFonts w:ascii="Times New Roman" w:eastAsia="Times New Roman" w:hAnsi="Times New Roman"/>
          <w:i/>
          <w:iCs/>
          <w:spacing w:val="87"/>
          <w:sz w:val="24"/>
          <w:szCs w:val="24"/>
          <w:lang w:eastAsia="ru-RU"/>
        </w:rPr>
        <w:t xml:space="preserve"> </w:t>
      </w:r>
      <w:r w:rsidRPr="009311F8">
        <w:rPr>
          <w:rFonts w:ascii="Times New Roman" w:eastAsia="Times New Roman" w:hAnsi="Times New Roman"/>
          <w:i/>
          <w:iCs/>
          <w:spacing w:val="-1"/>
          <w:sz w:val="24"/>
          <w:szCs w:val="24"/>
          <w:lang w:eastAsia="ru-RU"/>
        </w:rPr>
        <w:t>договора,</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установленной</w:t>
      </w:r>
      <w:r w:rsidRPr="009311F8">
        <w:rPr>
          <w:rFonts w:ascii="Times New Roman" w:eastAsia="Times New Roman" w:hAnsi="Times New Roman"/>
          <w:i/>
          <w:iCs/>
          <w:sz w:val="24"/>
          <w:szCs w:val="24"/>
          <w:lang w:eastAsia="ru-RU"/>
        </w:rPr>
        <w:t xml:space="preserve"> в </w:t>
      </w:r>
      <w:r w:rsidRPr="009311F8">
        <w:rPr>
          <w:rFonts w:ascii="Times New Roman" w:eastAsia="Times New Roman" w:hAnsi="Times New Roman"/>
          <w:i/>
          <w:iCs/>
          <w:spacing w:val="-1"/>
          <w:sz w:val="24"/>
          <w:szCs w:val="24"/>
          <w:lang w:eastAsia="ru-RU"/>
        </w:rPr>
        <w:t>документации,</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участник</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обязан</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предоставить</w:t>
      </w:r>
      <w:r w:rsidRPr="009311F8">
        <w:rPr>
          <w:rFonts w:ascii="Times New Roman" w:eastAsia="Times New Roman" w:hAnsi="Times New Roman"/>
          <w:i/>
          <w:iCs/>
          <w:spacing w:val="103"/>
          <w:sz w:val="24"/>
          <w:szCs w:val="24"/>
          <w:lang w:eastAsia="ru-RU"/>
        </w:rPr>
        <w:t xml:space="preserve"> </w:t>
      </w:r>
      <w:r w:rsidRPr="009311F8">
        <w:rPr>
          <w:rFonts w:ascii="Times New Roman" w:eastAsia="Times New Roman" w:hAnsi="Times New Roman"/>
          <w:i/>
          <w:iCs/>
          <w:spacing w:val="-1"/>
          <w:sz w:val="24"/>
          <w:szCs w:val="24"/>
          <w:lang w:eastAsia="ru-RU"/>
        </w:rPr>
        <w:t>документ</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(«Обоснование</w:t>
      </w:r>
      <w:r w:rsidRPr="009311F8">
        <w:rPr>
          <w:rFonts w:ascii="Times New Roman" w:eastAsia="Times New Roman" w:hAnsi="Times New Roman"/>
          <w:i/>
          <w:iCs/>
          <w:spacing w:val="37"/>
          <w:sz w:val="24"/>
          <w:szCs w:val="24"/>
          <w:lang w:eastAsia="ru-RU"/>
        </w:rPr>
        <w:t xml:space="preserve"> </w:t>
      </w:r>
      <w:r w:rsidRPr="009311F8">
        <w:rPr>
          <w:rFonts w:ascii="Times New Roman" w:eastAsia="Times New Roman" w:hAnsi="Times New Roman"/>
          <w:i/>
          <w:iCs/>
          <w:spacing w:val="-1"/>
          <w:sz w:val="24"/>
          <w:szCs w:val="24"/>
          <w:lang w:eastAsia="ru-RU"/>
        </w:rPr>
        <w:t>снижения</w:t>
      </w:r>
      <w:r w:rsidRPr="009311F8">
        <w:rPr>
          <w:rFonts w:ascii="Times New Roman" w:eastAsia="Times New Roman" w:hAnsi="Times New Roman"/>
          <w:i/>
          <w:iCs/>
          <w:spacing w:val="36"/>
          <w:sz w:val="24"/>
          <w:szCs w:val="24"/>
          <w:lang w:eastAsia="ru-RU"/>
        </w:rPr>
        <w:t xml:space="preserve"> </w:t>
      </w:r>
      <w:r w:rsidRPr="009311F8">
        <w:rPr>
          <w:rFonts w:ascii="Times New Roman" w:eastAsia="Times New Roman" w:hAnsi="Times New Roman"/>
          <w:i/>
          <w:iCs/>
          <w:sz w:val="24"/>
          <w:szCs w:val="24"/>
          <w:lang w:eastAsia="ru-RU"/>
        </w:rPr>
        <w:t>цены</w:t>
      </w:r>
      <w:r w:rsidRPr="009311F8">
        <w:rPr>
          <w:rFonts w:ascii="Times New Roman" w:eastAsia="Times New Roman" w:hAnsi="Times New Roman"/>
          <w:i/>
          <w:iCs/>
          <w:spacing w:val="38"/>
          <w:sz w:val="24"/>
          <w:szCs w:val="24"/>
          <w:lang w:eastAsia="ru-RU"/>
        </w:rPr>
        <w:t xml:space="preserve"> </w:t>
      </w:r>
      <w:r w:rsidRPr="009311F8">
        <w:rPr>
          <w:rFonts w:ascii="Times New Roman" w:eastAsia="Times New Roman" w:hAnsi="Times New Roman"/>
          <w:i/>
          <w:iCs/>
          <w:sz w:val="24"/>
          <w:szCs w:val="24"/>
          <w:lang w:eastAsia="ru-RU"/>
        </w:rPr>
        <w:t>договора»)</w:t>
      </w:r>
      <w:r w:rsidRPr="009311F8">
        <w:rPr>
          <w:rFonts w:ascii="Times New Roman" w:eastAsia="Times New Roman" w:hAnsi="Times New Roman"/>
          <w:i/>
          <w:iCs/>
          <w:spacing w:val="35"/>
          <w:sz w:val="24"/>
          <w:szCs w:val="24"/>
          <w:lang w:eastAsia="ru-RU"/>
        </w:rPr>
        <w:t xml:space="preserve"> </w:t>
      </w:r>
      <w:r w:rsidRPr="009311F8">
        <w:rPr>
          <w:rFonts w:ascii="Times New Roman" w:eastAsia="Times New Roman" w:hAnsi="Times New Roman"/>
          <w:i/>
          <w:iCs/>
          <w:sz w:val="24"/>
          <w:szCs w:val="24"/>
          <w:lang w:eastAsia="ru-RU"/>
        </w:rPr>
        <w:t>в</w:t>
      </w:r>
      <w:r w:rsidRPr="009311F8">
        <w:rPr>
          <w:rFonts w:ascii="Times New Roman" w:eastAsia="Times New Roman" w:hAnsi="Times New Roman"/>
          <w:i/>
          <w:iCs/>
          <w:spacing w:val="37"/>
          <w:sz w:val="24"/>
          <w:szCs w:val="24"/>
          <w:lang w:eastAsia="ru-RU"/>
        </w:rPr>
        <w:t xml:space="preserve"> </w:t>
      </w:r>
      <w:r w:rsidRPr="009311F8">
        <w:rPr>
          <w:rFonts w:ascii="Times New Roman" w:eastAsia="Times New Roman" w:hAnsi="Times New Roman"/>
          <w:i/>
          <w:iCs/>
          <w:sz w:val="24"/>
          <w:szCs w:val="24"/>
          <w:lang w:eastAsia="ru-RU"/>
        </w:rPr>
        <w:t>произвольной</w:t>
      </w:r>
      <w:r w:rsidRPr="009311F8">
        <w:rPr>
          <w:rFonts w:ascii="Times New Roman" w:eastAsia="Times New Roman" w:hAnsi="Times New Roman"/>
          <w:i/>
          <w:iCs/>
          <w:spacing w:val="38"/>
          <w:sz w:val="24"/>
          <w:szCs w:val="24"/>
          <w:lang w:eastAsia="ru-RU"/>
        </w:rPr>
        <w:t xml:space="preserve"> </w:t>
      </w:r>
      <w:r w:rsidRPr="009311F8">
        <w:rPr>
          <w:rFonts w:ascii="Times New Roman" w:eastAsia="Times New Roman" w:hAnsi="Times New Roman"/>
          <w:i/>
          <w:iCs/>
          <w:sz w:val="24"/>
          <w:szCs w:val="24"/>
          <w:lang w:eastAsia="ru-RU"/>
        </w:rPr>
        <w:t>форме,</w:t>
      </w:r>
      <w:r w:rsidRPr="009311F8">
        <w:rPr>
          <w:rFonts w:ascii="Times New Roman" w:eastAsia="Times New Roman" w:hAnsi="Times New Roman"/>
          <w:i/>
          <w:iCs/>
          <w:spacing w:val="37"/>
          <w:sz w:val="24"/>
          <w:szCs w:val="24"/>
          <w:lang w:eastAsia="ru-RU"/>
        </w:rPr>
        <w:t xml:space="preserve"> </w:t>
      </w:r>
      <w:r w:rsidRPr="009311F8">
        <w:rPr>
          <w:rFonts w:ascii="Times New Roman" w:eastAsia="Times New Roman" w:hAnsi="Times New Roman"/>
          <w:i/>
          <w:iCs/>
          <w:spacing w:val="-1"/>
          <w:sz w:val="24"/>
          <w:szCs w:val="24"/>
          <w:lang w:eastAsia="ru-RU"/>
        </w:rPr>
        <w:t>подписанный</w:t>
      </w:r>
      <w:r w:rsidRPr="009311F8">
        <w:rPr>
          <w:rFonts w:ascii="Times New Roman" w:eastAsia="Times New Roman" w:hAnsi="Times New Roman"/>
          <w:i/>
          <w:iCs/>
          <w:spacing w:val="69"/>
          <w:sz w:val="24"/>
          <w:szCs w:val="24"/>
          <w:lang w:eastAsia="ru-RU"/>
        </w:rPr>
        <w:t xml:space="preserve"> </w:t>
      </w:r>
      <w:r w:rsidRPr="009311F8">
        <w:rPr>
          <w:rFonts w:ascii="Times New Roman" w:eastAsia="Times New Roman" w:hAnsi="Times New Roman"/>
          <w:i/>
          <w:iCs/>
          <w:sz w:val="24"/>
          <w:szCs w:val="24"/>
          <w:lang w:eastAsia="ru-RU"/>
        </w:rPr>
        <w:t>лицом,</w:t>
      </w:r>
      <w:r w:rsidRPr="009311F8">
        <w:rPr>
          <w:rFonts w:ascii="Times New Roman" w:eastAsia="Times New Roman" w:hAnsi="Times New Roman"/>
          <w:i/>
          <w:iCs/>
          <w:spacing w:val="5"/>
          <w:sz w:val="24"/>
          <w:szCs w:val="24"/>
          <w:lang w:eastAsia="ru-RU"/>
        </w:rPr>
        <w:t xml:space="preserve"> </w:t>
      </w:r>
      <w:r w:rsidRPr="009311F8">
        <w:rPr>
          <w:rFonts w:ascii="Times New Roman" w:eastAsia="Times New Roman" w:hAnsi="Times New Roman"/>
          <w:i/>
          <w:iCs/>
          <w:spacing w:val="-1"/>
          <w:sz w:val="24"/>
          <w:szCs w:val="24"/>
          <w:lang w:eastAsia="ru-RU"/>
        </w:rPr>
        <w:t>уполномоченным</w:t>
      </w:r>
      <w:r w:rsidRPr="009311F8">
        <w:rPr>
          <w:rFonts w:ascii="Times New Roman" w:eastAsia="Times New Roman" w:hAnsi="Times New Roman"/>
          <w:i/>
          <w:iCs/>
          <w:spacing w:val="5"/>
          <w:sz w:val="24"/>
          <w:szCs w:val="24"/>
          <w:lang w:eastAsia="ru-RU"/>
        </w:rPr>
        <w:t xml:space="preserve"> </w:t>
      </w:r>
      <w:r w:rsidRPr="009311F8">
        <w:rPr>
          <w:rFonts w:ascii="Times New Roman" w:eastAsia="Times New Roman" w:hAnsi="Times New Roman"/>
          <w:i/>
          <w:iCs/>
          <w:sz w:val="24"/>
          <w:szCs w:val="24"/>
          <w:lang w:eastAsia="ru-RU"/>
        </w:rPr>
        <w:t>на</w:t>
      </w:r>
      <w:r w:rsidRPr="009311F8">
        <w:rPr>
          <w:rFonts w:ascii="Times New Roman" w:eastAsia="Times New Roman" w:hAnsi="Times New Roman"/>
          <w:i/>
          <w:iCs/>
          <w:spacing w:val="4"/>
          <w:sz w:val="24"/>
          <w:szCs w:val="24"/>
          <w:lang w:eastAsia="ru-RU"/>
        </w:rPr>
        <w:t xml:space="preserve"> </w:t>
      </w:r>
      <w:r w:rsidRPr="009311F8">
        <w:rPr>
          <w:rFonts w:ascii="Times New Roman" w:eastAsia="Times New Roman" w:hAnsi="Times New Roman"/>
          <w:i/>
          <w:iCs/>
          <w:spacing w:val="-1"/>
          <w:sz w:val="24"/>
          <w:szCs w:val="24"/>
          <w:lang w:eastAsia="ru-RU"/>
        </w:rPr>
        <w:t>осуществление</w:t>
      </w:r>
      <w:r w:rsidRPr="009311F8">
        <w:rPr>
          <w:rFonts w:ascii="Times New Roman" w:eastAsia="Times New Roman" w:hAnsi="Times New Roman"/>
          <w:i/>
          <w:iCs/>
          <w:spacing w:val="5"/>
          <w:sz w:val="24"/>
          <w:szCs w:val="24"/>
          <w:lang w:eastAsia="ru-RU"/>
        </w:rPr>
        <w:t xml:space="preserve"> </w:t>
      </w:r>
      <w:r w:rsidRPr="009311F8">
        <w:rPr>
          <w:rFonts w:ascii="Times New Roman" w:eastAsia="Times New Roman" w:hAnsi="Times New Roman"/>
          <w:i/>
          <w:iCs/>
          <w:spacing w:val="-1"/>
          <w:sz w:val="24"/>
          <w:szCs w:val="24"/>
          <w:lang w:eastAsia="ru-RU"/>
        </w:rPr>
        <w:t>действий</w:t>
      </w:r>
      <w:r w:rsidRPr="009311F8">
        <w:rPr>
          <w:rFonts w:ascii="Times New Roman" w:eastAsia="Times New Roman" w:hAnsi="Times New Roman"/>
          <w:i/>
          <w:iCs/>
          <w:spacing w:val="4"/>
          <w:sz w:val="24"/>
          <w:szCs w:val="24"/>
          <w:lang w:eastAsia="ru-RU"/>
        </w:rPr>
        <w:t xml:space="preserve"> </w:t>
      </w:r>
      <w:r w:rsidRPr="009311F8">
        <w:rPr>
          <w:rFonts w:ascii="Times New Roman" w:eastAsia="Times New Roman" w:hAnsi="Times New Roman"/>
          <w:i/>
          <w:iCs/>
          <w:sz w:val="24"/>
          <w:szCs w:val="24"/>
          <w:lang w:eastAsia="ru-RU"/>
        </w:rPr>
        <w:t>от</w:t>
      </w:r>
      <w:r w:rsidRPr="009311F8">
        <w:rPr>
          <w:rFonts w:ascii="Times New Roman" w:eastAsia="Times New Roman" w:hAnsi="Times New Roman"/>
          <w:i/>
          <w:iCs/>
          <w:spacing w:val="6"/>
          <w:sz w:val="24"/>
          <w:szCs w:val="24"/>
          <w:lang w:eastAsia="ru-RU"/>
        </w:rPr>
        <w:t xml:space="preserve"> </w:t>
      </w:r>
      <w:r w:rsidRPr="009311F8">
        <w:rPr>
          <w:rFonts w:ascii="Times New Roman" w:eastAsia="Times New Roman" w:hAnsi="Times New Roman"/>
          <w:i/>
          <w:iCs/>
          <w:sz w:val="24"/>
          <w:szCs w:val="24"/>
          <w:lang w:eastAsia="ru-RU"/>
        </w:rPr>
        <w:t>имени</w:t>
      </w:r>
      <w:r w:rsidRPr="009311F8">
        <w:rPr>
          <w:rFonts w:ascii="Times New Roman" w:eastAsia="Times New Roman" w:hAnsi="Times New Roman"/>
          <w:i/>
          <w:iCs/>
          <w:spacing w:val="5"/>
          <w:sz w:val="24"/>
          <w:szCs w:val="24"/>
          <w:lang w:eastAsia="ru-RU"/>
        </w:rPr>
        <w:t xml:space="preserve"> </w:t>
      </w:r>
      <w:r w:rsidRPr="009311F8">
        <w:rPr>
          <w:rFonts w:ascii="Times New Roman" w:eastAsia="Times New Roman" w:hAnsi="Times New Roman"/>
          <w:i/>
          <w:iCs/>
          <w:sz w:val="24"/>
          <w:szCs w:val="24"/>
          <w:lang w:eastAsia="ru-RU"/>
        </w:rPr>
        <w:t>участника,</w:t>
      </w:r>
      <w:r w:rsidRPr="009311F8">
        <w:rPr>
          <w:rFonts w:ascii="Times New Roman" w:eastAsia="Times New Roman" w:hAnsi="Times New Roman"/>
          <w:i/>
          <w:iCs/>
          <w:spacing w:val="4"/>
          <w:sz w:val="24"/>
          <w:szCs w:val="24"/>
          <w:lang w:eastAsia="ru-RU"/>
        </w:rPr>
        <w:t xml:space="preserve"> </w:t>
      </w:r>
      <w:r w:rsidRPr="009311F8">
        <w:rPr>
          <w:rFonts w:ascii="Times New Roman" w:eastAsia="Times New Roman" w:hAnsi="Times New Roman"/>
          <w:i/>
          <w:iCs/>
          <w:spacing w:val="-1"/>
          <w:sz w:val="24"/>
          <w:szCs w:val="24"/>
          <w:lang w:eastAsia="ru-RU"/>
        </w:rPr>
        <w:t>содержащий</w:t>
      </w:r>
      <w:r w:rsidRPr="009311F8">
        <w:rPr>
          <w:rFonts w:ascii="Times New Roman" w:eastAsia="Times New Roman" w:hAnsi="Times New Roman"/>
          <w:i/>
          <w:iCs/>
          <w:spacing w:val="4"/>
          <w:sz w:val="24"/>
          <w:szCs w:val="24"/>
          <w:lang w:eastAsia="ru-RU"/>
        </w:rPr>
        <w:t xml:space="preserve"> </w:t>
      </w:r>
      <w:r w:rsidRPr="009311F8">
        <w:rPr>
          <w:rFonts w:ascii="Times New Roman" w:eastAsia="Times New Roman" w:hAnsi="Times New Roman"/>
          <w:i/>
          <w:iCs/>
          <w:sz w:val="24"/>
          <w:szCs w:val="24"/>
          <w:lang w:eastAsia="ru-RU"/>
        </w:rPr>
        <w:t>расчет</w:t>
      </w:r>
      <w:r w:rsidRPr="009311F8">
        <w:rPr>
          <w:rFonts w:ascii="Times New Roman" w:eastAsia="Times New Roman" w:hAnsi="Times New Roman"/>
          <w:i/>
          <w:iCs/>
          <w:spacing w:val="53"/>
          <w:sz w:val="24"/>
          <w:szCs w:val="24"/>
          <w:lang w:eastAsia="ru-RU"/>
        </w:rPr>
        <w:t xml:space="preserve"> </w:t>
      </w:r>
      <w:r w:rsidRPr="009311F8">
        <w:rPr>
          <w:rFonts w:ascii="Times New Roman" w:eastAsia="Times New Roman" w:hAnsi="Times New Roman"/>
          <w:i/>
          <w:iCs/>
          <w:sz w:val="24"/>
          <w:szCs w:val="24"/>
          <w:lang w:eastAsia="ru-RU"/>
        </w:rPr>
        <w:t>и</w:t>
      </w:r>
      <w:r w:rsidRPr="009311F8">
        <w:rPr>
          <w:rFonts w:ascii="Times New Roman" w:eastAsia="Times New Roman" w:hAnsi="Times New Roman"/>
          <w:i/>
          <w:iCs/>
          <w:spacing w:val="42"/>
          <w:sz w:val="24"/>
          <w:szCs w:val="24"/>
          <w:lang w:eastAsia="ru-RU"/>
        </w:rPr>
        <w:t xml:space="preserve"> </w:t>
      </w:r>
      <w:r w:rsidRPr="009311F8">
        <w:rPr>
          <w:rFonts w:ascii="Times New Roman" w:eastAsia="Times New Roman" w:hAnsi="Times New Roman"/>
          <w:i/>
          <w:iCs/>
          <w:spacing w:val="-1"/>
          <w:sz w:val="24"/>
          <w:szCs w:val="24"/>
          <w:lang w:eastAsia="ru-RU"/>
        </w:rPr>
        <w:t>другую</w:t>
      </w:r>
      <w:r w:rsidRPr="009311F8">
        <w:rPr>
          <w:rFonts w:ascii="Times New Roman" w:eastAsia="Times New Roman" w:hAnsi="Times New Roman"/>
          <w:i/>
          <w:iCs/>
          <w:spacing w:val="43"/>
          <w:sz w:val="24"/>
          <w:szCs w:val="24"/>
          <w:lang w:eastAsia="ru-RU"/>
        </w:rPr>
        <w:t xml:space="preserve"> </w:t>
      </w:r>
      <w:r w:rsidRPr="009311F8">
        <w:rPr>
          <w:rFonts w:ascii="Times New Roman" w:eastAsia="Times New Roman" w:hAnsi="Times New Roman"/>
          <w:i/>
          <w:iCs/>
          <w:sz w:val="24"/>
          <w:szCs w:val="24"/>
          <w:lang w:eastAsia="ru-RU"/>
        </w:rPr>
        <w:t>информацию,</w:t>
      </w:r>
      <w:r w:rsidRPr="009311F8">
        <w:rPr>
          <w:rFonts w:ascii="Times New Roman" w:eastAsia="Times New Roman" w:hAnsi="Times New Roman"/>
          <w:i/>
          <w:iCs/>
          <w:spacing w:val="42"/>
          <w:sz w:val="24"/>
          <w:szCs w:val="24"/>
          <w:lang w:eastAsia="ru-RU"/>
        </w:rPr>
        <w:t xml:space="preserve"> </w:t>
      </w:r>
      <w:r w:rsidRPr="009311F8">
        <w:rPr>
          <w:rFonts w:ascii="Times New Roman" w:eastAsia="Times New Roman" w:hAnsi="Times New Roman"/>
          <w:i/>
          <w:iCs/>
          <w:spacing w:val="-1"/>
          <w:sz w:val="24"/>
          <w:szCs w:val="24"/>
          <w:lang w:eastAsia="ru-RU"/>
        </w:rPr>
        <w:t>подтверждающую</w:t>
      </w:r>
      <w:r w:rsidRPr="009311F8">
        <w:rPr>
          <w:rFonts w:ascii="Times New Roman" w:eastAsia="Times New Roman" w:hAnsi="Times New Roman"/>
          <w:i/>
          <w:iCs/>
          <w:spacing w:val="43"/>
          <w:sz w:val="24"/>
          <w:szCs w:val="24"/>
          <w:lang w:eastAsia="ru-RU"/>
        </w:rPr>
        <w:t xml:space="preserve"> </w:t>
      </w:r>
      <w:r w:rsidRPr="009311F8">
        <w:rPr>
          <w:rFonts w:ascii="Times New Roman" w:eastAsia="Times New Roman" w:hAnsi="Times New Roman"/>
          <w:i/>
          <w:iCs/>
          <w:spacing w:val="-1"/>
          <w:sz w:val="24"/>
          <w:szCs w:val="24"/>
          <w:lang w:eastAsia="ru-RU"/>
        </w:rPr>
        <w:t>обоснованность</w:t>
      </w:r>
      <w:r w:rsidRPr="009311F8">
        <w:rPr>
          <w:rFonts w:ascii="Times New Roman" w:eastAsia="Times New Roman" w:hAnsi="Times New Roman"/>
          <w:i/>
          <w:iCs/>
          <w:spacing w:val="43"/>
          <w:sz w:val="24"/>
          <w:szCs w:val="24"/>
          <w:lang w:eastAsia="ru-RU"/>
        </w:rPr>
        <w:t xml:space="preserve"> </w:t>
      </w:r>
      <w:r w:rsidRPr="009311F8">
        <w:rPr>
          <w:rFonts w:ascii="Times New Roman" w:eastAsia="Times New Roman" w:hAnsi="Times New Roman"/>
          <w:i/>
          <w:iCs/>
          <w:spacing w:val="-1"/>
          <w:sz w:val="24"/>
          <w:szCs w:val="24"/>
          <w:lang w:eastAsia="ru-RU"/>
        </w:rPr>
        <w:t>снижения</w:t>
      </w:r>
      <w:r w:rsidRPr="009311F8">
        <w:rPr>
          <w:rFonts w:ascii="Times New Roman" w:eastAsia="Times New Roman" w:hAnsi="Times New Roman"/>
          <w:i/>
          <w:iCs/>
          <w:spacing w:val="41"/>
          <w:sz w:val="24"/>
          <w:szCs w:val="24"/>
          <w:lang w:eastAsia="ru-RU"/>
        </w:rPr>
        <w:t xml:space="preserve"> </w:t>
      </w:r>
      <w:r w:rsidRPr="009311F8">
        <w:rPr>
          <w:rFonts w:ascii="Times New Roman" w:eastAsia="Times New Roman" w:hAnsi="Times New Roman"/>
          <w:i/>
          <w:iCs/>
          <w:spacing w:val="-1"/>
          <w:sz w:val="24"/>
          <w:szCs w:val="24"/>
          <w:lang w:eastAsia="ru-RU"/>
        </w:rPr>
        <w:t>цены</w:t>
      </w:r>
      <w:r w:rsidRPr="009311F8">
        <w:rPr>
          <w:rFonts w:ascii="Times New Roman" w:eastAsia="Times New Roman" w:hAnsi="Times New Roman"/>
          <w:i/>
          <w:iCs/>
          <w:spacing w:val="43"/>
          <w:sz w:val="24"/>
          <w:szCs w:val="24"/>
          <w:lang w:eastAsia="ru-RU"/>
        </w:rPr>
        <w:t xml:space="preserve"> </w:t>
      </w:r>
      <w:r w:rsidRPr="009311F8">
        <w:rPr>
          <w:rFonts w:ascii="Times New Roman" w:eastAsia="Times New Roman" w:hAnsi="Times New Roman"/>
          <w:i/>
          <w:iCs/>
          <w:spacing w:val="-1"/>
          <w:sz w:val="24"/>
          <w:szCs w:val="24"/>
          <w:lang w:eastAsia="ru-RU"/>
        </w:rPr>
        <w:t>договора</w:t>
      </w:r>
      <w:r w:rsidRPr="009311F8">
        <w:rPr>
          <w:rFonts w:ascii="Times New Roman" w:eastAsia="Times New Roman" w:hAnsi="Times New Roman"/>
          <w:i/>
          <w:iCs/>
          <w:spacing w:val="45"/>
          <w:sz w:val="24"/>
          <w:szCs w:val="24"/>
          <w:lang w:eastAsia="ru-RU"/>
        </w:rPr>
        <w:t xml:space="preserve"> </w:t>
      </w:r>
      <w:r w:rsidRPr="009311F8">
        <w:rPr>
          <w:rFonts w:ascii="Times New Roman" w:eastAsia="Times New Roman" w:hAnsi="Times New Roman"/>
          <w:i/>
          <w:iCs/>
          <w:sz w:val="24"/>
          <w:szCs w:val="24"/>
          <w:lang w:eastAsia="ru-RU"/>
        </w:rPr>
        <w:t>от</w:t>
      </w:r>
      <w:r w:rsidRPr="009311F8">
        <w:rPr>
          <w:rFonts w:ascii="Times New Roman" w:eastAsia="Times New Roman" w:hAnsi="Times New Roman"/>
          <w:i/>
          <w:iCs/>
          <w:spacing w:val="83"/>
          <w:sz w:val="24"/>
          <w:szCs w:val="24"/>
          <w:lang w:eastAsia="ru-RU"/>
        </w:rPr>
        <w:t xml:space="preserve"> </w:t>
      </w:r>
      <w:r w:rsidRPr="009311F8">
        <w:rPr>
          <w:rFonts w:ascii="Times New Roman" w:eastAsia="Times New Roman" w:hAnsi="Times New Roman"/>
          <w:i/>
          <w:iCs/>
          <w:spacing w:val="-1"/>
          <w:sz w:val="24"/>
          <w:szCs w:val="24"/>
          <w:lang w:eastAsia="ru-RU"/>
        </w:rPr>
        <w:t>начальной</w:t>
      </w:r>
      <w:r w:rsidRPr="009311F8">
        <w:rPr>
          <w:rFonts w:ascii="Times New Roman" w:eastAsia="Times New Roman" w:hAnsi="Times New Roman"/>
          <w:i/>
          <w:iCs/>
          <w:sz w:val="24"/>
          <w:szCs w:val="24"/>
          <w:lang w:eastAsia="ru-RU"/>
        </w:rPr>
        <w:t xml:space="preserve"> </w:t>
      </w:r>
      <w:r w:rsidRPr="009311F8">
        <w:rPr>
          <w:rFonts w:ascii="Times New Roman" w:eastAsia="Times New Roman" w:hAnsi="Times New Roman"/>
          <w:i/>
          <w:iCs/>
          <w:spacing w:val="-1"/>
          <w:sz w:val="24"/>
          <w:szCs w:val="24"/>
          <w:lang w:eastAsia="ru-RU"/>
        </w:rPr>
        <w:t>(максимальной)</w:t>
      </w:r>
      <w:r w:rsidRPr="009311F8">
        <w:rPr>
          <w:rFonts w:ascii="Times New Roman" w:eastAsia="Times New Roman" w:hAnsi="Times New Roman"/>
          <w:i/>
          <w:iCs/>
          <w:spacing w:val="-4"/>
          <w:sz w:val="24"/>
          <w:szCs w:val="24"/>
          <w:lang w:eastAsia="ru-RU"/>
        </w:rPr>
        <w:t xml:space="preserve"> </w:t>
      </w:r>
      <w:r w:rsidRPr="009311F8">
        <w:rPr>
          <w:rFonts w:ascii="Times New Roman" w:eastAsia="Times New Roman" w:hAnsi="Times New Roman"/>
          <w:i/>
          <w:iCs/>
          <w:sz w:val="24"/>
          <w:szCs w:val="24"/>
          <w:lang w:eastAsia="ru-RU"/>
        </w:rPr>
        <w:t>цены)</w:t>
      </w:r>
      <w:r w:rsidRPr="009311F8">
        <w:rPr>
          <w:rFonts w:ascii="Times New Roman" w:eastAsia="Times New Roman" w:hAnsi="Times New Roman"/>
          <w:sz w:val="24"/>
          <w:szCs w:val="24"/>
          <w:lang w:eastAsia="ru-RU"/>
        </w:rPr>
        <w:t>;</w:t>
      </w:r>
    </w:p>
    <w:p w:rsidR="00216CD2" w:rsidRPr="009311F8" w:rsidRDefault="00216CD2" w:rsidP="0071249E">
      <w:pPr>
        <w:widowControl w:val="0"/>
        <w:numPr>
          <w:ilvl w:val="0"/>
          <w:numId w:val="20"/>
        </w:numPr>
        <w:tabs>
          <w:tab w:val="left" w:pos="120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Проект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заполненный</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требованиями</w:t>
      </w:r>
      <w:r w:rsidRPr="009311F8">
        <w:rPr>
          <w:rFonts w:ascii="Times New Roman" w:eastAsia="Times New Roman" w:hAnsi="Times New Roman"/>
          <w:sz w:val="24"/>
          <w:szCs w:val="24"/>
          <w:lang w:eastAsia="ru-RU"/>
        </w:rPr>
        <w:t xml:space="preserve"> 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условиями,</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установленными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документацией</w:t>
      </w:r>
      <w:r w:rsidRPr="009311F8">
        <w:rPr>
          <w:rFonts w:ascii="Times New Roman" w:eastAsia="Times New Roman" w:hAnsi="Times New Roman"/>
          <w:sz w:val="24"/>
          <w:szCs w:val="24"/>
          <w:lang w:eastAsia="ru-RU"/>
        </w:rPr>
        <w:t xml:space="preserve"> 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Разделом</w:t>
      </w:r>
      <w:r w:rsidRPr="009311F8">
        <w:rPr>
          <w:rFonts w:ascii="Times New Roman" w:eastAsia="Times New Roman" w:hAnsi="Times New Roman"/>
          <w:sz w:val="24"/>
          <w:szCs w:val="24"/>
          <w:lang w:eastAsia="ru-RU"/>
        </w:rPr>
        <w:t xml:space="preserve"> 1</w:t>
      </w:r>
      <w:r w:rsidR="008D16BC">
        <w:rPr>
          <w:rFonts w:ascii="Times New Roman" w:eastAsia="Times New Roman" w:hAnsi="Times New Roman"/>
          <w:sz w:val="24"/>
          <w:szCs w:val="24"/>
          <w:lang w:eastAsia="ru-RU"/>
        </w:rPr>
        <w:t>1</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2"/>
          <w:sz w:val="24"/>
          <w:szCs w:val="24"/>
          <w:lang w:eastAsia="ru-RU"/>
        </w:rPr>
        <w:t>«ПРОЕКТ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ДОГОВОРА»;</w:t>
      </w:r>
    </w:p>
    <w:p w:rsidR="00216CD2" w:rsidRPr="009311F8" w:rsidRDefault="00216CD2" w:rsidP="0071249E">
      <w:pPr>
        <w:widowControl w:val="0"/>
        <w:numPr>
          <w:ilvl w:val="0"/>
          <w:numId w:val="20"/>
        </w:numPr>
        <w:tabs>
          <w:tab w:val="left" w:pos="1302"/>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(согласно</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перечню,</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установленному</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пунктом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4.2.</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раздела);</w:t>
      </w:r>
    </w:p>
    <w:p w:rsidR="00216CD2" w:rsidRDefault="00216CD2" w:rsidP="0071249E">
      <w:pPr>
        <w:widowControl w:val="0"/>
        <w:numPr>
          <w:ilvl w:val="0"/>
          <w:numId w:val="20"/>
        </w:numPr>
        <w:tabs>
          <w:tab w:val="left" w:pos="134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соисполнителей</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(субподрядчиков,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субпоставщиков),</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предприятий-изготовителей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установленным</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19"/>
          <w:sz w:val="24"/>
          <w:szCs w:val="24"/>
          <w:lang w:eastAsia="ru-RU"/>
        </w:rPr>
        <w:t xml:space="preserve"> </w:t>
      </w:r>
      <w:r w:rsidRPr="009311F8">
        <w:rPr>
          <w:rFonts w:ascii="Times New Roman" w:eastAsia="Times New Roman" w:hAnsi="Times New Roman"/>
          <w:spacing w:val="-1"/>
          <w:sz w:val="24"/>
          <w:szCs w:val="24"/>
          <w:lang w:eastAsia="ru-RU"/>
        </w:rPr>
        <w:t xml:space="preserve">пункте </w:t>
      </w:r>
      <w:r w:rsidRPr="009311F8">
        <w:rPr>
          <w:rFonts w:ascii="Times New Roman" w:eastAsia="Times New Roman" w:hAnsi="Times New Roman"/>
          <w:sz w:val="24"/>
          <w:szCs w:val="24"/>
          <w:lang w:eastAsia="ru-RU"/>
        </w:rPr>
        <w:t xml:space="preserve">10.10.1. </w:t>
      </w:r>
      <w:r w:rsidRPr="009311F8">
        <w:rPr>
          <w:rFonts w:ascii="Times New Roman" w:eastAsia="Times New Roman" w:hAnsi="Times New Roman"/>
          <w:spacing w:val="-1"/>
          <w:sz w:val="24"/>
          <w:szCs w:val="24"/>
          <w:lang w:eastAsia="ru-RU"/>
        </w:rPr>
        <w:t>Раздела</w:t>
      </w:r>
      <w:r w:rsidRPr="009311F8">
        <w:rPr>
          <w:rFonts w:ascii="Times New Roman" w:eastAsia="Times New Roman" w:hAnsi="Times New Roman"/>
          <w:spacing w:val="1"/>
          <w:sz w:val="24"/>
          <w:szCs w:val="24"/>
          <w:lang w:eastAsia="ru-RU"/>
        </w:rPr>
        <w:t xml:space="preserve"> </w:t>
      </w:r>
      <w:r w:rsidR="00BC49AF">
        <w:rPr>
          <w:rFonts w:ascii="Times New Roman" w:eastAsia="Times New Roman" w:hAnsi="Times New Roman"/>
          <w:sz w:val="24"/>
          <w:szCs w:val="24"/>
          <w:lang w:eastAsia="ru-RU"/>
        </w:rPr>
        <w:t>9</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z w:val="24"/>
          <w:szCs w:val="24"/>
          <w:lang w:eastAsia="ru-RU"/>
        </w:rPr>
        <w:t xml:space="preserve"> КАРТА </w:t>
      </w:r>
      <w:r w:rsidR="00FD5195">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таковые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были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установлены,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справку</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что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соисполнители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(субподрядчики,</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субпоставщики)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участником процедуры</w:t>
      </w:r>
      <w:r w:rsidRPr="009311F8">
        <w:rPr>
          <w:rFonts w:ascii="Times New Roman" w:eastAsia="Times New Roman" w:hAnsi="Times New Roman"/>
          <w:sz w:val="24"/>
          <w:szCs w:val="24"/>
          <w:lang w:eastAsia="ru-RU"/>
        </w:rPr>
        <w:t xml:space="preserve"> закупки </w:t>
      </w:r>
      <w:r w:rsidRPr="009311F8">
        <w:rPr>
          <w:rFonts w:ascii="Times New Roman" w:eastAsia="Times New Roman" w:hAnsi="Times New Roman"/>
          <w:spacing w:val="-1"/>
          <w:sz w:val="24"/>
          <w:szCs w:val="24"/>
          <w:lang w:eastAsia="ru-RU"/>
        </w:rPr>
        <w:t>привлекаться</w:t>
      </w:r>
      <w:r w:rsidRPr="009311F8">
        <w:rPr>
          <w:rFonts w:ascii="Times New Roman" w:eastAsia="Times New Roman" w:hAnsi="Times New Roman"/>
          <w:sz w:val="24"/>
          <w:szCs w:val="24"/>
          <w:lang w:eastAsia="ru-RU"/>
        </w:rPr>
        <w:t xml:space="preserve"> не</w:t>
      </w:r>
      <w:r w:rsidRPr="009311F8">
        <w:rPr>
          <w:rFonts w:ascii="Times New Roman" w:eastAsia="Times New Roman" w:hAnsi="Times New Roman"/>
          <w:spacing w:val="-1"/>
          <w:sz w:val="24"/>
          <w:szCs w:val="24"/>
          <w:lang w:eastAsia="ru-RU"/>
        </w:rPr>
        <w:t xml:space="preserve"> будут.</w:t>
      </w:r>
    </w:p>
    <w:p w:rsidR="00216CD2" w:rsidRPr="009311F8" w:rsidRDefault="00216CD2" w:rsidP="0071249E">
      <w:pPr>
        <w:widowControl w:val="0"/>
        <w:numPr>
          <w:ilvl w:val="1"/>
          <w:numId w:val="21"/>
        </w:numPr>
        <w:tabs>
          <w:tab w:val="left" w:pos="1256"/>
        </w:tabs>
        <w:kinsoku w:val="0"/>
        <w:overflowPunct w:val="0"/>
        <w:autoSpaceDE w:val="0"/>
        <w:autoSpaceDN w:val="0"/>
        <w:adjustRightInd w:val="0"/>
        <w:spacing w:after="0" w:line="240" w:lineRule="auto"/>
        <w:ind w:left="0" w:right="285" w:firstLine="567"/>
        <w:jc w:val="both"/>
        <w:rPr>
          <w:rFonts w:ascii="Times New Roman" w:eastAsia="Times New Roman" w:hAnsi="Times New Roman"/>
          <w:b/>
          <w:spacing w:val="-1"/>
          <w:sz w:val="24"/>
          <w:szCs w:val="24"/>
          <w:lang w:eastAsia="ru-RU"/>
        </w:rPr>
      </w:pPr>
      <w:r w:rsidRPr="009311F8">
        <w:rPr>
          <w:rFonts w:ascii="Times New Roman" w:eastAsia="Times New Roman" w:hAnsi="Times New Roman"/>
          <w:b/>
          <w:spacing w:val="-1"/>
          <w:sz w:val="24"/>
          <w:szCs w:val="24"/>
          <w:lang w:eastAsia="ru-RU"/>
        </w:rPr>
        <w:t>Перечень</w:t>
      </w:r>
      <w:r w:rsidRPr="009311F8">
        <w:rPr>
          <w:rFonts w:ascii="Times New Roman" w:eastAsia="Times New Roman" w:hAnsi="Times New Roman"/>
          <w:b/>
          <w:spacing w:val="10"/>
          <w:sz w:val="24"/>
          <w:szCs w:val="24"/>
          <w:lang w:eastAsia="ru-RU"/>
        </w:rPr>
        <w:t xml:space="preserve"> </w:t>
      </w:r>
      <w:r w:rsidRPr="009311F8">
        <w:rPr>
          <w:rFonts w:ascii="Times New Roman" w:eastAsia="Times New Roman" w:hAnsi="Times New Roman"/>
          <w:b/>
          <w:spacing w:val="-1"/>
          <w:sz w:val="24"/>
          <w:szCs w:val="24"/>
          <w:lang w:eastAsia="ru-RU"/>
        </w:rPr>
        <w:t>документов,</w:t>
      </w:r>
      <w:r w:rsidRPr="009311F8">
        <w:rPr>
          <w:rFonts w:ascii="Times New Roman" w:eastAsia="Times New Roman" w:hAnsi="Times New Roman"/>
          <w:b/>
          <w:spacing w:val="8"/>
          <w:sz w:val="24"/>
          <w:szCs w:val="24"/>
          <w:lang w:eastAsia="ru-RU"/>
        </w:rPr>
        <w:t xml:space="preserve"> </w:t>
      </w:r>
      <w:r w:rsidRPr="009311F8">
        <w:rPr>
          <w:rFonts w:ascii="Times New Roman" w:eastAsia="Times New Roman" w:hAnsi="Times New Roman"/>
          <w:b/>
          <w:spacing w:val="-1"/>
          <w:sz w:val="24"/>
          <w:szCs w:val="24"/>
          <w:lang w:eastAsia="ru-RU"/>
        </w:rPr>
        <w:t>подтверждающих</w:t>
      </w:r>
      <w:r w:rsidRPr="009311F8">
        <w:rPr>
          <w:rFonts w:ascii="Times New Roman" w:eastAsia="Times New Roman" w:hAnsi="Times New Roman"/>
          <w:b/>
          <w:spacing w:val="11"/>
          <w:sz w:val="24"/>
          <w:szCs w:val="24"/>
          <w:lang w:eastAsia="ru-RU"/>
        </w:rPr>
        <w:t xml:space="preserve"> </w:t>
      </w:r>
      <w:r w:rsidRPr="009311F8">
        <w:rPr>
          <w:rFonts w:ascii="Times New Roman" w:eastAsia="Times New Roman" w:hAnsi="Times New Roman"/>
          <w:b/>
          <w:spacing w:val="-1"/>
          <w:sz w:val="24"/>
          <w:szCs w:val="24"/>
          <w:lang w:eastAsia="ru-RU"/>
        </w:rPr>
        <w:t>соответствие</w:t>
      </w:r>
      <w:r w:rsidRPr="009311F8">
        <w:rPr>
          <w:rFonts w:ascii="Times New Roman" w:eastAsia="Times New Roman" w:hAnsi="Times New Roman"/>
          <w:b/>
          <w:spacing w:val="10"/>
          <w:sz w:val="24"/>
          <w:szCs w:val="24"/>
          <w:lang w:eastAsia="ru-RU"/>
        </w:rPr>
        <w:t xml:space="preserve"> </w:t>
      </w:r>
      <w:r w:rsidRPr="009311F8">
        <w:rPr>
          <w:rFonts w:ascii="Times New Roman" w:eastAsia="Times New Roman" w:hAnsi="Times New Roman"/>
          <w:b/>
          <w:spacing w:val="-1"/>
          <w:sz w:val="24"/>
          <w:szCs w:val="24"/>
          <w:lang w:eastAsia="ru-RU"/>
        </w:rPr>
        <w:t>участника</w:t>
      </w:r>
      <w:r w:rsidRPr="009311F8">
        <w:rPr>
          <w:rFonts w:ascii="Times New Roman" w:eastAsia="Times New Roman" w:hAnsi="Times New Roman"/>
          <w:b/>
          <w:spacing w:val="6"/>
          <w:sz w:val="24"/>
          <w:szCs w:val="24"/>
          <w:lang w:eastAsia="ru-RU"/>
        </w:rPr>
        <w:t xml:space="preserve"> </w:t>
      </w:r>
      <w:r w:rsidRPr="009311F8">
        <w:rPr>
          <w:rFonts w:ascii="Times New Roman" w:eastAsia="Times New Roman" w:hAnsi="Times New Roman"/>
          <w:b/>
          <w:spacing w:val="-1"/>
          <w:sz w:val="24"/>
          <w:szCs w:val="24"/>
          <w:lang w:eastAsia="ru-RU"/>
        </w:rPr>
        <w:t>процедуры</w:t>
      </w:r>
      <w:r w:rsidRPr="009311F8">
        <w:rPr>
          <w:rFonts w:ascii="Times New Roman" w:eastAsia="Times New Roman" w:hAnsi="Times New Roman"/>
          <w:b/>
          <w:spacing w:val="8"/>
          <w:sz w:val="24"/>
          <w:szCs w:val="24"/>
          <w:lang w:eastAsia="ru-RU"/>
        </w:rPr>
        <w:t xml:space="preserve"> </w:t>
      </w:r>
      <w:r w:rsidRPr="009311F8">
        <w:rPr>
          <w:rFonts w:ascii="Times New Roman" w:eastAsia="Times New Roman" w:hAnsi="Times New Roman"/>
          <w:b/>
          <w:spacing w:val="-1"/>
          <w:sz w:val="24"/>
          <w:szCs w:val="24"/>
          <w:lang w:eastAsia="ru-RU"/>
        </w:rPr>
        <w:t>закупки</w:t>
      </w:r>
      <w:r w:rsidRPr="009311F8">
        <w:rPr>
          <w:rFonts w:ascii="Times New Roman" w:eastAsia="Times New Roman" w:hAnsi="Times New Roman"/>
          <w:b/>
          <w:spacing w:val="65"/>
          <w:sz w:val="24"/>
          <w:szCs w:val="24"/>
          <w:lang w:eastAsia="ru-RU"/>
        </w:rPr>
        <w:t xml:space="preserve"> </w:t>
      </w:r>
      <w:r w:rsidRPr="009311F8">
        <w:rPr>
          <w:rFonts w:ascii="Times New Roman" w:eastAsia="Times New Roman" w:hAnsi="Times New Roman"/>
          <w:b/>
          <w:spacing w:val="-1"/>
          <w:sz w:val="24"/>
          <w:szCs w:val="24"/>
          <w:lang w:eastAsia="ru-RU"/>
        </w:rPr>
        <w:t>требованиям настоящей</w:t>
      </w:r>
      <w:r w:rsidRPr="009311F8">
        <w:rPr>
          <w:rFonts w:ascii="Times New Roman" w:eastAsia="Times New Roman" w:hAnsi="Times New Roman"/>
          <w:b/>
          <w:sz w:val="24"/>
          <w:szCs w:val="24"/>
          <w:lang w:eastAsia="ru-RU"/>
        </w:rPr>
        <w:t xml:space="preserve"> </w:t>
      </w:r>
      <w:r w:rsidRPr="009311F8">
        <w:rPr>
          <w:rFonts w:ascii="Times New Roman" w:eastAsia="Times New Roman" w:hAnsi="Times New Roman"/>
          <w:b/>
          <w:spacing w:val="-1"/>
          <w:sz w:val="24"/>
          <w:szCs w:val="24"/>
          <w:lang w:eastAsia="ru-RU"/>
        </w:rPr>
        <w:t>документации:</w:t>
      </w:r>
    </w:p>
    <w:p w:rsidR="00216CD2" w:rsidRPr="009311F8" w:rsidRDefault="00104015" w:rsidP="0071249E">
      <w:pPr>
        <w:widowControl w:val="0"/>
        <w:numPr>
          <w:ilvl w:val="0"/>
          <w:numId w:val="19"/>
        </w:numPr>
        <w:tabs>
          <w:tab w:val="left" w:pos="123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Анкета,</w:t>
      </w:r>
      <w:r w:rsidR="00216CD2" w:rsidRPr="009311F8">
        <w:rPr>
          <w:rFonts w:ascii="Times New Roman" w:eastAsia="Times New Roman" w:hAnsi="Times New Roman"/>
          <w:spacing w:val="22"/>
          <w:sz w:val="24"/>
          <w:szCs w:val="24"/>
          <w:lang w:eastAsia="ru-RU"/>
        </w:rPr>
        <w:t xml:space="preserve"> </w:t>
      </w:r>
      <w:r w:rsidR="00216CD2" w:rsidRPr="009311F8">
        <w:rPr>
          <w:rFonts w:ascii="Times New Roman" w:eastAsia="Times New Roman" w:hAnsi="Times New Roman"/>
          <w:spacing w:val="-1"/>
          <w:sz w:val="24"/>
          <w:szCs w:val="24"/>
          <w:lang w:eastAsia="ru-RU"/>
        </w:rPr>
        <w:t>включающая:</w:t>
      </w:r>
      <w:r w:rsidR="00216CD2" w:rsidRPr="009311F8">
        <w:rPr>
          <w:rFonts w:ascii="Times New Roman" w:eastAsia="Times New Roman" w:hAnsi="Times New Roman"/>
          <w:spacing w:val="24"/>
          <w:sz w:val="24"/>
          <w:szCs w:val="24"/>
          <w:lang w:eastAsia="ru-RU"/>
        </w:rPr>
        <w:t xml:space="preserve"> </w:t>
      </w:r>
      <w:r w:rsidR="00216CD2" w:rsidRPr="009311F8">
        <w:rPr>
          <w:rFonts w:ascii="Times New Roman" w:eastAsia="Times New Roman" w:hAnsi="Times New Roman"/>
          <w:spacing w:val="-1"/>
          <w:sz w:val="24"/>
          <w:szCs w:val="24"/>
          <w:lang w:eastAsia="ru-RU"/>
        </w:rPr>
        <w:t>фирменное</w:t>
      </w:r>
      <w:r w:rsidR="00216CD2" w:rsidRPr="009311F8">
        <w:rPr>
          <w:rFonts w:ascii="Times New Roman" w:eastAsia="Times New Roman" w:hAnsi="Times New Roman"/>
          <w:spacing w:val="22"/>
          <w:sz w:val="24"/>
          <w:szCs w:val="24"/>
          <w:lang w:eastAsia="ru-RU"/>
        </w:rPr>
        <w:t xml:space="preserve"> </w:t>
      </w:r>
      <w:r w:rsidR="00216CD2" w:rsidRPr="009311F8">
        <w:rPr>
          <w:rFonts w:ascii="Times New Roman" w:eastAsia="Times New Roman" w:hAnsi="Times New Roman"/>
          <w:spacing w:val="-1"/>
          <w:sz w:val="24"/>
          <w:szCs w:val="24"/>
          <w:lang w:eastAsia="ru-RU"/>
        </w:rPr>
        <w:t>наименование</w:t>
      </w:r>
      <w:r w:rsidR="00216CD2" w:rsidRPr="009311F8">
        <w:rPr>
          <w:rFonts w:ascii="Times New Roman" w:eastAsia="Times New Roman" w:hAnsi="Times New Roman"/>
          <w:spacing w:val="22"/>
          <w:sz w:val="24"/>
          <w:szCs w:val="24"/>
          <w:lang w:eastAsia="ru-RU"/>
        </w:rPr>
        <w:t xml:space="preserve"> </w:t>
      </w:r>
      <w:r w:rsidR="00216CD2" w:rsidRPr="009311F8">
        <w:rPr>
          <w:rFonts w:ascii="Times New Roman" w:eastAsia="Times New Roman" w:hAnsi="Times New Roman"/>
          <w:spacing w:val="-1"/>
          <w:sz w:val="24"/>
          <w:szCs w:val="24"/>
          <w:lang w:eastAsia="ru-RU"/>
        </w:rPr>
        <w:t>(наименование),</w:t>
      </w:r>
      <w:r w:rsidR="00216CD2" w:rsidRPr="009311F8">
        <w:rPr>
          <w:rFonts w:ascii="Times New Roman" w:eastAsia="Times New Roman" w:hAnsi="Times New Roman"/>
          <w:spacing w:val="23"/>
          <w:sz w:val="24"/>
          <w:szCs w:val="24"/>
          <w:lang w:eastAsia="ru-RU"/>
        </w:rPr>
        <w:t xml:space="preserve"> </w:t>
      </w:r>
      <w:r w:rsidR="00216CD2" w:rsidRPr="009311F8">
        <w:rPr>
          <w:rFonts w:ascii="Times New Roman" w:eastAsia="Times New Roman" w:hAnsi="Times New Roman"/>
          <w:spacing w:val="-1"/>
          <w:sz w:val="24"/>
          <w:szCs w:val="24"/>
          <w:lang w:eastAsia="ru-RU"/>
        </w:rPr>
        <w:t>сведения</w:t>
      </w:r>
      <w:r w:rsidR="00216CD2" w:rsidRPr="009311F8">
        <w:rPr>
          <w:rFonts w:ascii="Times New Roman" w:eastAsia="Times New Roman" w:hAnsi="Times New Roman"/>
          <w:spacing w:val="23"/>
          <w:sz w:val="24"/>
          <w:szCs w:val="24"/>
          <w:lang w:eastAsia="ru-RU"/>
        </w:rPr>
        <w:t xml:space="preserve"> </w:t>
      </w:r>
      <w:r w:rsidR="00216CD2" w:rsidRPr="009311F8">
        <w:rPr>
          <w:rFonts w:ascii="Times New Roman" w:eastAsia="Times New Roman" w:hAnsi="Times New Roman"/>
          <w:sz w:val="24"/>
          <w:szCs w:val="24"/>
          <w:lang w:eastAsia="ru-RU"/>
        </w:rPr>
        <w:t>об</w:t>
      </w:r>
      <w:r w:rsidR="00216CD2" w:rsidRPr="009311F8">
        <w:rPr>
          <w:rFonts w:ascii="Times New Roman" w:eastAsia="Times New Roman" w:hAnsi="Times New Roman"/>
          <w:spacing w:val="99"/>
          <w:sz w:val="24"/>
          <w:szCs w:val="24"/>
          <w:lang w:eastAsia="ru-RU"/>
        </w:rPr>
        <w:t xml:space="preserve"> </w:t>
      </w:r>
      <w:r w:rsidR="00216CD2" w:rsidRPr="009311F8">
        <w:rPr>
          <w:rFonts w:ascii="Times New Roman" w:eastAsia="Times New Roman" w:hAnsi="Times New Roman"/>
          <w:spacing w:val="-1"/>
          <w:sz w:val="24"/>
          <w:szCs w:val="24"/>
          <w:lang w:eastAsia="ru-RU"/>
        </w:rPr>
        <w:t>организационно-правовой</w:t>
      </w:r>
      <w:r w:rsidR="00216CD2" w:rsidRPr="009311F8">
        <w:rPr>
          <w:rFonts w:ascii="Times New Roman" w:eastAsia="Times New Roman" w:hAnsi="Times New Roman"/>
          <w:spacing w:val="17"/>
          <w:sz w:val="24"/>
          <w:szCs w:val="24"/>
          <w:lang w:eastAsia="ru-RU"/>
        </w:rPr>
        <w:t xml:space="preserve"> </w:t>
      </w:r>
      <w:r w:rsidR="00216CD2" w:rsidRPr="009311F8">
        <w:rPr>
          <w:rFonts w:ascii="Times New Roman" w:eastAsia="Times New Roman" w:hAnsi="Times New Roman"/>
          <w:spacing w:val="-1"/>
          <w:sz w:val="24"/>
          <w:szCs w:val="24"/>
          <w:lang w:eastAsia="ru-RU"/>
        </w:rPr>
        <w:t>форме,</w:t>
      </w:r>
      <w:r w:rsidR="00216CD2" w:rsidRPr="009311F8">
        <w:rPr>
          <w:rFonts w:ascii="Times New Roman" w:eastAsia="Times New Roman" w:hAnsi="Times New Roman"/>
          <w:spacing w:val="16"/>
          <w:sz w:val="24"/>
          <w:szCs w:val="24"/>
          <w:lang w:eastAsia="ru-RU"/>
        </w:rPr>
        <w:t xml:space="preserve"> </w:t>
      </w:r>
      <w:r w:rsidR="00216CD2" w:rsidRPr="009311F8">
        <w:rPr>
          <w:rFonts w:ascii="Times New Roman" w:eastAsia="Times New Roman" w:hAnsi="Times New Roman"/>
          <w:spacing w:val="-1"/>
          <w:sz w:val="24"/>
          <w:szCs w:val="24"/>
          <w:lang w:eastAsia="ru-RU"/>
        </w:rPr>
        <w:t>местонахождении,</w:t>
      </w:r>
      <w:r w:rsidR="00216CD2" w:rsidRPr="009311F8">
        <w:rPr>
          <w:rFonts w:ascii="Times New Roman" w:eastAsia="Times New Roman" w:hAnsi="Times New Roman"/>
          <w:spacing w:val="14"/>
          <w:sz w:val="24"/>
          <w:szCs w:val="24"/>
          <w:lang w:eastAsia="ru-RU"/>
        </w:rPr>
        <w:t xml:space="preserve"> </w:t>
      </w:r>
      <w:r w:rsidR="00216CD2" w:rsidRPr="009311F8">
        <w:rPr>
          <w:rFonts w:ascii="Times New Roman" w:eastAsia="Times New Roman" w:hAnsi="Times New Roman"/>
          <w:spacing w:val="-1"/>
          <w:sz w:val="24"/>
          <w:szCs w:val="24"/>
          <w:lang w:eastAsia="ru-RU"/>
        </w:rPr>
        <w:t>почтовый</w:t>
      </w:r>
      <w:r w:rsidR="00216CD2" w:rsidRPr="009311F8">
        <w:rPr>
          <w:rFonts w:ascii="Times New Roman" w:eastAsia="Times New Roman" w:hAnsi="Times New Roman"/>
          <w:spacing w:val="17"/>
          <w:sz w:val="24"/>
          <w:szCs w:val="24"/>
          <w:lang w:eastAsia="ru-RU"/>
        </w:rPr>
        <w:t xml:space="preserve"> </w:t>
      </w:r>
      <w:r w:rsidR="00216CD2" w:rsidRPr="009311F8">
        <w:rPr>
          <w:rFonts w:ascii="Times New Roman" w:eastAsia="Times New Roman" w:hAnsi="Times New Roman"/>
          <w:spacing w:val="-1"/>
          <w:sz w:val="24"/>
          <w:szCs w:val="24"/>
          <w:lang w:eastAsia="ru-RU"/>
        </w:rPr>
        <w:t>адрес</w:t>
      </w:r>
      <w:r w:rsidR="00216CD2" w:rsidRPr="009311F8">
        <w:rPr>
          <w:rFonts w:ascii="Times New Roman" w:eastAsia="Times New Roman" w:hAnsi="Times New Roman"/>
          <w:spacing w:val="15"/>
          <w:sz w:val="24"/>
          <w:szCs w:val="24"/>
          <w:lang w:eastAsia="ru-RU"/>
        </w:rPr>
        <w:t xml:space="preserve"> </w:t>
      </w:r>
      <w:r w:rsidR="00216CD2" w:rsidRPr="009311F8">
        <w:rPr>
          <w:rFonts w:ascii="Times New Roman" w:eastAsia="Times New Roman" w:hAnsi="Times New Roman"/>
          <w:sz w:val="24"/>
          <w:szCs w:val="24"/>
          <w:lang w:eastAsia="ru-RU"/>
        </w:rPr>
        <w:t>(для</w:t>
      </w:r>
      <w:r w:rsidR="00216CD2" w:rsidRPr="009311F8">
        <w:rPr>
          <w:rFonts w:ascii="Times New Roman" w:eastAsia="Times New Roman" w:hAnsi="Times New Roman"/>
          <w:spacing w:val="16"/>
          <w:sz w:val="24"/>
          <w:szCs w:val="24"/>
          <w:lang w:eastAsia="ru-RU"/>
        </w:rPr>
        <w:t xml:space="preserve"> </w:t>
      </w:r>
      <w:r w:rsidR="00216CD2" w:rsidRPr="009311F8">
        <w:rPr>
          <w:rFonts w:ascii="Times New Roman" w:eastAsia="Times New Roman" w:hAnsi="Times New Roman"/>
          <w:spacing w:val="-1"/>
          <w:sz w:val="24"/>
          <w:szCs w:val="24"/>
          <w:lang w:eastAsia="ru-RU"/>
        </w:rPr>
        <w:t>юридического</w:t>
      </w:r>
      <w:r w:rsidR="00216CD2" w:rsidRPr="009311F8">
        <w:rPr>
          <w:rFonts w:ascii="Times New Roman" w:eastAsia="Times New Roman" w:hAnsi="Times New Roman"/>
          <w:spacing w:val="16"/>
          <w:sz w:val="24"/>
          <w:szCs w:val="24"/>
          <w:lang w:eastAsia="ru-RU"/>
        </w:rPr>
        <w:t xml:space="preserve"> </w:t>
      </w:r>
      <w:r w:rsidR="00216CD2" w:rsidRPr="009311F8">
        <w:rPr>
          <w:rFonts w:ascii="Times New Roman" w:eastAsia="Times New Roman" w:hAnsi="Times New Roman"/>
          <w:spacing w:val="-1"/>
          <w:sz w:val="24"/>
          <w:szCs w:val="24"/>
          <w:lang w:eastAsia="ru-RU"/>
        </w:rPr>
        <w:t>лица), фамилию,</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pacing w:val="-1"/>
          <w:sz w:val="24"/>
          <w:szCs w:val="24"/>
          <w:lang w:eastAsia="ru-RU"/>
        </w:rPr>
        <w:t>имя,</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pacing w:val="-1"/>
          <w:sz w:val="24"/>
          <w:szCs w:val="24"/>
          <w:lang w:eastAsia="ru-RU"/>
        </w:rPr>
        <w:t>отчество,</w:t>
      </w:r>
      <w:r w:rsidR="00216CD2" w:rsidRPr="009311F8">
        <w:rPr>
          <w:rFonts w:ascii="Times New Roman" w:eastAsia="Times New Roman" w:hAnsi="Times New Roman"/>
          <w:spacing w:val="32"/>
          <w:sz w:val="24"/>
          <w:szCs w:val="24"/>
          <w:lang w:eastAsia="ru-RU"/>
        </w:rPr>
        <w:t xml:space="preserve"> </w:t>
      </w:r>
      <w:r w:rsidR="00216CD2" w:rsidRPr="009311F8">
        <w:rPr>
          <w:rFonts w:ascii="Times New Roman" w:eastAsia="Times New Roman" w:hAnsi="Times New Roman"/>
          <w:spacing w:val="-1"/>
          <w:sz w:val="24"/>
          <w:szCs w:val="24"/>
          <w:lang w:eastAsia="ru-RU"/>
        </w:rPr>
        <w:t>паспортные</w:t>
      </w:r>
      <w:r w:rsidR="00216CD2" w:rsidRPr="009311F8">
        <w:rPr>
          <w:rFonts w:ascii="Times New Roman" w:eastAsia="Times New Roman" w:hAnsi="Times New Roman"/>
          <w:spacing w:val="31"/>
          <w:sz w:val="24"/>
          <w:szCs w:val="24"/>
          <w:lang w:eastAsia="ru-RU"/>
        </w:rPr>
        <w:t xml:space="preserve"> </w:t>
      </w:r>
      <w:r w:rsidR="00216CD2" w:rsidRPr="009311F8">
        <w:rPr>
          <w:rFonts w:ascii="Times New Roman" w:eastAsia="Times New Roman" w:hAnsi="Times New Roman"/>
          <w:spacing w:val="-1"/>
          <w:sz w:val="24"/>
          <w:szCs w:val="24"/>
          <w:lang w:eastAsia="ru-RU"/>
        </w:rPr>
        <w:t>данные,</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pacing w:val="-1"/>
          <w:sz w:val="24"/>
          <w:szCs w:val="24"/>
          <w:lang w:eastAsia="ru-RU"/>
        </w:rPr>
        <w:t>сведения</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z w:val="24"/>
          <w:szCs w:val="24"/>
          <w:lang w:eastAsia="ru-RU"/>
        </w:rPr>
        <w:t>о</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pacing w:val="-1"/>
          <w:sz w:val="24"/>
          <w:szCs w:val="24"/>
          <w:lang w:eastAsia="ru-RU"/>
        </w:rPr>
        <w:t>месте</w:t>
      </w:r>
      <w:r w:rsidR="00216CD2" w:rsidRPr="009311F8">
        <w:rPr>
          <w:rFonts w:ascii="Times New Roman" w:eastAsia="Times New Roman" w:hAnsi="Times New Roman"/>
          <w:spacing w:val="32"/>
          <w:sz w:val="24"/>
          <w:szCs w:val="24"/>
          <w:lang w:eastAsia="ru-RU"/>
        </w:rPr>
        <w:t xml:space="preserve"> </w:t>
      </w:r>
      <w:r w:rsidR="00216CD2" w:rsidRPr="009311F8">
        <w:rPr>
          <w:rFonts w:ascii="Times New Roman" w:eastAsia="Times New Roman" w:hAnsi="Times New Roman"/>
          <w:spacing w:val="-1"/>
          <w:sz w:val="24"/>
          <w:szCs w:val="24"/>
          <w:lang w:eastAsia="ru-RU"/>
        </w:rPr>
        <w:t>жительства</w:t>
      </w:r>
      <w:r w:rsidR="00216CD2" w:rsidRPr="009311F8">
        <w:rPr>
          <w:rFonts w:ascii="Times New Roman" w:eastAsia="Times New Roman" w:hAnsi="Times New Roman"/>
          <w:spacing w:val="31"/>
          <w:sz w:val="24"/>
          <w:szCs w:val="24"/>
          <w:lang w:eastAsia="ru-RU"/>
        </w:rPr>
        <w:t xml:space="preserve"> </w:t>
      </w:r>
      <w:r w:rsidR="00216CD2" w:rsidRPr="009311F8">
        <w:rPr>
          <w:rFonts w:ascii="Times New Roman" w:eastAsia="Times New Roman" w:hAnsi="Times New Roman"/>
          <w:sz w:val="24"/>
          <w:szCs w:val="24"/>
          <w:lang w:eastAsia="ru-RU"/>
        </w:rPr>
        <w:t>(для</w:t>
      </w:r>
      <w:r w:rsidR="00216CD2" w:rsidRPr="009311F8">
        <w:rPr>
          <w:rFonts w:ascii="Times New Roman" w:eastAsia="Times New Roman" w:hAnsi="Times New Roman"/>
          <w:spacing w:val="33"/>
          <w:sz w:val="24"/>
          <w:szCs w:val="24"/>
          <w:lang w:eastAsia="ru-RU"/>
        </w:rPr>
        <w:t xml:space="preserve"> </w:t>
      </w:r>
      <w:r w:rsidR="00216CD2" w:rsidRPr="009311F8">
        <w:rPr>
          <w:rFonts w:ascii="Times New Roman" w:eastAsia="Times New Roman" w:hAnsi="Times New Roman"/>
          <w:spacing w:val="-1"/>
          <w:sz w:val="24"/>
          <w:szCs w:val="24"/>
          <w:lang w:eastAsia="ru-RU"/>
        </w:rPr>
        <w:t>физического</w:t>
      </w:r>
      <w:r w:rsidR="00216CD2" w:rsidRPr="009311F8">
        <w:rPr>
          <w:rFonts w:ascii="Times New Roman" w:eastAsia="Times New Roman" w:hAnsi="Times New Roman"/>
          <w:spacing w:val="113"/>
          <w:sz w:val="24"/>
          <w:szCs w:val="24"/>
          <w:lang w:eastAsia="ru-RU"/>
        </w:rPr>
        <w:t xml:space="preserve"> </w:t>
      </w:r>
      <w:r w:rsidR="00216CD2" w:rsidRPr="009311F8">
        <w:rPr>
          <w:rFonts w:ascii="Times New Roman" w:eastAsia="Times New Roman" w:hAnsi="Times New Roman"/>
          <w:sz w:val="24"/>
          <w:szCs w:val="24"/>
          <w:lang w:eastAsia="ru-RU"/>
        </w:rPr>
        <w:t>лица),</w:t>
      </w:r>
      <w:r w:rsidR="00216CD2" w:rsidRPr="009311F8">
        <w:rPr>
          <w:rFonts w:ascii="Times New Roman" w:eastAsia="Times New Roman" w:hAnsi="Times New Roman"/>
          <w:spacing w:val="8"/>
          <w:sz w:val="24"/>
          <w:szCs w:val="24"/>
          <w:lang w:eastAsia="ru-RU"/>
        </w:rPr>
        <w:t xml:space="preserve"> </w:t>
      </w:r>
      <w:r w:rsidR="00216CD2" w:rsidRPr="009311F8">
        <w:rPr>
          <w:rFonts w:ascii="Times New Roman" w:eastAsia="Times New Roman" w:hAnsi="Times New Roman"/>
          <w:spacing w:val="-1"/>
          <w:sz w:val="24"/>
          <w:szCs w:val="24"/>
          <w:lang w:eastAsia="ru-RU"/>
        </w:rPr>
        <w:t>ИНН,</w:t>
      </w:r>
      <w:r w:rsidR="00216CD2" w:rsidRPr="009311F8">
        <w:rPr>
          <w:rFonts w:ascii="Times New Roman" w:eastAsia="Times New Roman" w:hAnsi="Times New Roman"/>
          <w:spacing w:val="8"/>
          <w:sz w:val="24"/>
          <w:szCs w:val="24"/>
          <w:lang w:eastAsia="ru-RU"/>
        </w:rPr>
        <w:t xml:space="preserve"> </w:t>
      </w:r>
      <w:r w:rsidR="00216CD2" w:rsidRPr="009311F8">
        <w:rPr>
          <w:rFonts w:ascii="Times New Roman" w:eastAsia="Times New Roman" w:hAnsi="Times New Roman"/>
          <w:spacing w:val="-1"/>
          <w:sz w:val="24"/>
          <w:szCs w:val="24"/>
          <w:lang w:eastAsia="ru-RU"/>
        </w:rPr>
        <w:t>номер</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контактного</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телефона,</w:t>
      </w:r>
      <w:r w:rsidR="00216CD2" w:rsidRPr="009311F8">
        <w:rPr>
          <w:rFonts w:ascii="Times New Roman" w:eastAsia="Times New Roman" w:hAnsi="Times New Roman"/>
          <w:spacing w:val="9"/>
          <w:sz w:val="24"/>
          <w:szCs w:val="24"/>
          <w:lang w:eastAsia="ru-RU"/>
        </w:rPr>
        <w:t xml:space="preserve"> </w:t>
      </w:r>
      <w:r w:rsidR="00216CD2" w:rsidRPr="009311F8">
        <w:rPr>
          <w:rFonts w:ascii="Times New Roman" w:eastAsia="Times New Roman" w:hAnsi="Times New Roman"/>
          <w:spacing w:val="-1"/>
          <w:sz w:val="24"/>
          <w:szCs w:val="24"/>
          <w:lang w:eastAsia="ru-RU"/>
        </w:rPr>
        <w:t>адрес</w:t>
      </w:r>
      <w:r w:rsidR="00216CD2" w:rsidRPr="009311F8">
        <w:rPr>
          <w:rFonts w:ascii="Times New Roman" w:eastAsia="Times New Roman" w:hAnsi="Times New Roman"/>
          <w:spacing w:val="8"/>
          <w:sz w:val="24"/>
          <w:szCs w:val="24"/>
          <w:lang w:eastAsia="ru-RU"/>
        </w:rPr>
        <w:t xml:space="preserve"> </w:t>
      </w:r>
      <w:r w:rsidR="00216CD2" w:rsidRPr="009311F8">
        <w:rPr>
          <w:rFonts w:ascii="Times New Roman" w:eastAsia="Times New Roman" w:hAnsi="Times New Roman"/>
          <w:spacing w:val="-1"/>
          <w:sz w:val="24"/>
          <w:szCs w:val="24"/>
          <w:lang w:eastAsia="ru-RU"/>
        </w:rPr>
        <w:t>электронной</w:t>
      </w:r>
      <w:r w:rsidR="00216CD2" w:rsidRPr="009311F8">
        <w:rPr>
          <w:rFonts w:ascii="Times New Roman" w:eastAsia="Times New Roman" w:hAnsi="Times New Roman"/>
          <w:spacing w:val="7"/>
          <w:sz w:val="24"/>
          <w:szCs w:val="24"/>
          <w:lang w:eastAsia="ru-RU"/>
        </w:rPr>
        <w:t xml:space="preserve"> </w:t>
      </w:r>
      <w:r w:rsidR="00216CD2" w:rsidRPr="009311F8">
        <w:rPr>
          <w:rFonts w:ascii="Times New Roman" w:eastAsia="Times New Roman" w:hAnsi="Times New Roman"/>
          <w:spacing w:val="-1"/>
          <w:sz w:val="24"/>
          <w:szCs w:val="24"/>
          <w:lang w:eastAsia="ru-RU"/>
        </w:rPr>
        <w:t>почты</w:t>
      </w:r>
      <w:r w:rsidR="00216CD2" w:rsidRPr="009311F8">
        <w:rPr>
          <w:rFonts w:ascii="Times New Roman" w:eastAsia="Times New Roman" w:hAnsi="Times New Roman"/>
          <w:spacing w:val="11"/>
          <w:sz w:val="24"/>
          <w:szCs w:val="24"/>
          <w:lang w:eastAsia="ru-RU"/>
        </w:rPr>
        <w:t xml:space="preserve"> </w:t>
      </w:r>
      <w:r w:rsidR="00216CD2" w:rsidRPr="009311F8">
        <w:rPr>
          <w:rFonts w:ascii="Times New Roman" w:eastAsia="Times New Roman" w:hAnsi="Times New Roman"/>
          <w:spacing w:val="-1"/>
          <w:sz w:val="24"/>
          <w:szCs w:val="24"/>
          <w:lang w:eastAsia="ru-RU"/>
        </w:rPr>
        <w:t>участника</w:t>
      </w:r>
      <w:r w:rsidR="00216CD2" w:rsidRPr="009311F8">
        <w:rPr>
          <w:rFonts w:ascii="Times New Roman" w:eastAsia="Times New Roman" w:hAnsi="Times New Roman"/>
          <w:spacing w:val="6"/>
          <w:sz w:val="24"/>
          <w:szCs w:val="24"/>
          <w:lang w:eastAsia="ru-RU"/>
        </w:rPr>
        <w:t xml:space="preserve"> </w:t>
      </w:r>
      <w:r w:rsidR="00216CD2" w:rsidRPr="009311F8">
        <w:rPr>
          <w:rFonts w:ascii="Times New Roman" w:eastAsia="Times New Roman" w:hAnsi="Times New Roman"/>
          <w:spacing w:val="-1"/>
          <w:sz w:val="24"/>
          <w:szCs w:val="24"/>
          <w:lang w:eastAsia="ru-RU"/>
        </w:rPr>
        <w:t>процедуры</w:t>
      </w:r>
      <w:r w:rsidR="00216CD2" w:rsidRPr="009311F8">
        <w:rPr>
          <w:rFonts w:ascii="Times New Roman" w:eastAsia="Times New Roman" w:hAnsi="Times New Roman"/>
          <w:spacing w:val="77"/>
          <w:sz w:val="24"/>
          <w:szCs w:val="24"/>
          <w:lang w:eastAsia="ru-RU"/>
        </w:rPr>
        <w:t xml:space="preserve"> </w:t>
      </w:r>
      <w:r w:rsidR="00216CD2" w:rsidRPr="009311F8">
        <w:rPr>
          <w:rFonts w:ascii="Times New Roman" w:eastAsia="Times New Roman" w:hAnsi="Times New Roman"/>
          <w:spacing w:val="-1"/>
          <w:sz w:val="24"/>
          <w:szCs w:val="24"/>
          <w:lang w:eastAsia="ru-RU"/>
        </w:rPr>
        <w:t>закупки</w:t>
      </w:r>
      <w:r w:rsidR="00216CD2" w:rsidRPr="009311F8">
        <w:rPr>
          <w:rFonts w:ascii="Times New Roman" w:eastAsia="Times New Roman" w:hAnsi="Times New Roman"/>
          <w:spacing w:val="2"/>
          <w:sz w:val="24"/>
          <w:szCs w:val="24"/>
          <w:lang w:eastAsia="ru-RU"/>
        </w:rPr>
        <w:t xml:space="preserve"> </w:t>
      </w:r>
      <w:r w:rsidR="00216CD2" w:rsidRPr="009311F8">
        <w:rPr>
          <w:rFonts w:ascii="Times New Roman" w:eastAsia="Times New Roman" w:hAnsi="Times New Roman"/>
          <w:sz w:val="24"/>
          <w:szCs w:val="24"/>
          <w:lang w:eastAsia="ru-RU"/>
        </w:rPr>
        <w:t xml:space="preserve">и </w:t>
      </w:r>
      <w:r w:rsidR="00216CD2" w:rsidRPr="009311F8">
        <w:rPr>
          <w:rFonts w:ascii="Times New Roman" w:eastAsia="Times New Roman" w:hAnsi="Times New Roman"/>
          <w:spacing w:val="-1"/>
          <w:sz w:val="24"/>
          <w:szCs w:val="24"/>
          <w:lang w:eastAsia="ru-RU"/>
        </w:rPr>
        <w:t>другие</w:t>
      </w:r>
      <w:r w:rsidR="00216CD2" w:rsidRPr="009311F8">
        <w:rPr>
          <w:rFonts w:ascii="Times New Roman" w:eastAsia="Times New Roman" w:hAnsi="Times New Roman"/>
          <w:spacing w:val="1"/>
          <w:sz w:val="24"/>
          <w:szCs w:val="24"/>
          <w:lang w:eastAsia="ru-RU"/>
        </w:rPr>
        <w:t xml:space="preserve"> </w:t>
      </w:r>
      <w:r w:rsidR="00216CD2" w:rsidRPr="009311F8">
        <w:rPr>
          <w:rFonts w:ascii="Times New Roman" w:eastAsia="Times New Roman" w:hAnsi="Times New Roman"/>
          <w:spacing w:val="-1"/>
          <w:sz w:val="24"/>
          <w:szCs w:val="24"/>
          <w:lang w:eastAsia="ru-RU"/>
        </w:rPr>
        <w:t>установленные</w:t>
      </w:r>
      <w:r w:rsidR="00216CD2" w:rsidRPr="009311F8">
        <w:rPr>
          <w:rFonts w:ascii="Times New Roman" w:eastAsia="Times New Roman" w:hAnsi="Times New Roman"/>
          <w:spacing w:val="-2"/>
          <w:sz w:val="24"/>
          <w:szCs w:val="24"/>
          <w:lang w:eastAsia="ru-RU"/>
        </w:rPr>
        <w:t xml:space="preserve"> </w:t>
      </w:r>
      <w:r w:rsidR="00216CD2" w:rsidRPr="009311F8">
        <w:rPr>
          <w:rFonts w:ascii="Times New Roman" w:eastAsia="Times New Roman" w:hAnsi="Times New Roman"/>
          <w:spacing w:val="-1"/>
          <w:sz w:val="24"/>
          <w:szCs w:val="24"/>
          <w:lang w:eastAsia="ru-RU"/>
        </w:rPr>
        <w:t>документацией</w:t>
      </w:r>
      <w:r w:rsidR="00216CD2" w:rsidRPr="009311F8">
        <w:rPr>
          <w:rFonts w:ascii="Times New Roman" w:eastAsia="Times New Roman" w:hAnsi="Times New Roman"/>
          <w:sz w:val="24"/>
          <w:szCs w:val="24"/>
          <w:lang w:eastAsia="ru-RU"/>
        </w:rPr>
        <w:t xml:space="preserve"> </w:t>
      </w:r>
      <w:r w:rsidR="00216CD2" w:rsidRPr="009311F8">
        <w:rPr>
          <w:rFonts w:ascii="Times New Roman" w:eastAsia="Times New Roman" w:hAnsi="Times New Roman"/>
          <w:spacing w:val="-1"/>
          <w:sz w:val="24"/>
          <w:szCs w:val="24"/>
          <w:lang w:eastAsia="ru-RU"/>
        </w:rPr>
        <w:t>сведения;</w:t>
      </w:r>
    </w:p>
    <w:p w:rsidR="00216CD2" w:rsidRPr="009311F8" w:rsidRDefault="00216CD2" w:rsidP="0071249E">
      <w:pPr>
        <w:widowControl w:val="0"/>
        <w:numPr>
          <w:ilvl w:val="0"/>
          <w:numId w:val="19"/>
        </w:numPr>
        <w:tabs>
          <w:tab w:val="left" w:pos="109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полномочия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осуществление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действий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2"/>
          <w:sz w:val="24"/>
          <w:szCs w:val="24"/>
          <w:lang w:eastAsia="ru-RU"/>
        </w:rPr>
        <w:t>от</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имени</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копия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назначении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избрании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приказа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назначении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физического</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должность,</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которым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такое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физическое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лицо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(руководитель)</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обладает</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правом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действовать</w:t>
      </w:r>
      <w:r w:rsidRPr="009311F8">
        <w:rPr>
          <w:rFonts w:ascii="Times New Roman" w:eastAsia="Times New Roman" w:hAnsi="Times New Roman"/>
          <w:sz w:val="24"/>
          <w:szCs w:val="24"/>
          <w:lang w:eastAsia="ru-RU"/>
        </w:rPr>
        <w:t xml:space="preserve"> от </w:t>
      </w:r>
      <w:r w:rsidRPr="009311F8">
        <w:rPr>
          <w:rFonts w:ascii="Times New Roman" w:eastAsia="Times New Roman" w:hAnsi="Times New Roman"/>
          <w:spacing w:val="-1"/>
          <w:sz w:val="24"/>
          <w:szCs w:val="24"/>
          <w:lang w:eastAsia="ru-RU"/>
        </w:rPr>
        <w:t>имени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без</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доверенности.</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имени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действует</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иное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лицо,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предоставляется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доверенность</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осуществление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действий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имени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заверенная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печатью</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подписанная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руководителем</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уполномоченным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этим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руководителем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лицом,</w:t>
      </w:r>
      <w:r w:rsidRPr="009311F8">
        <w:rPr>
          <w:rFonts w:ascii="Times New Roman" w:eastAsia="Times New Roman" w:hAnsi="Times New Roman"/>
          <w:spacing w:val="9"/>
          <w:sz w:val="24"/>
          <w:szCs w:val="24"/>
          <w:lang w:eastAsia="ru-RU"/>
        </w:rPr>
        <w:t xml:space="preserve"> </w:t>
      </w:r>
      <w:r w:rsidR="00104015" w:rsidRPr="009311F8">
        <w:rPr>
          <w:rFonts w:ascii="Times New Roman" w:eastAsia="Times New Roman" w:hAnsi="Times New Roman"/>
          <w:sz w:val="24"/>
          <w:szCs w:val="24"/>
          <w:lang w:eastAsia="ru-RU"/>
        </w:rPr>
        <w:t>либо</w:t>
      </w:r>
      <w:r w:rsidR="00104015" w:rsidRPr="009311F8">
        <w:rPr>
          <w:rFonts w:ascii="Times New Roman" w:eastAsia="Times New Roman" w:hAnsi="Times New Roman"/>
          <w:spacing w:val="56"/>
          <w:sz w:val="24"/>
          <w:szCs w:val="24"/>
          <w:lang w:eastAsia="ru-RU"/>
        </w:rPr>
        <w:t xml:space="preserve"> </w:t>
      </w:r>
      <w:r w:rsidR="00104015" w:rsidRPr="009311F8">
        <w:rPr>
          <w:rFonts w:ascii="Times New Roman" w:eastAsia="Times New Roman" w:hAnsi="Times New Roman"/>
          <w:spacing w:val="-1"/>
          <w:sz w:val="24"/>
          <w:szCs w:val="24"/>
          <w:lang w:eastAsia="ru-RU"/>
        </w:rPr>
        <w:t>нотариально</w:t>
      </w:r>
      <w:r w:rsidR="00104015" w:rsidRPr="009311F8">
        <w:rPr>
          <w:rFonts w:ascii="Times New Roman" w:eastAsia="Times New Roman" w:hAnsi="Times New Roman"/>
          <w:spacing w:val="2"/>
          <w:sz w:val="24"/>
          <w:szCs w:val="24"/>
          <w:lang w:eastAsia="ru-RU"/>
        </w:rPr>
        <w:t xml:space="preserve"> </w:t>
      </w:r>
      <w:r w:rsidR="00104015" w:rsidRPr="009311F8">
        <w:rPr>
          <w:rFonts w:ascii="Times New Roman" w:eastAsia="Times New Roman" w:hAnsi="Times New Roman"/>
          <w:spacing w:val="-1"/>
          <w:sz w:val="24"/>
          <w:szCs w:val="24"/>
          <w:lang w:eastAsia="ru-RU"/>
        </w:rPr>
        <w:t>заверенная</w:t>
      </w:r>
      <w:r w:rsidR="00104015" w:rsidRPr="009311F8">
        <w:rPr>
          <w:rFonts w:ascii="Times New Roman" w:eastAsia="Times New Roman" w:hAnsi="Times New Roman"/>
          <w:spacing w:val="4"/>
          <w:sz w:val="24"/>
          <w:szCs w:val="24"/>
          <w:lang w:eastAsia="ru-RU"/>
        </w:rPr>
        <w:t xml:space="preserve"> </w:t>
      </w:r>
      <w:r w:rsidR="00104015" w:rsidRPr="009311F8">
        <w:rPr>
          <w:rFonts w:ascii="Times New Roman" w:eastAsia="Times New Roman" w:hAnsi="Times New Roman"/>
          <w:sz w:val="24"/>
          <w:szCs w:val="24"/>
          <w:lang w:eastAsia="ru-RU"/>
        </w:rPr>
        <w:t>копия</w:t>
      </w:r>
      <w:r w:rsidR="00104015" w:rsidRPr="009311F8">
        <w:rPr>
          <w:rFonts w:ascii="Times New Roman" w:eastAsia="Times New Roman" w:hAnsi="Times New Roman"/>
          <w:spacing w:val="4"/>
          <w:sz w:val="24"/>
          <w:szCs w:val="24"/>
          <w:lang w:eastAsia="ru-RU"/>
        </w:rPr>
        <w:t xml:space="preserve"> </w:t>
      </w:r>
      <w:r w:rsidR="00104015" w:rsidRPr="009311F8">
        <w:rPr>
          <w:rFonts w:ascii="Times New Roman" w:eastAsia="Times New Roman" w:hAnsi="Times New Roman"/>
          <w:spacing w:val="-1"/>
          <w:sz w:val="24"/>
          <w:szCs w:val="24"/>
          <w:lang w:eastAsia="ru-RU"/>
        </w:rPr>
        <w:t>такой</w:t>
      </w:r>
      <w:r w:rsidR="00104015" w:rsidRPr="009311F8">
        <w:rPr>
          <w:rFonts w:ascii="Times New Roman" w:eastAsia="Times New Roman" w:hAnsi="Times New Roman"/>
          <w:spacing w:val="5"/>
          <w:sz w:val="24"/>
          <w:szCs w:val="24"/>
          <w:lang w:eastAsia="ru-RU"/>
        </w:rPr>
        <w:t xml:space="preserve"> </w:t>
      </w:r>
      <w:r w:rsidR="00104015" w:rsidRPr="009311F8">
        <w:rPr>
          <w:rFonts w:ascii="Times New Roman" w:eastAsia="Times New Roman" w:hAnsi="Times New Roman"/>
          <w:spacing w:val="-1"/>
          <w:sz w:val="24"/>
          <w:szCs w:val="24"/>
          <w:lang w:eastAsia="ru-RU"/>
        </w:rPr>
        <w:t>доверенности,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составленная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форме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согласно</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Разделу</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1</w:t>
      </w:r>
      <w:r w:rsidR="008D16BC">
        <w:rPr>
          <w:rFonts w:ascii="Times New Roman" w:eastAsia="Times New Roman" w:hAnsi="Times New Roman"/>
          <w:sz w:val="24"/>
          <w:szCs w:val="24"/>
          <w:lang w:eastAsia="ru-RU"/>
        </w:rPr>
        <w:t>0</w:t>
      </w:r>
      <w:r w:rsidRPr="009311F8">
        <w:rPr>
          <w:rFonts w:ascii="Times New Roman" w:eastAsia="Times New Roman" w:hAnsi="Times New Roman"/>
          <w:sz w:val="24"/>
          <w:szCs w:val="24"/>
          <w:lang w:eastAsia="ru-RU"/>
        </w:rPr>
        <w:t>.</w:t>
      </w:r>
      <w:r w:rsidR="001110C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«ОБРАЗЦЫ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ФОРМ</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ЗАПОЛНЕНИЯ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УЧАСТНИКАМИ</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ПРОЦЕДУРЫ</w:t>
      </w:r>
      <w:r w:rsidR="001110C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указанная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доверенность</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подписана</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лицом,</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уполномоченным</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руководителем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должно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содержать</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документ,</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подтверждающий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полномочия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z w:val="24"/>
          <w:szCs w:val="24"/>
          <w:lang w:eastAsia="ru-RU"/>
        </w:rPr>
        <w:t xml:space="preserve"> лица.</w:t>
      </w:r>
    </w:p>
    <w:p w:rsidR="00216CD2" w:rsidRPr="009311F8" w:rsidRDefault="00216CD2" w:rsidP="0071249E">
      <w:pPr>
        <w:widowControl w:val="0"/>
        <w:numPr>
          <w:ilvl w:val="0"/>
          <w:numId w:val="19"/>
        </w:numPr>
        <w:tabs>
          <w:tab w:val="left" w:pos="122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Копии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учредительных</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заверенные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нотариально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заверенные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печатью</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подписью</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уполномоченного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лиц),</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нотариально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заверенную</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копию</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паспорта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гражданина</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(для </w:t>
      </w:r>
      <w:r w:rsidRPr="009311F8">
        <w:rPr>
          <w:rFonts w:ascii="Times New Roman" w:eastAsia="Times New Roman" w:hAnsi="Times New Roman"/>
          <w:spacing w:val="-1"/>
          <w:sz w:val="24"/>
          <w:szCs w:val="24"/>
          <w:lang w:eastAsia="ru-RU"/>
        </w:rPr>
        <w:t>физических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лиц);</w:t>
      </w:r>
    </w:p>
    <w:p w:rsidR="00216CD2" w:rsidRPr="009311F8" w:rsidRDefault="00216CD2" w:rsidP="0071249E">
      <w:pPr>
        <w:widowControl w:val="0"/>
        <w:numPr>
          <w:ilvl w:val="0"/>
          <w:numId w:val="19"/>
        </w:numPr>
        <w:tabs>
          <w:tab w:val="left" w:pos="1158"/>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Иностранные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участники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закупки</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предоставляют</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надлежащим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образом</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заверенный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перевод</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русский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язык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государственной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регистрации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юридического</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государственной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регистрации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физического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индивидуального</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предпринимателя</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соответствующего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государства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01"/>
          <w:sz w:val="24"/>
          <w:szCs w:val="24"/>
          <w:lang w:eastAsia="ru-RU"/>
        </w:rPr>
        <w:t xml:space="preserve"> </w:t>
      </w:r>
      <w:r w:rsidRPr="009311F8">
        <w:rPr>
          <w:rFonts w:ascii="Times New Roman" w:eastAsia="Times New Roman" w:hAnsi="Times New Roman"/>
          <w:spacing w:val="-1"/>
          <w:sz w:val="24"/>
          <w:szCs w:val="24"/>
          <w:lang w:eastAsia="ru-RU"/>
        </w:rPr>
        <w:t>иностранного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лица),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полученные</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ранее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чем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шесть</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месяцев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дня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размещения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официальном сайте извещения</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2"/>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71249E">
      <w:pPr>
        <w:widowControl w:val="0"/>
        <w:numPr>
          <w:ilvl w:val="0"/>
          <w:numId w:val="19"/>
        </w:numPr>
        <w:tabs>
          <w:tab w:val="left" w:pos="109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одобрении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совершении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крупной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сделки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либо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копия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необходимости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наличия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совершения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крупной</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сделки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установлено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учредительными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документами</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юридического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лица.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получение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указанного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истечения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срока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подачи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005D5147"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закупки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невозможно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силу</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необходимости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lastRenderedPageBreak/>
        <w:t>соблюдения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установленного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учредительными</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документами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порядка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созыва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заседания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органа,</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компетенции</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которого</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относится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вопрос</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одобрении</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совершении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крупных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сделок,</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2"/>
          <w:sz w:val="24"/>
          <w:szCs w:val="24"/>
          <w:lang w:eastAsia="ru-RU"/>
        </w:rPr>
        <w:t>участник</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обязан</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представить</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письмо,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содержащее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обязательство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признания</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победителем</w:t>
      </w:r>
      <w:r w:rsidRPr="009311F8">
        <w:rPr>
          <w:rFonts w:ascii="Times New Roman" w:eastAsia="Times New Roman" w:hAnsi="Times New Roman"/>
          <w:spacing w:val="39"/>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представить</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вышеуказанное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момента</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заключения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договора.</w:t>
      </w:r>
    </w:p>
    <w:p w:rsidR="00216CD2" w:rsidRPr="009311F8" w:rsidRDefault="00216CD2" w:rsidP="0071249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данного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2"/>
          <w:sz w:val="24"/>
          <w:szCs w:val="24"/>
          <w:lang w:eastAsia="ru-RU"/>
        </w:rPr>
        <w:t>процедуры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поставка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выполнение работ,</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оказание</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являющиеся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предметом</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внесение</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5"/>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процедуре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исполнения</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являются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крупной</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сделкой,</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представляет</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 xml:space="preserve">соответствующее </w:t>
      </w:r>
      <w:r w:rsidRPr="009311F8">
        <w:rPr>
          <w:rFonts w:ascii="Times New Roman" w:eastAsia="Times New Roman" w:hAnsi="Times New Roman"/>
          <w:sz w:val="24"/>
          <w:szCs w:val="24"/>
          <w:lang w:eastAsia="ru-RU"/>
        </w:rPr>
        <w:t>письмо;</w:t>
      </w:r>
    </w:p>
    <w:p w:rsidR="00216CD2" w:rsidRPr="009311F8" w:rsidRDefault="00216CD2" w:rsidP="0071249E">
      <w:pPr>
        <w:widowControl w:val="0"/>
        <w:numPr>
          <w:ilvl w:val="0"/>
          <w:numId w:val="19"/>
        </w:numPr>
        <w:tabs>
          <w:tab w:val="left" w:pos="1302"/>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требованиям 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установленным</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6"/>
          <w:sz w:val="24"/>
          <w:szCs w:val="24"/>
          <w:lang w:eastAsia="ru-RU"/>
        </w:rPr>
        <w:t xml:space="preserve"> </w:t>
      </w:r>
      <w:r w:rsidR="008D16BC">
        <w:rPr>
          <w:rFonts w:ascii="Times New Roman" w:eastAsia="Times New Roman" w:hAnsi="Times New Roman"/>
          <w:sz w:val="24"/>
          <w:szCs w:val="24"/>
          <w:lang w:eastAsia="ru-RU"/>
        </w:rPr>
        <w:t>разделе</w:t>
      </w:r>
      <w:r w:rsidRPr="009311F8">
        <w:rPr>
          <w:rFonts w:ascii="Times New Roman" w:eastAsia="Times New Roman" w:hAnsi="Times New Roman"/>
          <w:sz w:val="24"/>
          <w:szCs w:val="24"/>
          <w:lang w:eastAsia="ru-RU"/>
        </w:rPr>
        <w:t xml:space="preserve"> </w:t>
      </w:r>
      <w:r w:rsidR="00BC49AF">
        <w:rPr>
          <w:rFonts w:ascii="Times New Roman" w:eastAsia="Times New Roman" w:hAnsi="Times New Roman"/>
          <w:spacing w:val="4"/>
          <w:sz w:val="24"/>
          <w:szCs w:val="24"/>
          <w:lang w:eastAsia="ru-RU"/>
        </w:rPr>
        <w:t>9</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z w:val="24"/>
          <w:szCs w:val="24"/>
          <w:lang w:eastAsia="ru-RU"/>
        </w:rPr>
        <w:t xml:space="preserve"> КАРТА </w:t>
      </w:r>
      <w:r w:rsidR="00F052D2"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71249E">
      <w:pPr>
        <w:widowControl w:val="0"/>
        <w:numPr>
          <w:ilvl w:val="0"/>
          <w:numId w:val="19"/>
        </w:numPr>
        <w:tabs>
          <w:tab w:val="left" w:pos="128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Копию</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информационного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письма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налогового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органа,</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указывающего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дату</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представления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заявления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переходе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2"/>
          <w:sz w:val="24"/>
          <w:szCs w:val="24"/>
          <w:lang w:eastAsia="ru-RU"/>
        </w:rPr>
        <w:t>упрощенную</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z w:val="24"/>
          <w:szCs w:val="24"/>
          <w:lang w:eastAsia="ru-RU"/>
        </w:rPr>
        <w:t>систему</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z w:val="24"/>
          <w:szCs w:val="24"/>
          <w:lang w:eastAsia="ru-RU"/>
        </w:rPr>
        <w:t>налогообложения,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заверенного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печатью</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подписью</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уполномоченного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лица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применяет</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2"/>
          <w:sz w:val="24"/>
          <w:szCs w:val="24"/>
          <w:lang w:eastAsia="ru-RU"/>
        </w:rPr>
        <w:t>упрощенную</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систему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налогообложения;</w:t>
      </w:r>
    </w:p>
    <w:p w:rsidR="00216CD2" w:rsidRDefault="00216CD2" w:rsidP="0071249E">
      <w:pPr>
        <w:widowControl w:val="0"/>
        <w:numPr>
          <w:ilvl w:val="0"/>
          <w:numId w:val="19"/>
        </w:numPr>
        <w:tabs>
          <w:tab w:val="left" w:pos="1249"/>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подтверждающие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внесение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полном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размере,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3"/>
          <w:sz w:val="24"/>
          <w:szCs w:val="24"/>
          <w:lang w:eastAsia="ru-RU"/>
        </w:rPr>
        <w:t xml:space="preserve"> </w:t>
      </w:r>
      <w:r w:rsidR="00242A40" w:rsidRPr="009311F8">
        <w:rPr>
          <w:rFonts w:ascii="Times New Roman" w:eastAsia="Times New Roman" w:hAnsi="Times New Roman"/>
          <w:spacing w:val="-1"/>
          <w:sz w:val="24"/>
          <w:szCs w:val="24"/>
          <w:lang w:eastAsia="ru-RU"/>
        </w:rPr>
        <w:t xml:space="preserve">тендера </w:t>
      </w:r>
      <w:r w:rsidRPr="009311F8">
        <w:rPr>
          <w:rFonts w:ascii="Times New Roman" w:eastAsia="Times New Roman" w:hAnsi="Times New Roman"/>
          <w:spacing w:val="-1"/>
          <w:sz w:val="24"/>
          <w:szCs w:val="24"/>
          <w:lang w:eastAsia="ru-RU"/>
        </w:rPr>
        <w:t>содержится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указание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обеспечения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(платежное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поручение,</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подтверждающее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перечисление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обеспечения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копия</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поручения);</w:t>
      </w:r>
    </w:p>
    <w:p w:rsidR="001060A5" w:rsidRPr="00950EA6" w:rsidRDefault="005475E6" w:rsidP="0071249E">
      <w:pPr>
        <w:pStyle w:val="2"/>
        <w:numPr>
          <w:ilvl w:val="0"/>
          <w:numId w:val="19"/>
        </w:numPr>
        <w:ind w:left="0" w:right="285" w:firstLine="567"/>
        <w:rPr>
          <w:sz w:val="24"/>
          <w:szCs w:val="24"/>
        </w:rPr>
      </w:pPr>
      <w:r>
        <w:rPr>
          <w:sz w:val="24"/>
          <w:szCs w:val="24"/>
        </w:rPr>
        <w:t>З</w:t>
      </w:r>
      <w:r w:rsidR="001060A5" w:rsidRPr="00950EA6">
        <w:rPr>
          <w:sz w:val="24"/>
          <w:szCs w:val="24"/>
        </w:rPr>
        <w:t>аверенные копии:</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 – свидетельства о регистрации, устава, изменений устава и учредительного договора (при наличии);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выписки из ГРЮЛ, выданной не ранее чем за один месяц до дня размещения извещения о закупке в ЕИС (если применимо);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реестров акционеров (учредителей) и директоров, включая информацию о стране регистрации акционеров (учредителей) и директоров;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свидетельства об аккредитации и внесении в государственный реестр (при наличии зарегистрированного филиала или представительства на территории РФ); </w:t>
      </w:r>
    </w:p>
    <w:p w:rsidR="001060A5" w:rsidRPr="00950EA6" w:rsidRDefault="001060A5" w:rsidP="0016435D">
      <w:pPr>
        <w:pStyle w:val="2"/>
        <w:numPr>
          <w:ilvl w:val="0"/>
          <w:numId w:val="42"/>
        </w:numPr>
        <w:ind w:left="0" w:right="285" w:firstLine="567"/>
        <w:rPr>
          <w:sz w:val="24"/>
          <w:szCs w:val="24"/>
        </w:rPr>
      </w:pPr>
      <w:r w:rsidRPr="00950EA6">
        <w:rPr>
          <w:sz w:val="24"/>
          <w:szCs w:val="24"/>
        </w:rPr>
        <w:t>свидетельства о постановке на учет в налоговом органе страны регистрации участника закупки и/или РФ (при наличии);</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лицензии и всех приложений и изменений к ней, если деятельность, которую осуществляет участник в соответствии с предметом закупки, подлежит лицензированию в соответствии с законодательством РФ, копии других документов, подтверждающих соответствие участника требованиям, установленным законодательством РФ к лицам, осуществляющим поставки товаров, выполнение работ, оказание услуг, являющихся предметом закупки (свидетельство, выданное соответствующей саморегулируемой организацией о допуске к работам, которые оказывают влияние на безопасность объектов капитального строительства, иные требуемые свидетельства, разрешения, все приложения к указанным документам и др.);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Копия бухгалтерского баланса за последний отчетный период или справка об ориентировочной стоимости активов или иной аналогичный документ;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Документ, подтверждающий полномочия лица на осуществление действий (подачу заявки на участие в закупке, заключение договора и др.)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участника действует иное лицо, заявка на участие в закупке должна содержать также соответствующую доверенность, оформленную в соответствии с законодательством РФ. В случае если предоставляется </w:t>
      </w:r>
      <w:r w:rsidRPr="00950EA6">
        <w:rPr>
          <w:sz w:val="24"/>
          <w:szCs w:val="24"/>
        </w:rPr>
        <w:lastRenderedPageBreak/>
        <w:t xml:space="preserve">доверенность, выданная в порядке передоверия, подлежат предоставлению первоначальные доверенности;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Письменное согласие на обработку персональных данных (предоставляется при наличии в составе заявки персональных данных физических лиц); </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Анкета участника закупки для определения его соответствия требованиям ОТ, ПБ и Э (по форме в соответствии с документацией о закупке), копии документов, приведенных в документации о закупке, подтверждающих соответствие участника закупки требованиям в области ОТ, ПБ и </w:t>
      </w:r>
      <w:r w:rsidR="00104015" w:rsidRPr="00950EA6">
        <w:rPr>
          <w:sz w:val="24"/>
          <w:szCs w:val="24"/>
        </w:rPr>
        <w:t>Э Общества</w:t>
      </w:r>
      <w:r w:rsidRPr="00950EA6">
        <w:rPr>
          <w:sz w:val="24"/>
          <w:szCs w:val="24"/>
        </w:rPr>
        <w:t xml:space="preserve">, а также оказания услуг по перевозке работников, имущества (грузов) в интересах Общества); </w:t>
      </w:r>
    </w:p>
    <w:p w:rsidR="001060A5" w:rsidRPr="00950EA6" w:rsidRDefault="001060A5" w:rsidP="0016435D">
      <w:pPr>
        <w:pStyle w:val="2"/>
        <w:numPr>
          <w:ilvl w:val="0"/>
          <w:numId w:val="42"/>
        </w:numPr>
        <w:ind w:left="0" w:right="285" w:firstLine="567"/>
        <w:rPr>
          <w:sz w:val="24"/>
          <w:szCs w:val="24"/>
        </w:rPr>
      </w:pPr>
      <w:r w:rsidRPr="00950EA6">
        <w:rPr>
          <w:sz w:val="24"/>
          <w:szCs w:val="24"/>
        </w:rPr>
        <w:t>Копии документов филиала юридического лица, в случае представления филиалом интересов юридического лица в закупке:</w:t>
      </w:r>
    </w:p>
    <w:p w:rsidR="001060A5" w:rsidRPr="00950EA6" w:rsidRDefault="001060A5" w:rsidP="000B486E">
      <w:pPr>
        <w:pStyle w:val="2"/>
        <w:numPr>
          <w:ilvl w:val="0"/>
          <w:numId w:val="0"/>
        </w:numPr>
        <w:ind w:right="285" w:firstLine="567"/>
        <w:rPr>
          <w:sz w:val="24"/>
          <w:szCs w:val="24"/>
        </w:rPr>
      </w:pPr>
      <w:r w:rsidRPr="00950EA6">
        <w:rPr>
          <w:sz w:val="24"/>
          <w:szCs w:val="24"/>
        </w:rPr>
        <w:t xml:space="preserve"> – копия положения о филиале и изменений к нему; </w:t>
      </w:r>
    </w:p>
    <w:p w:rsidR="001060A5" w:rsidRPr="00950EA6" w:rsidRDefault="001060A5" w:rsidP="000B486E">
      <w:pPr>
        <w:pStyle w:val="2"/>
        <w:numPr>
          <w:ilvl w:val="0"/>
          <w:numId w:val="0"/>
        </w:numPr>
        <w:ind w:right="285" w:firstLine="567"/>
        <w:rPr>
          <w:sz w:val="24"/>
          <w:szCs w:val="24"/>
        </w:rPr>
      </w:pPr>
      <w:r>
        <w:rPr>
          <w:sz w:val="24"/>
          <w:szCs w:val="24"/>
        </w:rPr>
        <w:t xml:space="preserve"> </w:t>
      </w:r>
      <w:r w:rsidRPr="00950EA6">
        <w:rPr>
          <w:sz w:val="24"/>
          <w:szCs w:val="24"/>
        </w:rPr>
        <w:t xml:space="preserve">– копия свидетельства о постановке на учет в налоговом органе филиала; </w:t>
      </w:r>
    </w:p>
    <w:p w:rsidR="001060A5" w:rsidRPr="00950EA6" w:rsidRDefault="001060A5" w:rsidP="000B486E">
      <w:pPr>
        <w:pStyle w:val="2"/>
        <w:numPr>
          <w:ilvl w:val="0"/>
          <w:numId w:val="0"/>
        </w:numPr>
        <w:ind w:right="285" w:firstLine="567"/>
        <w:rPr>
          <w:sz w:val="24"/>
          <w:szCs w:val="24"/>
        </w:rPr>
      </w:pPr>
      <w:r w:rsidRPr="00950EA6">
        <w:rPr>
          <w:sz w:val="24"/>
          <w:szCs w:val="24"/>
        </w:rPr>
        <w:t xml:space="preserve">– доверенность на осуществление необходимых для участия в закупке действий от имени юридического лица, выданная на имя руководителя филиала. </w:t>
      </w:r>
    </w:p>
    <w:p w:rsidR="001060A5" w:rsidRPr="00950EA6" w:rsidRDefault="001060A5" w:rsidP="0016435D">
      <w:pPr>
        <w:pStyle w:val="2"/>
        <w:numPr>
          <w:ilvl w:val="0"/>
          <w:numId w:val="42"/>
        </w:numPr>
        <w:ind w:left="0" w:right="285" w:firstLine="567"/>
        <w:rPr>
          <w:sz w:val="24"/>
          <w:szCs w:val="24"/>
        </w:rPr>
      </w:pPr>
      <w:r w:rsidRPr="00950EA6">
        <w:rPr>
          <w:sz w:val="24"/>
          <w:szCs w:val="24"/>
        </w:rPr>
        <w:t>Документы, копии документов, подтверждающие обладание участником исключительными правами на объекты интеллектуальной собственности (в случае, если в связи с исполнением договора Общество приобретает права на объекты интеллектуальной собственности, за исключением случаев, когда права на результаты интеллектуальной деятельности возникают впервые в результате исполнения участником договора, подлежащего заключению по результатам закупки);</w:t>
      </w:r>
    </w:p>
    <w:p w:rsidR="001060A5" w:rsidRPr="00950EA6" w:rsidRDefault="001060A5" w:rsidP="0016435D">
      <w:pPr>
        <w:pStyle w:val="2"/>
        <w:numPr>
          <w:ilvl w:val="0"/>
          <w:numId w:val="42"/>
        </w:numPr>
        <w:ind w:left="0" w:right="285" w:firstLine="567"/>
        <w:rPr>
          <w:sz w:val="24"/>
          <w:szCs w:val="24"/>
        </w:rPr>
      </w:pPr>
      <w:r w:rsidRPr="00950EA6">
        <w:rPr>
          <w:sz w:val="24"/>
          <w:szCs w:val="24"/>
        </w:rPr>
        <w:t xml:space="preserve">Документы (копии документов), подтверждающие обеспечение заявки на участие в закупке, заверенные надлежащим образом (если применимо); </w:t>
      </w:r>
    </w:p>
    <w:p w:rsidR="001060A5" w:rsidRPr="00950EA6" w:rsidRDefault="001060A5" w:rsidP="0016435D">
      <w:pPr>
        <w:pStyle w:val="2"/>
        <w:numPr>
          <w:ilvl w:val="0"/>
          <w:numId w:val="42"/>
        </w:numPr>
        <w:ind w:left="0" w:right="285" w:firstLine="567"/>
        <w:rPr>
          <w:sz w:val="24"/>
          <w:szCs w:val="24"/>
        </w:rPr>
      </w:pPr>
      <w:r w:rsidRPr="00950EA6">
        <w:rPr>
          <w:sz w:val="24"/>
          <w:szCs w:val="24"/>
        </w:rPr>
        <w:t>Документы, копии документов, подтверждающие соответствие участника закупки специальны</w:t>
      </w:r>
      <w:r>
        <w:rPr>
          <w:sz w:val="24"/>
          <w:szCs w:val="24"/>
        </w:rPr>
        <w:t>м требованиям  (если применимо);</w:t>
      </w:r>
      <w:r w:rsidRPr="00950EA6">
        <w:rPr>
          <w:sz w:val="24"/>
          <w:szCs w:val="24"/>
        </w:rPr>
        <w:t xml:space="preserve"> </w:t>
      </w:r>
    </w:p>
    <w:p w:rsidR="00216CD2" w:rsidRPr="009311F8" w:rsidRDefault="00216CD2" w:rsidP="000B486E">
      <w:pPr>
        <w:widowControl w:val="0"/>
        <w:numPr>
          <w:ilvl w:val="0"/>
          <w:numId w:val="19"/>
        </w:numPr>
        <w:tabs>
          <w:tab w:val="left" w:pos="121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Иные</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которые,</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мнению</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подтверждают</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установленным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соответствующими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комментариями,</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разъясняющими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цель</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предоставления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этих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документов.</w:t>
      </w:r>
    </w:p>
    <w:p w:rsidR="00216CD2" w:rsidRPr="009311F8" w:rsidRDefault="00216CD2" w:rsidP="000B486E">
      <w:pPr>
        <w:widowControl w:val="0"/>
        <w:numPr>
          <w:ilvl w:val="1"/>
          <w:numId w:val="21"/>
        </w:numPr>
        <w:tabs>
          <w:tab w:val="left" w:pos="1328"/>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Все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вышеуказанные</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прилагаются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процедуры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z w:val="24"/>
          <w:szCs w:val="24"/>
          <w:lang w:eastAsia="ru-RU"/>
        </w:rPr>
        <w:t>предложению.</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Все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листы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прилагаемые</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нему</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пунктом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4.2.</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Раздела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должны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прошиты</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пронумерованы.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Предложение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должно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содержать</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опись</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входящих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состав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скреплено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печатью</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лиц)</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подписаны</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лицом,</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уполномоченным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таким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участником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widowControl w:val="0"/>
        <w:numPr>
          <w:ilvl w:val="1"/>
          <w:numId w:val="21"/>
        </w:numPr>
        <w:tabs>
          <w:tab w:val="left" w:pos="1249"/>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Предложение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подается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запечатанном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конверте,</w:t>
      </w:r>
      <w:r w:rsidR="00242A40" w:rsidRPr="009311F8">
        <w:rPr>
          <w:rFonts w:ascii="Times New Roman" w:eastAsia="Times New Roman" w:hAnsi="Times New Roman"/>
          <w:spacing w:val="-1"/>
          <w:sz w:val="24"/>
          <w:szCs w:val="24"/>
          <w:lang w:eastAsia="ru-RU"/>
        </w:rPr>
        <w:t xml:space="preserve"> либо посредством функционала электронной торговой площадки. На конверте (если закупка проходит в бумажной форме)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котором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указывается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следующая</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информация:</w:t>
      </w:r>
    </w:p>
    <w:p w:rsidR="00216CD2" w:rsidRPr="009311F8" w:rsidRDefault="00216CD2" w:rsidP="000B486E">
      <w:pPr>
        <w:widowControl w:val="0"/>
        <w:numPr>
          <w:ilvl w:val="0"/>
          <w:numId w:val="18"/>
        </w:numPr>
        <w:tabs>
          <w:tab w:val="left" w:pos="1172"/>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Наименование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адрес</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организатора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извещением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2"/>
          <w:sz w:val="24"/>
          <w:szCs w:val="24"/>
          <w:lang w:eastAsia="ru-RU"/>
        </w:rPr>
        <w:t xml:space="preserve"> </w:t>
      </w:r>
      <w:r w:rsidR="009B353A"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0B486E">
      <w:pPr>
        <w:widowControl w:val="0"/>
        <w:numPr>
          <w:ilvl w:val="0"/>
          <w:numId w:val="18"/>
        </w:numPr>
        <w:tabs>
          <w:tab w:val="left" w:pos="1153"/>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Полное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фирменное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наименование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(фамилия,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имя,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отчество)</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и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почтовый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адрес;</w:t>
      </w:r>
    </w:p>
    <w:p w:rsidR="00216CD2" w:rsidRPr="009311F8" w:rsidRDefault="00216CD2" w:rsidP="000B486E">
      <w:pPr>
        <w:widowControl w:val="0"/>
        <w:numPr>
          <w:ilvl w:val="0"/>
          <w:numId w:val="18"/>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Предмет</w:t>
      </w:r>
      <w:r w:rsidRPr="009311F8">
        <w:rPr>
          <w:rFonts w:ascii="Times New Roman" w:eastAsia="Times New Roman" w:hAnsi="Times New Roman"/>
          <w:sz w:val="24"/>
          <w:szCs w:val="24"/>
          <w:lang w:eastAsia="ru-RU"/>
        </w:rPr>
        <w:t xml:space="preserve"> </w:t>
      </w:r>
      <w:r w:rsidR="009B353A"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0B486E">
      <w:pPr>
        <w:widowControl w:val="0"/>
        <w:tabs>
          <w:tab w:val="left" w:pos="1086"/>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 xml:space="preserve">4.5. </w:t>
      </w:r>
      <w:r w:rsidRPr="009311F8">
        <w:rPr>
          <w:rFonts w:ascii="Times New Roman" w:eastAsia="Times New Roman" w:hAnsi="Times New Roman"/>
          <w:spacing w:val="-1"/>
          <w:sz w:val="24"/>
          <w:szCs w:val="24"/>
          <w:lang w:eastAsia="ru-RU"/>
        </w:rPr>
        <w:t>Обеспечение Предложений:</w:t>
      </w:r>
    </w:p>
    <w:p w:rsidR="00216CD2" w:rsidRPr="009311F8" w:rsidRDefault="00216CD2" w:rsidP="000B486E">
      <w:pPr>
        <w:widowControl w:val="0"/>
        <w:numPr>
          <w:ilvl w:val="2"/>
          <w:numId w:val="17"/>
        </w:numPr>
        <w:tabs>
          <w:tab w:val="left" w:pos="150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1"/>
          <w:sz w:val="24"/>
          <w:szCs w:val="24"/>
          <w:lang w:eastAsia="ru-RU"/>
        </w:rPr>
        <w:t xml:space="preserve"> </w:t>
      </w:r>
      <w:r w:rsidR="009F4066">
        <w:rPr>
          <w:rFonts w:ascii="Times New Roman" w:eastAsia="Times New Roman" w:hAnsi="Times New Roman"/>
          <w:spacing w:val="-1"/>
          <w:sz w:val="24"/>
          <w:szCs w:val="24"/>
          <w:lang w:eastAsia="ru-RU"/>
        </w:rPr>
        <w:t>Разделе</w:t>
      </w:r>
      <w:r w:rsidRPr="009311F8">
        <w:rPr>
          <w:rFonts w:ascii="Times New Roman" w:eastAsia="Times New Roman" w:hAnsi="Times New Roman"/>
          <w:spacing w:val="20"/>
          <w:sz w:val="24"/>
          <w:szCs w:val="24"/>
          <w:lang w:eastAsia="ru-RU"/>
        </w:rPr>
        <w:t xml:space="preserve"> </w:t>
      </w:r>
      <w:r w:rsidR="00E3696D">
        <w:rPr>
          <w:rFonts w:ascii="Times New Roman" w:eastAsia="Times New Roman" w:hAnsi="Times New Roman"/>
          <w:sz w:val="24"/>
          <w:szCs w:val="24"/>
          <w:lang w:eastAsia="ru-RU"/>
        </w:rPr>
        <w:t>9</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21"/>
          <w:sz w:val="24"/>
          <w:szCs w:val="24"/>
          <w:lang w:eastAsia="ru-RU"/>
        </w:rPr>
        <w:t xml:space="preserve"> </w:t>
      </w:r>
      <w:r w:rsidR="009B353A"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установлено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требование</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внесении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2"/>
          <w:sz w:val="24"/>
          <w:szCs w:val="24"/>
          <w:lang w:eastAsia="ru-RU"/>
        </w:rPr>
        <w:t>участники</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2"/>
          <w:sz w:val="24"/>
          <w:szCs w:val="24"/>
          <w:lang w:eastAsia="ru-RU"/>
        </w:rPr>
        <w:t>процедуры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закупки,</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подающие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вносят</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денежные</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средства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сумме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счет,</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реквизиты</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z w:val="24"/>
          <w:szCs w:val="24"/>
          <w:lang w:eastAsia="ru-RU"/>
        </w:rPr>
        <w:t>которого,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2"/>
          <w:sz w:val="24"/>
          <w:szCs w:val="24"/>
          <w:lang w:eastAsia="ru-RU"/>
        </w:rPr>
        <w:t>указаны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Раздел</w:t>
      </w:r>
      <w:r w:rsidR="009F4066">
        <w:rPr>
          <w:rFonts w:ascii="Times New Roman" w:eastAsia="Times New Roman" w:hAnsi="Times New Roman"/>
          <w:spacing w:val="-1"/>
          <w:sz w:val="24"/>
          <w:szCs w:val="24"/>
          <w:lang w:eastAsia="ru-RU"/>
        </w:rPr>
        <w:t>е</w:t>
      </w:r>
      <w:r w:rsidRPr="009311F8">
        <w:rPr>
          <w:rFonts w:ascii="Times New Roman" w:eastAsia="Times New Roman" w:hAnsi="Times New Roman"/>
          <w:spacing w:val="15"/>
          <w:sz w:val="24"/>
          <w:szCs w:val="24"/>
          <w:lang w:eastAsia="ru-RU"/>
        </w:rPr>
        <w:t xml:space="preserve"> </w:t>
      </w:r>
      <w:r w:rsidR="001D57A6">
        <w:rPr>
          <w:rFonts w:ascii="Times New Roman" w:eastAsia="Times New Roman" w:hAnsi="Times New Roman"/>
          <w:sz w:val="24"/>
          <w:szCs w:val="24"/>
          <w:lang w:eastAsia="ru-RU"/>
        </w:rPr>
        <w:t>9</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13"/>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numPr>
          <w:ilvl w:val="2"/>
          <w:numId w:val="17"/>
        </w:numPr>
        <w:tabs>
          <w:tab w:val="left" w:pos="150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Факт</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внесения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подтверждается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платежным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поручением</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перечислении</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
          <w:sz w:val="24"/>
          <w:szCs w:val="24"/>
          <w:lang w:eastAsia="ru-RU"/>
        </w:rPr>
        <w:t xml:space="preserve"> качестве обеспечения</w:t>
      </w:r>
      <w:r w:rsidRPr="009311F8">
        <w:rPr>
          <w:rFonts w:ascii="Times New Roman" w:eastAsia="Times New Roman" w:hAnsi="Times New Roman"/>
          <w:sz w:val="24"/>
          <w:szCs w:val="24"/>
          <w:lang w:eastAsia="ru-RU"/>
        </w:rPr>
        <w:t xml:space="preserve"> предложения,</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копией</w:t>
      </w:r>
      <w:r w:rsidRPr="009311F8">
        <w:rPr>
          <w:rFonts w:ascii="Times New Roman" w:eastAsia="Times New Roman" w:hAnsi="Times New Roman"/>
          <w:sz w:val="24"/>
          <w:szCs w:val="24"/>
          <w:lang w:eastAsia="ru-RU"/>
        </w:rPr>
        <w:t xml:space="preserve"> такого </w:t>
      </w:r>
      <w:r w:rsidRPr="009311F8">
        <w:rPr>
          <w:rFonts w:ascii="Times New Roman" w:eastAsia="Times New Roman" w:hAnsi="Times New Roman"/>
          <w:spacing w:val="-1"/>
          <w:sz w:val="24"/>
          <w:szCs w:val="24"/>
          <w:lang w:eastAsia="ru-RU"/>
        </w:rPr>
        <w:t>поручения.</w:t>
      </w:r>
    </w:p>
    <w:p w:rsidR="00216CD2" w:rsidRPr="009311F8" w:rsidRDefault="00216CD2" w:rsidP="000B486E">
      <w:pPr>
        <w:widowControl w:val="0"/>
        <w:numPr>
          <w:ilvl w:val="2"/>
          <w:numId w:val="17"/>
        </w:numPr>
        <w:tabs>
          <w:tab w:val="left" w:pos="164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lastRenderedPageBreak/>
        <w:t>Соответствующее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платежное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поручение,</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подтверждающее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перечисление</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денежных</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средств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качестве</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обеспечения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копия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платежного</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поручения)</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z w:val="24"/>
          <w:szCs w:val="24"/>
          <w:lang w:eastAsia="ru-RU"/>
        </w:rPr>
        <w:t>должно</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подано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документов,</w:t>
      </w:r>
      <w:r w:rsidRPr="009311F8">
        <w:rPr>
          <w:rFonts w:ascii="Times New Roman" w:eastAsia="Times New Roman" w:hAnsi="Times New Roman"/>
          <w:spacing w:val="60"/>
          <w:sz w:val="24"/>
          <w:szCs w:val="24"/>
          <w:lang w:eastAsia="ru-RU"/>
        </w:rPr>
        <w:t xml:space="preserve"> </w:t>
      </w:r>
      <w:r w:rsidRPr="009311F8">
        <w:rPr>
          <w:rFonts w:ascii="Times New Roman" w:eastAsia="Times New Roman" w:hAnsi="Times New Roman"/>
          <w:sz w:val="24"/>
          <w:szCs w:val="24"/>
          <w:lang w:eastAsia="ru-RU"/>
        </w:rPr>
        <w:t>входящих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состав</w:t>
      </w:r>
      <w:r w:rsidRPr="009311F8">
        <w:rPr>
          <w:rFonts w:ascii="Times New Roman" w:eastAsia="Times New Roman" w:hAnsi="Times New Roman"/>
          <w:sz w:val="24"/>
          <w:szCs w:val="24"/>
          <w:lang w:eastAsia="ru-RU"/>
        </w:rPr>
        <w:t xml:space="preserve"> предложения.</w:t>
      </w:r>
    </w:p>
    <w:p w:rsidR="00734CB4" w:rsidRPr="009311F8" w:rsidRDefault="00734CB4"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216CD2" w:rsidP="000B486E">
      <w:pPr>
        <w:widowControl w:val="0"/>
        <w:kinsoku w:val="0"/>
        <w:overflowPunct w:val="0"/>
        <w:autoSpaceDE w:val="0"/>
        <w:autoSpaceDN w:val="0"/>
        <w:adjustRightInd w:val="0"/>
        <w:spacing w:after="0" w:line="240" w:lineRule="auto"/>
        <w:ind w:right="285" w:firstLine="567"/>
        <w:jc w:val="center"/>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Раздел</w:t>
      </w:r>
      <w:r w:rsidRPr="009311F8">
        <w:rPr>
          <w:rFonts w:ascii="Times New Roman" w:eastAsia="Times New Roman" w:hAnsi="Times New Roman"/>
          <w:b/>
          <w:bCs/>
          <w:spacing w:val="18"/>
          <w:sz w:val="24"/>
          <w:szCs w:val="24"/>
          <w:lang w:eastAsia="ru-RU"/>
        </w:rPr>
        <w:t xml:space="preserve"> </w:t>
      </w:r>
      <w:r w:rsidRPr="009311F8">
        <w:rPr>
          <w:rFonts w:ascii="Times New Roman" w:eastAsia="Times New Roman" w:hAnsi="Times New Roman"/>
          <w:b/>
          <w:bCs/>
          <w:sz w:val="24"/>
          <w:szCs w:val="24"/>
          <w:lang w:eastAsia="ru-RU"/>
        </w:rPr>
        <w:t>5.</w:t>
      </w:r>
      <w:r w:rsidRPr="009311F8">
        <w:rPr>
          <w:rFonts w:ascii="Times New Roman" w:eastAsia="Times New Roman" w:hAnsi="Times New Roman"/>
          <w:b/>
          <w:bCs/>
          <w:spacing w:val="18"/>
          <w:sz w:val="24"/>
          <w:szCs w:val="24"/>
          <w:lang w:eastAsia="ru-RU"/>
        </w:rPr>
        <w:t xml:space="preserve"> </w:t>
      </w:r>
      <w:r w:rsidRPr="009311F8">
        <w:rPr>
          <w:rFonts w:ascii="Times New Roman" w:eastAsia="Times New Roman" w:hAnsi="Times New Roman"/>
          <w:b/>
          <w:bCs/>
          <w:spacing w:val="-1"/>
          <w:sz w:val="24"/>
          <w:szCs w:val="24"/>
          <w:lang w:eastAsia="ru-RU"/>
        </w:rPr>
        <w:t>СРОК,</w:t>
      </w:r>
      <w:r w:rsidRPr="009311F8">
        <w:rPr>
          <w:rFonts w:ascii="Times New Roman" w:eastAsia="Times New Roman" w:hAnsi="Times New Roman"/>
          <w:b/>
          <w:bCs/>
          <w:spacing w:val="18"/>
          <w:sz w:val="24"/>
          <w:szCs w:val="24"/>
          <w:lang w:eastAsia="ru-RU"/>
        </w:rPr>
        <w:t xml:space="preserve"> </w:t>
      </w:r>
      <w:r w:rsidRPr="009311F8">
        <w:rPr>
          <w:rFonts w:ascii="Times New Roman" w:eastAsia="Times New Roman" w:hAnsi="Times New Roman"/>
          <w:b/>
          <w:bCs/>
          <w:spacing w:val="-1"/>
          <w:sz w:val="24"/>
          <w:szCs w:val="24"/>
          <w:lang w:eastAsia="ru-RU"/>
        </w:rPr>
        <w:t>МЕСТО</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b/>
          <w:bCs/>
          <w:sz w:val="24"/>
          <w:szCs w:val="24"/>
          <w:lang w:eastAsia="ru-RU"/>
        </w:rPr>
        <w:t>И</w:t>
      </w:r>
      <w:r w:rsidRPr="009311F8">
        <w:rPr>
          <w:rFonts w:ascii="Times New Roman" w:eastAsia="Times New Roman" w:hAnsi="Times New Roman"/>
          <w:b/>
          <w:bCs/>
          <w:spacing w:val="19"/>
          <w:sz w:val="24"/>
          <w:szCs w:val="24"/>
          <w:lang w:eastAsia="ru-RU"/>
        </w:rPr>
        <w:t xml:space="preserve"> </w:t>
      </w:r>
      <w:r w:rsidRPr="009311F8">
        <w:rPr>
          <w:rFonts w:ascii="Times New Roman" w:eastAsia="Times New Roman" w:hAnsi="Times New Roman"/>
          <w:b/>
          <w:bCs/>
          <w:spacing w:val="-1"/>
          <w:sz w:val="24"/>
          <w:szCs w:val="24"/>
          <w:lang w:eastAsia="ru-RU"/>
        </w:rPr>
        <w:t>ИНЫЕ</w:t>
      </w:r>
      <w:r w:rsidRPr="009311F8">
        <w:rPr>
          <w:rFonts w:ascii="Times New Roman" w:eastAsia="Times New Roman" w:hAnsi="Times New Roman"/>
          <w:b/>
          <w:bCs/>
          <w:spacing w:val="17"/>
          <w:sz w:val="24"/>
          <w:szCs w:val="24"/>
          <w:lang w:eastAsia="ru-RU"/>
        </w:rPr>
        <w:t xml:space="preserve"> </w:t>
      </w:r>
      <w:r w:rsidRPr="009311F8">
        <w:rPr>
          <w:rFonts w:ascii="Times New Roman" w:eastAsia="Times New Roman" w:hAnsi="Times New Roman"/>
          <w:b/>
          <w:bCs/>
          <w:spacing w:val="-1"/>
          <w:sz w:val="24"/>
          <w:szCs w:val="24"/>
          <w:lang w:eastAsia="ru-RU"/>
        </w:rPr>
        <w:t>УСЛОВИЯ</w:t>
      </w:r>
      <w:r w:rsidR="001176DE" w:rsidRPr="009311F8">
        <w:rPr>
          <w:rFonts w:ascii="Times New Roman" w:eastAsia="Times New Roman" w:hAnsi="Times New Roman"/>
          <w:b/>
          <w:bCs/>
          <w:spacing w:val="-1"/>
          <w:sz w:val="24"/>
          <w:szCs w:val="24"/>
          <w:lang w:eastAsia="ru-RU"/>
        </w:rPr>
        <w:t xml:space="preserve"> </w:t>
      </w:r>
      <w:r w:rsidRPr="009311F8">
        <w:rPr>
          <w:rFonts w:ascii="Times New Roman" w:eastAsia="Times New Roman" w:hAnsi="Times New Roman"/>
          <w:b/>
          <w:bCs/>
          <w:spacing w:val="-1"/>
          <w:sz w:val="24"/>
          <w:szCs w:val="24"/>
          <w:lang w:eastAsia="ru-RU"/>
        </w:rPr>
        <w:t>ПРОВЕДЕНИЯ</w:t>
      </w:r>
      <w:r w:rsidR="001110C7" w:rsidRPr="009311F8">
        <w:rPr>
          <w:rFonts w:ascii="Times New Roman" w:eastAsia="Times New Roman" w:hAnsi="Times New Roman"/>
          <w:b/>
          <w:bCs/>
          <w:spacing w:val="-1"/>
          <w:sz w:val="24"/>
          <w:szCs w:val="24"/>
          <w:lang w:eastAsia="ru-RU"/>
        </w:rPr>
        <w:t xml:space="preserve"> </w:t>
      </w:r>
      <w:r w:rsidR="005D5147" w:rsidRPr="009311F8">
        <w:rPr>
          <w:rFonts w:ascii="Times New Roman" w:eastAsia="Times New Roman" w:hAnsi="Times New Roman"/>
          <w:b/>
          <w:bCs/>
          <w:spacing w:val="-1"/>
          <w:sz w:val="24"/>
          <w:szCs w:val="24"/>
          <w:lang w:eastAsia="ru-RU"/>
        </w:rPr>
        <w:t>ТЕНДЕРА</w:t>
      </w:r>
    </w:p>
    <w:p w:rsidR="00216CD2" w:rsidRPr="009311F8" w:rsidRDefault="00216CD2" w:rsidP="000B486E">
      <w:pPr>
        <w:widowControl w:val="0"/>
        <w:numPr>
          <w:ilvl w:val="1"/>
          <w:numId w:val="16"/>
        </w:numPr>
        <w:tabs>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 xml:space="preserve">Подача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 xml:space="preserve">прием </w:t>
      </w:r>
      <w:r w:rsidRPr="009311F8">
        <w:rPr>
          <w:rFonts w:ascii="Times New Roman" w:eastAsia="Times New Roman" w:hAnsi="Times New Roman"/>
          <w:sz w:val="24"/>
          <w:szCs w:val="24"/>
          <w:lang w:eastAsia="ru-RU"/>
        </w:rPr>
        <w:t>предложений.</w:t>
      </w:r>
    </w:p>
    <w:p w:rsidR="00216CD2" w:rsidRPr="009311F8" w:rsidRDefault="00216CD2" w:rsidP="000B486E">
      <w:pPr>
        <w:widowControl w:val="0"/>
        <w:numPr>
          <w:ilvl w:val="2"/>
          <w:numId w:val="16"/>
        </w:numPr>
        <w:tabs>
          <w:tab w:val="left" w:pos="148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Участники</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подают</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свои</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адресу</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организатора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указанному</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Раздел</w:t>
      </w:r>
      <w:r w:rsidR="00D473EE">
        <w:rPr>
          <w:rFonts w:ascii="Times New Roman" w:eastAsia="Times New Roman" w:hAnsi="Times New Roman"/>
          <w:spacing w:val="-1"/>
          <w:sz w:val="24"/>
          <w:szCs w:val="24"/>
          <w:lang w:eastAsia="ru-RU"/>
        </w:rPr>
        <w:t>е</w:t>
      </w:r>
      <w:r w:rsidRPr="009311F8">
        <w:rPr>
          <w:rFonts w:ascii="Times New Roman" w:eastAsia="Times New Roman" w:hAnsi="Times New Roman"/>
          <w:spacing w:val="6"/>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6"/>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r w:rsidR="00242A40" w:rsidRPr="009311F8">
        <w:rPr>
          <w:rFonts w:ascii="Times New Roman" w:eastAsia="Times New Roman" w:hAnsi="Times New Roman"/>
          <w:spacing w:val="-1"/>
          <w:sz w:val="24"/>
          <w:szCs w:val="24"/>
          <w:lang w:eastAsia="ru-RU"/>
        </w:rPr>
        <w:t xml:space="preserve"> В случае проведения закупки в электронной форме, подача предложений происходит посредством функционала электронной торговой площадки.</w:t>
      </w:r>
    </w:p>
    <w:p w:rsidR="00216CD2" w:rsidRPr="009311F8" w:rsidRDefault="00216CD2" w:rsidP="000B486E">
      <w:pPr>
        <w:widowControl w:val="0"/>
        <w:numPr>
          <w:ilvl w:val="2"/>
          <w:numId w:val="16"/>
        </w:numPr>
        <w:tabs>
          <w:tab w:val="left" w:pos="160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Прием</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 xml:space="preserve">от </w:t>
      </w:r>
      <w:r w:rsidRPr="009311F8">
        <w:rPr>
          <w:rFonts w:ascii="Times New Roman" w:eastAsia="Times New Roman" w:hAnsi="Times New Roman"/>
          <w:spacing w:val="-2"/>
          <w:sz w:val="24"/>
          <w:szCs w:val="24"/>
          <w:lang w:eastAsia="ru-RU"/>
        </w:rPr>
        <w:t>участников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осуществляется</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течение</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срока,</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указанного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55"/>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Раздела</w:t>
      </w:r>
      <w:r w:rsidRPr="009311F8">
        <w:rPr>
          <w:rFonts w:ascii="Times New Roman" w:eastAsia="Times New Roman" w:hAnsi="Times New Roman"/>
          <w:spacing w:val="47"/>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49"/>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полученные</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позже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указанного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извещении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58"/>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Раздел</w:t>
      </w:r>
      <w:r w:rsidR="009E12BD">
        <w:rPr>
          <w:rFonts w:ascii="Times New Roman" w:eastAsia="Times New Roman" w:hAnsi="Times New Roman"/>
          <w:spacing w:val="-1"/>
          <w:sz w:val="24"/>
          <w:szCs w:val="24"/>
          <w:lang w:eastAsia="ru-RU"/>
        </w:rPr>
        <w:t>е</w:t>
      </w:r>
      <w:r w:rsidRPr="009311F8">
        <w:rPr>
          <w:rFonts w:ascii="Times New Roman" w:eastAsia="Times New Roman" w:hAnsi="Times New Roman"/>
          <w:spacing w:val="47"/>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49"/>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срока,</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рассматриваются,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независимо</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причин</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опоздания.</w:t>
      </w:r>
    </w:p>
    <w:p w:rsidR="00216CD2" w:rsidRPr="009311F8" w:rsidRDefault="00216CD2" w:rsidP="000B486E">
      <w:pPr>
        <w:widowControl w:val="0"/>
        <w:numPr>
          <w:ilvl w:val="2"/>
          <w:numId w:val="16"/>
        </w:numPr>
        <w:tabs>
          <w:tab w:val="left" w:pos="147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имеет</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подать</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только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одно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005D5147"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подал</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более </w:t>
      </w:r>
      <w:r w:rsidRPr="009311F8">
        <w:rPr>
          <w:rFonts w:ascii="Times New Roman" w:eastAsia="Times New Roman" w:hAnsi="Times New Roman"/>
          <w:spacing w:val="-1"/>
          <w:sz w:val="24"/>
          <w:szCs w:val="24"/>
          <w:lang w:eastAsia="ru-RU"/>
        </w:rPr>
        <w:t>одного</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3"/>
          <w:sz w:val="24"/>
          <w:szCs w:val="24"/>
          <w:lang w:eastAsia="ru-RU"/>
        </w:rPr>
        <w:t xml:space="preserve"> </w:t>
      </w:r>
      <w:r w:rsidR="005D5147"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все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005D5147"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данного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отклоняются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без</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исключением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поданных</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положениями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пункта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5.1.7.</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0B486E">
      <w:pPr>
        <w:widowControl w:val="0"/>
        <w:numPr>
          <w:ilvl w:val="2"/>
          <w:numId w:val="16"/>
        </w:numPr>
        <w:tabs>
          <w:tab w:val="left" w:pos="150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Раздел</w:t>
      </w:r>
      <w:r w:rsidR="00E36952">
        <w:rPr>
          <w:rFonts w:ascii="Times New Roman" w:eastAsia="Times New Roman" w:hAnsi="Times New Roman"/>
          <w:spacing w:val="-1"/>
          <w:sz w:val="24"/>
          <w:szCs w:val="24"/>
          <w:lang w:eastAsia="ru-RU"/>
        </w:rPr>
        <w:t>е</w:t>
      </w:r>
      <w:r w:rsidRPr="009311F8">
        <w:rPr>
          <w:rFonts w:ascii="Times New Roman" w:eastAsia="Times New Roman" w:hAnsi="Times New Roman"/>
          <w:spacing w:val="20"/>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21"/>
          <w:sz w:val="24"/>
          <w:szCs w:val="24"/>
          <w:lang w:eastAsia="ru-RU"/>
        </w:rPr>
        <w:t xml:space="preserve"> </w:t>
      </w:r>
      <w:r w:rsidR="00F052D2"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предусмотрена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возможность</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подачи</w:t>
      </w:r>
      <w:r w:rsidRPr="009311F8">
        <w:rPr>
          <w:rFonts w:ascii="Times New Roman" w:eastAsia="Times New Roman" w:hAnsi="Times New Roman"/>
          <w:spacing w:val="15"/>
          <w:sz w:val="24"/>
          <w:szCs w:val="24"/>
          <w:lang w:eastAsia="ru-RU"/>
        </w:rPr>
        <w:t xml:space="preserve"> </w:t>
      </w:r>
      <w:r w:rsidR="00196C42" w:rsidRPr="009311F8">
        <w:rPr>
          <w:rFonts w:ascii="Times New Roman" w:eastAsia="Times New Roman" w:hAnsi="Times New Roman"/>
          <w:spacing w:val="-1"/>
          <w:sz w:val="24"/>
          <w:szCs w:val="24"/>
          <w:lang w:eastAsia="ru-RU"/>
        </w:rPr>
        <w:t>альтернативных</w:t>
      </w:r>
      <w:r w:rsidR="00196C42" w:rsidRPr="009311F8">
        <w:rPr>
          <w:rFonts w:ascii="Times New Roman" w:eastAsia="Times New Roman" w:hAnsi="Times New Roman"/>
          <w:sz w:val="24"/>
          <w:szCs w:val="24"/>
          <w:lang w:eastAsia="ru-RU"/>
        </w:rPr>
        <w:t xml:space="preserve"> </w:t>
      </w:r>
      <w:r w:rsidR="00196C42" w:rsidRPr="009311F8">
        <w:rPr>
          <w:rFonts w:ascii="Times New Roman" w:eastAsia="Times New Roman" w:hAnsi="Times New Roman"/>
          <w:spacing w:val="13"/>
          <w:sz w:val="24"/>
          <w:szCs w:val="24"/>
          <w:lang w:eastAsia="ru-RU"/>
        </w:rPr>
        <w:t>предложений</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помимо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основного</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подготовить</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подать</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этом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принимаются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только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основного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Основным</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должно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предложение,</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наибольшей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степени</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удовлетворяющее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условиям,</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указанным</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подается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одно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1"/>
          <w:sz w:val="24"/>
          <w:szCs w:val="24"/>
          <w:lang w:eastAsia="ru-RU"/>
        </w:rPr>
        <w:t xml:space="preserve"> </w:t>
      </w:r>
      <w:r w:rsidR="00196C42" w:rsidRPr="009311F8">
        <w:rPr>
          <w:rFonts w:ascii="Times New Roman" w:eastAsia="Times New Roman" w:hAnsi="Times New Roman"/>
          <w:sz w:val="24"/>
          <w:szCs w:val="24"/>
          <w:lang w:eastAsia="ru-RU"/>
        </w:rPr>
        <w:t>с</w:t>
      </w:r>
      <w:r w:rsidR="00196C42" w:rsidRPr="009311F8">
        <w:rPr>
          <w:rFonts w:ascii="Times New Roman" w:eastAsia="Times New Roman" w:hAnsi="Times New Roman"/>
          <w:spacing w:val="1"/>
          <w:sz w:val="24"/>
          <w:szCs w:val="24"/>
          <w:lang w:eastAsia="ru-RU"/>
        </w:rPr>
        <w:t xml:space="preserve"> </w:t>
      </w:r>
      <w:r w:rsidR="00196C42" w:rsidRPr="009311F8">
        <w:rPr>
          <w:rFonts w:ascii="Times New Roman" w:eastAsia="Times New Roman" w:hAnsi="Times New Roman"/>
          <w:spacing w:val="-1"/>
          <w:sz w:val="24"/>
          <w:szCs w:val="24"/>
          <w:lang w:eastAsia="ru-RU"/>
        </w:rPr>
        <w:t>допустимой документацией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альтернативными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параметрами,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 xml:space="preserve">такое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1"/>
          <w:sz w:val="24"/>
          <w:szCs w:val="24"/>
          <w:lang w:eastAsia="ru-RU"/>
        </w:rPr>
        <w:t xml:space="preserve"> считается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основным.</w:t>
      </w:r>
    </w:p>
    <w:p w:rsidR="00216CD2" w:rsidRPr="009311F8" w:rsidRDefault="00216CD2" w:rsidP="000B486E">
      <w:pPr>
        <w:widowControl w:val="0"/>
        <w:numPr>
          <w:ilvl w:val="2"/>
          <w:numId w:val="16"/>
        </w:numPr>
        <w:tabs>
          <w:tab w:val="left" w:pos="153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поданные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после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окончания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срока</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подачи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принятые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возвращаются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участнику</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тот</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же</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день</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вместе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описью</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отметкой об </w:t>
      </w:r>
      <w:r w:rsidRPr="009311F8">
        <w:rPr>
          <w:rFonts w:ascii="Times New Roman" w:eastAsia="Times New Roman" w:hAnsi="Times New Roman"/>
          <w:spacing w:val="-1"/>
          <w:sz w:val="24"/>
          <w:szCs w:val="24"/>
          <w:lang w:eastAsia="ru-RU"/>
        </w:rPr>
        <w:t xml:space="preserve">отказе </w:t>
      </w:r>
      <w:r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приеме)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путем вручения</w:t>
      </w:r>
      <w:r w:rsidRPr="009311F8">
        <w:rPr>
          <w:rFonts w:ascii="Times New Roman" w:eastAsia="Times New Roman" w:hAnsi="Times New Roman"/>
          <w:sz w:val="24"/>
          <w:szCs w:val="24"/>
          <w:lang w:eastAsia="ru-RU"/>
        </w:rPr>
        <w:t xml:space="preserve"> их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участнику</w:t>
      </w:r>
      <w:r w:rsidRPr="009311F8">
        <w:rPr>
          <w:rFonts w:ascii="Times New Roman" w:eastAsia="Times New Roman" w:hAnsi="Times New Roman"/>
          <w:spacing w:val="8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уполномоченному</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представителю</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под</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расписку</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либо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путем</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отравления</w:t>
      </w:r>
      <w:r w:rsidRPr="009311F8">
        <w:rPr>
          <w:rFonts w:ascii="Times New Roman" w:eastAsia="Times New Roman" w:hAnsi="Times New Roman"/>
          <w:sz w:val="24"/>
          <w:szCs w:val="24"/>
          <w:lang w:eastAsia="ru-RU"/>
        </w:rPr>
        <w:t xml:space="preserve"> по почте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 xml:space="preserve">уведомлением </w:t>
      </w:r>
      <w:r w:rsidRPr="009311F8">
        <w:rPr>
          <w:rFonts w:ascii="Times New Roman" w:eastAsia="Times New Roman" w:hAnsi="Times New Roman"/>
          <w:sz w:val="24"/>
          <w:szCs w:val="24"/>
          <w:lang w:eastAsia="ru-RU"/>
        </w:rPr>
        <w:t xml:space="preserve">о </w:t>
      </w:r>
      <w:r w:rsidRPr="009311F8">
        <w:rPr>
          <w:rFonts w:ascii="Times New Roman" w:eastAsia="Times New Roman" w:hAnsi="Times New Roman"/>
          <w:spacing w:val="-1"/>
          <w:sz w:val="24"/>
          <w:szCs w:val="24"/>
          <w:lang w:eastAsia="ru-RU"/>
        </w:rPr>
        <w:t>вручении.</w:t>
      </w:r>
    </w:p>
    <w:p w:rsidR="00216CD2" w:rsidRPr="009311F8" w:rsidRDefault="00216CD2" w:rsidP="000B486E">
      <w:pPr>
        <w:widowControl w:val="0"/>
        <w:numPr>
          <w:ilvl w:val="2"/>
          <w:numId w:val="16"/>
        </w:numPr>
        <w:tabs>
          <w:tab w:val="left" w:pos="152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организатор</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требованию</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выдает</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расписку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лицу,</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доставившему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конверт</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предложением,</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получении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указанием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даты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времени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получения.</w:t>
      </w:r>
    </w:p>
    <w:p w:rsidR="00216CD2" w:rsidRPr="009311F8" w:rsidRDefault="00216CD2" w:rsidP="000B486E">
      <w:pPr>
        <w:widowControl w:val="0"/>
        <w:numPr>
          <w:ilvl w:val="2"/>
          <w:numId w:val="16"/>
        </w:numPr>
        <w:tabs>
          <w:tab w:val="left" w:pos="144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изменить</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отозвать</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свое</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00196C42"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после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подачи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любое</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время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истечения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срока</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предоставления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2"/>
          <w:sz w:val="24"/>
          <w:szCs w:val="24"/>
          <w:lang w:eastAsia="ru-RU"/>
        </w:rPr>
        <w:t>участие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00570D43"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представления</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изменений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00196C42"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изменение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необходимо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оформить</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запечатать</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конверт</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согласно</w:t>
      </w:r>
      <w:r w:rsidRPr="009311F8">
        <w:rPr>
          <w:rFonts w:ascii="Times New Roman" w:eastAsia="Times New Roman" w:hAnsi="Times New Roman"/>
          <w:spacing w:val="47"/>
          <w:sz w:val="24"/>
          <w:szCs w:val="24"/>
          <w:lang w:eastAsia="ru-RU"/>
        </w:rPr>
        <w:t xml:space="preserve"> </w:t>
      </w:r>
      <w:r w:rsidR="00196C42" w:rsidRPr="009311F8">
        <w:rPr>
          <w:rFonts w:ascii="Times New Roman" w:eastAsia="Times New Roman" w:hAnsi="Times New Roman"/>
          <w:spacing w:val="-1"/>
          <w:sz w:val="24"/>
          <w:szCs w:val="24"/>
          <w:lang w:eastAsia="ru-RU"/>
        </w:rPr>
        <w:t>требованиям</w:t>
      </w:r>
      <w:r w:rsidR="00196C42" w:rsidRPr="009311F8">
        <w:rPr>
          <w:rFonts w:ascii="Times New Roman" w:eastAsia="Times New Roman" w:hAnsi="Times New Roman"/>
          <w:spacing w:val="47"/>
          <w:sz w:val="24"/>
          <w:szCs w:val="24"/>
          <w:lang w:eastAsia="ru-RU"/>
        </w:rPr>
        <w:t xml:space="preserve"> </w:t>
      </w:r>
      <w:r w:rsidR="00196C42" w:rsidRPr="009311F8">
        <w:rPr>
          <w:rFonts w:ascii="Times New Roman" w:eastAsia="Times New Roman" w:hAnsi="Times New Roman"/>
          <w:spacing w:val="-1"/>
          <w:sz w:val="24"/>
          <w:szCs w:val="24"/>
          <w:lang w:eastAsia="ru-RU"/>
        </w:rPr>
        <w:t>настоящей</w:t>
      </w:r>
      <w:r w:rsidR="00196C42" w:rsidRPr="009311F8">
        <w:rPr>
          <w:rFonts w:ascii="Times New Roman" w:eastAsia="Times New Roman" w:hAnsi="Times New Roman"/>
          <w:spacing w:val="48"/>
          <w:sz w:val="24"/>
          <w:szCs w:val="24"/>
          <w:lang w:eastAsia="ru-RU"/>
        </w:rPr>
        <w:t xml:space="preserve"> </w:t>
      </w:r>
      <w:r w:rsidR="00196C42"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дополнительной</w:t>
      </w:r>
      <w:r w:rsidRPr="009311F8">
        <w:rPr>
          <w:rFonts w:ascii="Times New Roman" w:eastAsia="Times New Roman" w:hAnsi="Times New Roman"/>
          <w:spacing w:val="85"/>
          <w:sz w:val="24"/>
          <w:szCs w:val="24"/>
          <w:lang w:eastAsia="ru-RU"/>
        </w:rPr>
        <w:t xml:space="preserve"> </w:t>
      </w:r>
      <w:r w:rsidR="00196C42" w:rsidRPr="009311F8">
        <w:rPr>
          <w:rFonts w:ascii="Times New Roman" w:eastAsia="Times New Roman" w:hAnsi="Times New Roman"/>
          <w:spacing w:val="-1"/>
          <w:sz w:val="24"/>
          <w:szCs w:val="24"/>
          <w:lang w:eastAsia="ru-RU"/>
        </w:rPr>
        <w:t>надписью:</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2"/>
          <w:sz w:val="24"/>
          <w:szCs w:val="24"/>
          <w:lang w:eastAsia="ru-RU"/>
        </w:rPr>
        <w:t>«Изменение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предложения 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участие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в </w:t>
      </w:r>
      <w:r w:rsidR="00196C42"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numPr>
          <w:ilvl w:val="1"/>
          <w:numId w:val="15"/>
        </w:numPr>
        <w:tabs>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Вскрытие конвертов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предложениями.</w:t>
      </w:r>
    </w:p>
    <w:p w:rsidR="00216CD2" w:rsidRPr="009311F8" w:rsidRDefault="00216CD2" w:rsidP="000B486E">
      <w:pPr>
        <w:widowControl w:val="0"/>
        <w:numPr>
          <w:ilvl w:val="2"/>
          <w:numId w:val="15"/>
        </w:numPr>
        <w:tabs>
          <w:tab w:val="left" w:pos="149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установленные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извещением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7"/>
          <w:sz w:val="24"/>
          <w:szCs w:val="24"/>
          <w:lang w:eastAsia="ru-RU"/>
        </w:rPr>
        <w:t xml:space="preserve"> </w:t>
      </w:r>
      <w:r w:rsidR="002801D3" w:rsidRPr="009311F8">
        <w:rPr>
          <w:rFonts w:ascii="Times New Roman" w:eastAsia="Times New Roman" w:hAnsi="Times New Roman"/>
          <w:spacing w:val="-2"/>
          <w:sz w:val="24"/>
          <w:szCs w:val="24"/>
          <w:lang w:eastAsia="ru-RU"/>
        </w:rPr>
        <w:t>тендера</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Раздела</w:t>
      </w:r>
      <w:r w:rsidRPr="009311F8">
        <w:rPr>
          <w:rFonts w:ascii="Times New Roman" w:eastAsia="Times New Roman" w:hAnsi="Times New Roman"/>
          <w:spacing w:val="25"/>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25"/>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месте,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время</w:t>
      </w:r>
      <w:r w:rsidRPr="009311F8">
        <w:rPr>
          <w:rFonts w:ascii="Times New Roman" w:eastAsia="Times New Roman" w:hAnsi="Times New Roman"/>
          <w:sz w:val="24"/>
          <w:szCs w:val="24"/>
          <w:lang w:eastAsia="ru-RU"/>
        </w:rPr>
        <w:t xml:space="preserve"> и </w:t>
      </w:r>
      <w:r w:rsidRPr="009311F8">
        <w:rPr>
          <w:rFonts w:ascii="Times New Roman" w:eastAsia="Times New Roman" w:hAnsi="Times New Roman"/>
          <w:spacing w:val="1"/>
          <w:sz w:val="24"/>
          <w:szCs w:val="24"/>
          <w:lang w:eastAsia="ru-RU"/>
        </w:rPr>
        <w:t>дату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 xml:space="preserve">проводит </w:t>
      </w:r>
      <w:r w:rsidRPr="009311F8">
        <w:rPr>
          <w:rFonts w:ascii="Times New Roman" w:eastAsia="Times New Roman" w:hAnsi="Times New Roman"/>
          <w:spacing w:val="-1"/>
          <w:sz w:val="24"/>
          <w:szCs w:val="24"/>
          <w:lang w:eastAsia="ru-RU"/>
        </w:rPr>
        <w:t>процедуру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поступивших конвертов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предложениями.</w:t>
      </w:r>
    </w:p>
    <w:p w:rsidR="00216CD2" w:rsidRPr="009311F8" w:rsidRDefault="00216CD2" w:rsidP="000B486E">
      <w:pPr>
        <w:widowControl w:val="0"/>
        <w:numPr>
          <w:ilvl w:val="2"/>
          <w:numId w:val="15"/>
        </w:numPr>
        <w:tabs>
          <w:tab w:val="left" w:pos="1494"/>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Участники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подавшие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или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представители</w:t>
      </w:r>
      <w:r w:rsidR="002801D3" w:rsidRPr="009311F8">
        <w:rPr>
          <w:rFonts w:ascii="Times New Roman" w:eastAsia="Times New Roman" w:hAnsi="Times New Roman"/>
          <w:spacing w:val="-1"/>
          <w:sz w:val="24"/>
          <w:szCs w:val="24"/>
          <w:lang w:eastAsia="ru-RU"/>
        </w:rPr>
        <w:t xml:space="preserve"> не</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присутствовать</w:t>
      </w:r>
      <w:r w:rsidRPr="009311F8">
        <w:rPr>
          <w:rFonts w:ascii="Times New Roman" w:eastAsia="Times New Roman" w:hAnsi="Times New Roman"/>
          <w:sz w:val="24"/>
          <w:szCs w:val="24"/>
          <w:lang w:eastAsia="ru-RU"/>
        </w:rPr>
        <w:t xml:space="preserve"> при </w:t>
      </w:r>
      <w:r w:rsidRPr="009311F8">
        <w:rPr>
          <w:rFonts w:ascii="Times New Roman" w:eastAsia="Times New Roman" w:hAnsi="Times New Roman"/>
          <w:spacing w:val="-1"/>
          <w:sz w:val="24"/>
          <w:szCs w:val="24"/>
          <w:lang w:eastAsia="ru-RU"/>
        </w:rPr>
        <w:t>вскрытии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предложениями.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Любой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2"/>
          <w:sz w:val="24"/>
          <w:szCs w:val="24"/>
          <w:lang w:eastAsia="ru-RU"/>
        </w:rPr>
        <w:t>участник</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закупки,</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присутствующий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 xml:space="preserve">при </w:t>
      </w:r>
      <w:r w:rsidRPr="009311F8">
        <w:rPr>
          <w:rFonts w:ascii="Times New Roman" w:eastAsia="Times New Roman" w:hAnsi="Times New Roman"/>
          <w:spacing w:val="-1"/>
          <w:sz w:val="24"/>
          <w:szCs w:val="24"/>
          <w:lang w:eastAsia="ru-RU"/>
        </w:rPr>
        <w:t>вскрытии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предложениями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осуществлять</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 xml:space="preserve">аудио-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видеозапись</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таких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конвертов.</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Дополнительно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протокол</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предложениями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заносятся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следующие</w:t>
      </w:r>
      <w:r w:rsidRPr="009311F8">
        <w:rPr>
          <w:rFonts w:ascii="Times New Roman" w:eastAsia="Times New Roman" w:hAnsi="Times New Roman"/>
          <w:spacing w:val="107"/>
          <w:sz w:val="24"/>
          <w:szCs w:val="24"/>
          <w:lang w:eastAsia="ru-RU"/>
        </w:rPr>
        <w:t xml:space="preserve"> </w:t>
      </w:r>
      <w:r w:rsidRPr="009311F8">
        <w:rPr>
          <w:rFonts w:ascii="Times New Roman" w:eastAsia="Times New Roman" w:hAnsi="Times New Roman"/>
          <w:spacing w:val="-1"/>
          <w:sz w:val="24"/>
          <w:szCs w:val="24"/>
          <w:lang w:eastAsia="ru-RU"/>
        </w:rPr>
        <w:lastRenderedPageBreak/>
        <w:t>сведения: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наличие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не</w:t>
      </w:r>
      <w:r w:rsidR="00C52ED7"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прошитого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факт</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прошивки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процедуре</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представителем</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факт</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отказа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представителя</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прошивки,</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отсутствие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представителя</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на</w:t>
      </w:r>
      <w:r w:rsidRPr="009311F8">
        <w:rPr>
          <w:rFonts w:ascii="Times New Roman" w:eastAsia="Times New Roman" w:hAnsi="Times New Roman"/>
          <w:spacing w:val="-1"/>
          <w:sz w:val="24"/>
          <w:szCs w:val="24"/>
          <w:lang w:eastAsia="ru-RU"/>
        </w:rPr>
        <w:t xml:space="preserve"> процедуре вскрытия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предложениями.</w:t>
      </w:r>
    </w:p>
    <w:p w:rsidR="00216CD2" w:rsidRPr="009311F8" w:rsidRDefault="00216CD2" w:rsidP="000B486E">
      <w:pPr>
        <w:widowControl w:val="0"/>
        <w:numPr>
          <w:ilvl w:val="2"/>
          <w:numId w:val="15"/>
        </w:numPr>
        <w:tabs>
          <w:tab w:val="left" w:pos="1477"/>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Во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время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вскрытия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предложениями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оглашает</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количество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поданных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том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числе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альтернативных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возможность</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подачи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альтернативных</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предусмотрена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Раздел</w:t>
      </w:r>
      <w:r w:rsidR="00097C62">
        <w:rPr>
          <w:rFonts w:ascii="Times New Roman" w:eastAsia="Times New Roman" w:hAnsi="Times New Roman"/>
          <w:spacing w:val="-1"/>
          <w:sz w:val="24"/>
          <w:szCs w:val="24"/>
          <w:lang w:eastAsia="ru-RU"/>
        </w:rPr>
        <w:t>е</w:t>
      </w:r>
      <w:r w:rsidRPr="009311F8">
        <w:rPr>
          <w:rFonts w:ascii="Times New Roman" w:eastAsia="Times New Roman" w:hAnsi="Times New Roman"/>
          <w:spacing w:val="32"/>
          <w:sz w:val="24"/>
          <w:szCs w:val="24"/>
          <w:lang w:eastAsia="ru-RU"/>
        </w:rPr>
        <w:t xml:space="preserve"> </w:t>
      </w:r>
      <w:r w:rsidR="003D6561">
        <w:rPr>
          <w:rFonts w:ascii="Times New Roman" w:eastAsia="Times New Roman" w:hAnsi="Times New Roman"/>
          <w:sz w:val="24"/>
          <w:szCs w:val="24"/>
          <w:lang w:eastAsia="ru-RU"/>
        </w:rPr>
        <w:t>9</w:t>
      </w:r>
      <w:r w:rsidR="00C52ED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25"/>
          <w:sz w:val="24"/>
          <w:szCs w:val="24"/>
          <w:lang w:eastAsia="ru-RU"/>
        </w:rPr>
        <w:t xml:space="preserve"> </w:t>
      </w:r>
      <w:r w:rsidR="00C52ED7" w:rsidRPr="009311F8">
        <w:rPr>
          <w:rFonts w:ascii="Times New Roman" w:eastAsia="Times New Roman" w:hAnsi="Times New Roman"/>
          <w:spacing w:val="-1"/>
          <w:sz w:val="24"/>
          <w:szCs w:val="24"/>
          <w:lang w:eastAsia="ru-RU"/>
        </w:rPr>
        <w:t>ТНДЕРА</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наименование</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подавших</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widowControl w:val="0"/>
        <w:numPr>
          <w:ilvl w:val="2"/>
          <w:numId w:val="15"/>
        </w:numPr>
        <w:tabs>
          <w:tab w:val="left" w:pos="149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Во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время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предложениями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ведется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протокол</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котором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отражается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вся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оглашенная</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информация.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Протокол</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подписывается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всеми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присутствующими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членами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непосредственно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после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z w:val="24"/>
          <w:szCs w:val="24"/>
          <w:lang w:eastAsia="ru-RU"/>
        </w:rPr>
        <w:t xml:space="preserve">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предложениями.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Протокол</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вскрытия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конвертов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предложениями,</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содержащий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информацию</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размещается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официальном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течении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трёх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дней</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следующих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днём</w:t>
      </w:r>
      <w:r w:rsidRPr="009311F8">
        <w:rPr>
          <w:rFonts w:ascii="Times New Roman" w:eastAsia="Times New Roman" w:hAnsi="Times New Roman"/>
          <w:spacing w:val="-1"/>
          <w:sz w:val="24"/>
          <w:szCs w:val="24"/>
          <w:lang w:eastAsia="ru-RU"/>
        </w:rPr>
        <w:t xml:space="preserve"> его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подписания.</w:t>
      </w:r>
    </w:p>
    <w:p w:rsidR="00216CD2" w:rsidRPr="009311F8" w:rsidRDefault="00216CD2" w:rsidP="000B486E">
      <w:pPr>
        <w:widowControl w:val="0"/>
        <w:numPr>
          <w:ilvl w:val="1"/>
          <w:numId w:val="14"/>
        </w:numPr>
        <w:tabs>
          <w:tab w:val="left" w:pos="124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 xml:space="preserve">Рассмотрение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оценка предложений</w:t>
      </w:r>
      <w:r w:rsidRPr="009311F8">
        <w:rPr>
          <w:rFonts w:ascii="Times New Roman" w:eastAsia="Times New Roman" w:hAnsi="Times New Roman"/>
          <w:sz w:val="24"/>
          <w:szCs w:val="24"/>
          <w:lang w:eastAsia="ru-RU"/>
        </w:rPr>
        <w:t xml:space="preserve"> и </w:t>
      </w:r>
      <w:r w:rsidRPr="009311F8">
        <w:rPr>
          <w:rFonts w:ascii="Times New Roman" w:eastAsia="Times New Roman" w:hAnsi="Times New Roman"/>
          <w:spacing w:val="-1"/>
          <w:sz w:val="24"/>
          <w:szCs w:val="24"/>
          <w:lang w:eastAsia="ru-RU"/>
        </w:rPr>
        <w:t>выбор</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победителя.</w:t>
      </w:r>
    </w:p>
    <w:p w:rsidR="00216CD2" w:rsidRPr="0059285F" w:rsidRDefault="00216CD2" w:rsidP="0059285F">
      <w:pPr>
        <w:pStyle w:val="ac"/>
        <w:numPr>
          <w:ilvl w:val="2"/>
          <w:numId w:val="43"/>
        </w:numPr>
        <w:tabs>
          <w:tab w:val="left" w:pos="1436"/>
        </w:tabs>
        <w:kinsoku w:val="0"/>
        <w:overflowPunct w:val="0"/>
        <w:ind w:right="285"/>
        <w:jc w:val="both"/>
        <w:rPr>
          <w:rFonts w:ascii="Times New Roman" w:hAnsi="Times New Roman"/>
          <w:spacing w:val="-1"/>
        </w:rPr>
      </w:pPr>
      <w:r w:rsidRPr="0059285F">
        <w:rPr>
          <w:rFonts w:ascii="Times New Roman" w:hAnsi="Times New Roman"/>
          <w:spacing w:val="-1"/>
        </w:rPr>
        <w:t>Рассмотрение</w:t>
      </w:r>
      <w:r w:rsidRPr="0059285F">
        <w:rPr>
          <w:rFonts w:ascii="Times New Roman" w:hAnsi="Times New Roman"/>
          <w:spacing w:val="8"/>
        </w:rPr>
        <w:t xml:space="preserve"> </w:t>
      </w:r>
      <w:r w:rsidRPr="0059285F">
        <w:rPr>
          <w:rFonts w:ascii="Times New Roman" w:hAnsi="Times New Roman"/>
        </w:rPr>
        <w:t>и</w:t>
      </w:r>
      <w:r w:rsidRPr="0059285F">
        <w:rPr>
          <w:rFonts w:ascii="Times New Roman" w:hAnsi="Times New Roman"/>
          <w:spacing w:val="10"/>
        </w:rPr>
        <w:t xml:space="preserve"> </w:t>
      </w:r>
      <w:r w:rsidRPr="0059285F">
        <w:rPr>
          <w:rFonts w:ascii="Times New Roman" w:hAnsi="Times New Roman"/>
          <w:spacing w:val="-1"/>
        </w:rPr>
        <w:t>оценка</w:t>
      </w:r>
      <w:r w:rsidRPr="0059285F">
        <w:rPr>
          <w:rFonts w:ascii="Times New Roman" w:hAnsi="Times New Roman"/>
          <w:spacing w:val="8"/>
        </w:rPr>
        <w:t xml:space="preserve"> </w:t>
      </w:r>
      <w:r w:rsidRPr="0059285F">
        <w:rPr>
          <w:rFonts w:ascii="Times New Roman" w:hAnsi="Times New Roman"/>
          <w:spacing w:val="-1"/>
        </w:rPr>
        <w:t>поступивших</w:t>
      </w:r>
      <w:r w:rsidRPr="0059285F">
        <w:rPr>
          <w:rFonts w:ascii="Times New Roman" w:hAnsi="Times New Roman"/>
          <w:spacing w:val="9"/>
        </w:rPr>
        <w:t xml:space="preserve"> </w:t>
      </w:r>
      <w:r w:rsidRPr="0059285F">
        <w:rPr>
          <w:rFonts w:ascii="Times New Roman" w:hAnsi="Times New Roman"/>
          <w:spacing w:val="-1"/>
        </w:rPr>
        <w:t>предложений</w:t>
      </w:r>
      <w:r w:rsidRPr="0059285F">
        <w:rPr>
          <w:rFonts w:ascii="Times New Roman" w:hAnsi="Times New Roman"/>
          <w:spacing w:val="12"/>
        </w:rPr>
        <w:t xml:space="preserve"> </w:t>
      </w:r>
      <w:r w:rsidRPr="0059285F">
        <w:rPr>
          <w:rFonts w:ascii="Times New Roman" w:hAnsi="Times New Roman"/>
          <w:spacing w:val="-1"/>
        </w:rPr>
        <w:t>участников</w:t>
      </w:r>
      <w:r w:rsidRPr="0059285F">
        <w:rPr>
          <w:rFonts w:ascii="Times New Roman" w:hAnsi="Times New Roman"/>
          <w:spacing w:val="8"/>
        </w:rPr>
        <w:t xml:space="preserve"> </w:t>
      </w:r>
      <w:r w:rsidRPr="0059285F">
        <w:rPr>
          <w:rFonts w:ascii="Times New Roman" w:hAnsi="Times New Roman"/>
          <w:spacing w:val="-1"/>
        </w:rPr>
        <w:t>процедуры</w:t>
      </w:r>
      <w:r w:rsidRPr="0059285F">
        <w:rPr>
          <w:rFonts w:ascii="Times New Roman" w:hAnsi="Times New Roman"/>
          <w:spacing w:val="8"/>
        </w:rPr>
        <w:t xml:space="preserve"> </w:t>
      </w:r>
      <w:r w:rsidRPr="0059285F">
        <w:rPr>
          <w:rFonts w:ascii="Times New Roman" w:hAnsi="Times New Roman"/>
          <w:spacing w:val="-1"/>
        </w:rPr>
        <w:t>закупки</w:t>
      </w:r>
      <w:r w:rsidRPr="0059285F">
        <w:rPr>
          <w:rFonts w:ascii="Times New Roman" w:hAnsi="Times New Roman"/>
          <w:spacing w:val="61"/>
        </w:rPr>
        <w:t xml:space="preserve"> </w:t>
      </w:r>
      <w:r w:rsidRPr="0059285F">
        <w:rPr>
          <w:rFonts w:ascii="Times New Roman" w:hAnsi="Times New Roman"/>
          <w:spacing w:val="-1"/>
        </w:rPr>
        <w:t>проводится</w:t>
      </w:r>
      <w:r w:rsidRPr="0059285F">
        <w:rPr>
          <w:rFonts w:ascii="Times New Roman" w:hAnsi="Times New Roman"/>
          <w:spacing w:val="52"/>
        </w:rPr>
        <w:t xml:space="preserve"> </w:t>
      </w:r>
      <w:r w:rsidRPr="0059285F">
        <w:rPr>
          <w:rFonts w:ascii="Times New Roman" w:hAnsi="Times New Roman"/>
        </w:rPr>
        <w:t>в</w:t>
      </w:r>
      <w:r w:rsidRPr="0059285F">
        <w:rPr>
          <w:rFonts w:ascii="Times New Roman" w:hAnsi="Times New Roman"/>
          <w:spacing w:val="52"/>
        </w:rPr>
        <w:t xml:space="preserve"> </w:t>
      </w:r>
      <w:r w:rsidRPr="0059285F">
        <w:rPr>
          <w:rFonts w:ascii="Times New Roman" w:hAnsi="Times New Roman"/>
        </w:rPr>
        <w:t>день,</w:t>
      </w:r>
      <w:r w:rsidRPr="0059285F">
        <w:rPr>
          <w:rFonts w:ascii="Times New Roman" w:hAnsi="Times New Roman"/>
          <w:spacing w:val="54"/>
        </w:rPr>
        <w:t xml:space="preserve"> </w:t>
      </w:r>
      <w:r w:rsidRPr="0059285F">
        <w:rPr>
          <w:rFonts w:ascii="Times New Roman" w:hAnsi="Times New Roman"/>
          <w:spacing w:val="-1"/>
        </w:rPr>
        <w:t>указанный</w:t>
      </w:r>
      <w:r w:rsidRPr="0059285F">
        <w:rPr>
          <w:rFonts w:ascii="Times New Roman" w:hAnsi="Times New Roman"/>
          <w:spacing w:val="53"/>
        </w:rPr>
        <w:t xml:space="preserve"> </w:t>
      </w:r>
      <w:r w:rsidRPr="0059285F">
        <w:rPr>
          <w:rFonts w:ascii="Times New Roman" w:hAnsi="Times New Roman"/>
        </w:rPr>
        <w:t>в</w:t>
      </w:r>
      <w:r w:rsidRPr="0059285F">
        <w:rPr>
          <w:rFonts w:ascii="Times New Roman" w:hAnsi="Times New Roman"/>
          <w:spacing w:val="52"/>
        </w:rPr>
        <w:t xml:space="preserve"> </w:t>
      </w:r>
      <w:r w:rsidRPr="0059285F">
        <w:rPr>
          <w:rFonts w:ascii="Times New Roman" w:hAnsi="Times New Roman"/>
          <w:spacing w:val="-1"/>
        </w:rPr>
        <w:t>извещении</w:t>
      </w:r>
      <w:r w:rsidRPr="0059285F">
        <w:rPr>
          <w:rFonts w:ascii="Times New Roman" w:hAnsi="Times New Roman"/>
          <w:spacing w:val="51"/>
        </w:rPr>
        <w:t xml:space="preserve"> </w:t>
      </w:r>
      <w:r w:rsidRPr="0059285F">
        <w:rPr>
          <w:rFonts w:ascii="Times New Roman" w:hAnsi="Times New Roman"/>
        </w:rPr>
        <w:t>о</w:t>
      </w:r>
      <w:r w:rsidRPr="0059285F">
        <w:rPr>
          <w:rFonts w:ascii="Times New Roman" w:hAnsi="Times New Roman"/>
          <w:spacing w:val="52"/>
        </w:rPr>
        <w:t xml:space="preserve"> </w:t>
      </w:r>
      <w:r w:rsidRPr="0059285F">
        <w:rPr>
          <w:rFonts w:ascii="Times New Roman" w:hAnsi="Times New Roman"/>
          <w:spacing w:val="-1"/>
        </w:rPr>
        <w:t>проведении</w:t>
      </w:r>
      <w:r w:rsidRPr="0059285F">
        <w:rPr>
          <w:rFonts w:ascii="Times New Roman" w:hAnsi="Times New Roman"/>
          <w:spacing w:val="53"/>
        </w:rPr>
        <w:t xml:space="preserve"> </w:t>
      </w:r>
      <w:r w:rsidR="00FD5195" w:rsidRPr="0059285F">
        <w:rPr>
          <w:rFonts w:ascii="Times New Roman" w:hAnsi="Times New Roman"/>
          <w:spacing w:val="-1"/>
        </w:rPr>
        <w:t>тендера</w:t>
      </w:r>
      <w:r w:rsidRPr="0059285F">
        <w:rPr>
          <w:rFonts w:ascii="Times New Roman" w:hAnsi="Times New Roman"/>
          <w:spacing w:val="51"/>
        </w:rPr>
        <w:t xml:space="preserve"> </w:t>
      </w:r>
      <w:r w:rsidRPr="0059285F">
        <w:rPr>
          <w:rFonts w:ascii="Times New Roman" w:hAnsi="Times New Roman"/>
        </w:rPr>
        <w:t>и</w:t>
      </w:r>
      <w:r w:rsidRPr="0059285F">
        <w:rPr>
          <w:rFonts w:ascii="Times New Roman" w:hAnsi="Times New Roman"/>
          <w:spacing w:val="53"/>
        </w:rPr>
        <w:t xml:space="preserve"> </w:t>
      </w:r>
      <w:r w:rsidRPr="0059285F">
        <w:rPr>
          <w:rFonts w:ascii="Times New Roman" w:hAnsi="Times New Roman"/>
        </w:rPr>
        <w:t>в</w:t>
      </w:r>
      <w:r w:rsidRPr="0059285F">
        <w:rPr>
          <w:rFonts w:ascii="Times New Roman" w:hAnsi="Times New Roman"/>
          <w:spacing w:val="52"/>
        </w:rPr>
        <w:t xml:space="preserve"> </w:t>
      </w:r>
      <w:r w:rsidRPr="0059285F">
        <w:rPr>
          <w:rFonts w:ascii="Times New Roman" w:hAnsi="Times New Roman"/>
          <w:spacing w:val="-1"/>
        </w:rPr>
        <w:t>Раздел</w:t>
      </w:r>
      <w:r w:rsidR="00C52E2E" w:rsidRPr="0059285F">
        <w:rPr>
          <w:rFonts w:ascii="Times New Roman" w:hAnsi="Times New Roman"/>
          <w:spacing w:val="-1"/>
        </w:rPr>
        <w:t>е</w:t>
      </w:r>
      <w:r w:rsidRPr="0059285F">
        <w:rPr>
          <w:rFonts w:ascii="Times New Roman" w:hAnsi="Times New Roman"/>
          <w:spacing w:val="8"/>
        </w:rPr>
        <w:t xml:space="preserve"> </w:t>
      </w:r>
      <w:r w:rsidR="003D6561" w:rsidRPr="0059285F">
        <w:rPr>
          <w:rFonts w:ascii="Times New Roman" w:hAnsi="Times New Roman"/>
        </w:rPr>
        <w:t>9</w:t>
      </w:r>
      <w:r w:rsidRPr="0059285F">
        <w:rPr>
          <w:rFonts w:ascii="Times New Roman" w:hAnsi="Times New Roman"/>
          <w:spacing w:val="14"/>
        </w:rPr>
        <w:t xml:space="preserve"> </w:t>
      </w:r>
      <w:r w:rsidRPr="0059285F">
        <w:rPr>
          <w:rFonts w:ascii="Times New Roman" w:hAnsi="Times New Roman"/>
          <w:spacing w:val="-1"/>
        </w:rPr>
        <w:t>«ИНФОРМАЦИОННАЯ</w:t>
      </w:r>
      <w:r w:rsidRPr="0059285F">
        <w:rPr>
          <w:rFonts w:ascii="Times New Roman" w:hAnsi="Times New Roman"/>
          <w:spacing w:val="9"/>
        </w:rPr>
        <w:t xml:space="preserve"> </w:t>
      </w:r>
      <w:r w:rsidRPr="0059285F">
        <w:rPr>
          <w:rFonts w:ascii="Times New Roman" w:hAnsi="Times New Roman"/>
        </w:rPr>
        <w:t>КАРТА</w:t>
      </w:r>
      <w:r w:rsidRPr="0059285F">
        <w:rPr>
          <w:rFonts w:ascii="Times New Roman" w:hAnsi="Times New Roman"/>
          <w:spacing w:val="9"/>
        </w:rPr>
        <w:t xml:space="preserve"> </w:t>
      </w:r>
      <w:r w:rsidR="009B353A" w:rsidRPr="0059285F">
        <w:rPr>
          <w:rFonts w:ascii="Times New Roman" w:hAnsi="Times New Roman"/>
        </w:rPr>
        <w:t>ТЕНДЕРА</w:t>
      </w:r>
      <w:r w:rsidRPr="0059285F">
        <w:rPr>
          <w:rFonts w:ascii="Times New Roman" w:hAnsi="Times New Roman"/>
          <w:spacing w:val="-1"/>
        </w:rPr>
        <w:t>»</w:t>
      </w:r>
      <w:r w:rsidR="009025B6" w:rsidRPr="0059285F">
        <w:rPr>
          <w:rFonts w:ascii="Times New Roman" w:hAnsi="Times New Roman"/>
          <w:spacing w:val="-1"/>
        </w:rPr>
        <w:t>.</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 xml:space="preserve">Рассмотрение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 xml:space="preserve">оценка </w:t>
      </w:r>
      <w:r w:rsidRPr="009311F8">
        <w:rPr>
          <w:rFonts w:ascii="Times New Roman" w:eastAsia="Times New Roman" w:hAnsi="Times New Roman"/>
          <w:sz w:val="24"/>
          <w:szCs w:val="24"/>
          <w:lang w:eastAsia="ru-RU"/>
        </w:rPr>
        <w:t xml:space="preserve">предложений </w:t>
      </w:r>
      <w:r w:rsidRPr="009311F8">
        <w:rPr>
          <w:rFonts w:ascii="Times New Roman" w:eastAsia="Times New Roman" w:hAnsi="Times New Roman"/>
          <w:spacing w:val="-1"/>
          <w:sz w:val="24"/>
          <w:szCs w:val="24"/>
          <w:lang w:eastAsia="ru-RU"/>
        </w:rPr>
        <w:t>осуществляется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комиссией.</w:t>
      </w:r>
    </w:p>
    <w:p w:rsidR="00216CD2" w:rsidRPr="009311F8" w:rsidRDefault="00216CD2" w:rsidP="000B486E">
      <w:pPr>
        <w:widowControl w:val="0"/>
        <w:numPr>
          <w:ilvl w:val="2"/>
          <w:numId w:val="12"/>
        </w:numPr>
        <w:tabs>
          <w:tab w:val="left" w:pos="1621"/>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Рассмотрение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оценка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включают: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стадию</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стадию</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стадию</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принятия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выборе победителя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0B486E">
      <w:pPr>
        <w:widowControl w:val="0"/>
        <w:numPr>
          <w:ilvl w:val="2"/>
          <w:numId w:val="12"/>
        </w:numPr>
        <w:tabs>
          <w:tab w:val="left" w:pos="142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 xml:space="preserve">Стадия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предложений:</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1)</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рамках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стадии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проверяет:</w:t>
      </w:r>
    </w:p>
    <w:p w:rsidR="00216CD2" w:rsidRPr="009311F8" w:rsidRDefault="00216CD2" w:rsidP="000B486E">
      <w:pPr>
        <w:widowControl w:val="0"/>
        <w:numPr>
          <w:ilvl w:val="2"/>
          <w:numId w:val="13"/>
        </w:numPr>
        <w:tabs>
          <w:tab w:val="left" w:pos="102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правильность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оформления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z w:val="24"/>
          <w:szCs w:val="24"/>
          <w:lang w:eastAsia="ru-RU"/>
        </w:rPr>
        <w:t xml:space="preserve"> и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0B486E">
      <w:pPr>
        <w:widowControl w:val="0"/>
        <w:numPr>
          <w:ilvl w:val="2"/>
          <w:numId w:val="13"/>
        </w:numPr>
        <w:tabs>
          <w:tab w:val="left" w:pos="116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соответствие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привлеченных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ими</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соисполнителей</w:t>
      </w:r>
      <w:r w:rsidRPr="009311F8">
        <w:rPr>
          <w:rFonts w:ascii="Times New Roman" w:eastAsia="Times New Roman" w:hAnsi="Times New Roman"/>
          <w:sz w:val="24"/>
          <w:szCs w:val="24"/>
          <w:lang w:eastAsia="ru-RU"/>
        </w:rPr>
        <w:t xml:space="preserve"> (субподрядчиков,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субпоставщиков)</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 xml:space="preserve">договора </w:t>
      </w:r>
      <w:r w:rsidRPr="009311F8">
        <w:rPr>
          <w:rFonts w:ascii="Times New Roman" w:eastAsia="Times New Roman" w:hAnsi="Times New Roman"/>
          <w:spacing w:val="-1"/>
          <w:sz w:val="24"/>
          <w:szCs w:val="24"/>
          <w:lang w:eastAsia="ru-RU"/>
        </w:rPr>
        <w:t>требованиям настоящей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требования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соисполнителям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(субподрядчикам,</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субпоставщикам)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были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установлены</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1"/>
          <w:sz w:val="24"/>
          <w:szCs w:val="24"/>
          <w:lang w:eastAsia="ru-RU"/>
        </w:rPr>
        <w:t xml:space="preserve"> настоящей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0B486E">
      <w:pPr>
        <w:widowControl w:val="0"/>
        <w:numPr>
          <w:ilvl w:val="2"/>
          <w:numId w:val="12"/>
        </w:numPr>
        <w:tabs>
          <w:tab w:val="left" w:pos="147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рассмотрении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комиссией</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рассматриваются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отдельно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части</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представленных</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альтернатив)</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основное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стадию</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основное</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допускаются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отклоняются)</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отдельно.</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Причины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допуска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(отклонения)</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основного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альтернативных</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затрагивающие</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представленную</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альтернативность,</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должны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различаться.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какое-либо</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альтернативное</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отличается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основного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другого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альтернативного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только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ценой,</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то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все</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отклоняются.</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ходе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организатор</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решению</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z w:val="24"/>
          <w:szCs w:val="24"/>
          <w:lang w:eastAsia="ru-RU"/>
        </w:rPr>
        <w:t xml:space="preserve">в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такая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возможность</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была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предусмотрена</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28"/>
          <w:sz w:val="24"/>
          <w:szCs w:val="24"/>
          <w:lang w:eastAsia="ru-RU"/>
        </w:rPr>
        <w:t xml:space="preserve"> </w:t>
      </w:r>
      <w:r w:rsidR="00CB7B65">
        <w:rPr>
          <w:rFonts w:ascii="Times New Roman" w:eastAsia="Times New Roman" w:hAnsi="Times New Roman"/>
          <w:spacing w:val="-1"/>
          <w:sz w:val="24"/>
          <w:szCs w:val="24"/>
          <w:lang w:eastAsia="ru-RU"/>
        </w:rPr>
        <w:t>Разделе</w:t>
      </w:r>
      <w:r w:rsidR="00C52ED7" w:rsidRPr="009311F8">
        <w:rPr>
          <w:rFonts w:ascii="Times New Roman" w:eastAsia="Times New Roman" w:hAnsi="Times New Roman"/>
          <w:sz w:val="24"/>
          <w:szCs w:val="24"/>
          <w:lang w:eastAsia="ru-RU"/>
        </w:rPr>
        <w:t xml:space="preserve"> </w:t>
      </w:r>
      <w:r w:rsidR="003D6561">
        <w:rPr>
          <w:rFonts w:ascii="Times New Roman" w:eastAsia="Times New Roman" w:hAnsi="Times New Roman"/>
          <w:sz w:val="24"/>
          <w:szCs w:val="24"/>
          <w:lang w:eastAsia="ru-RU"/>
        </w:rPr>
        <w:t>9</w:t>
      </w:r>
      <w:r w:rsidR="00C52ED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4"/>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направить</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запросы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не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должны</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создаваться</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преимущественные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условия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участнику</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нескольким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участникам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а)</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предоставлении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представленных,</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представленных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полном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объеме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нечитаемом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виде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разрешающих</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(лицензий,</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свидетельств,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сертификатов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т.п.),</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доверенности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осуществление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действий</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имени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копий</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бухгалтерских</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балансов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копий</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налоговых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деклараций</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налогу,</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уплачиваемому</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связи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применением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упрощенной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системы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налогообложения,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подтверждающих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наличие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у</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правомочий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изготовителей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предлагаемого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им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оборудования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других</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обязательных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требование</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предоставлении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которых,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содержится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lastRenderedPageBreak/>
        <w:t>настоящей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документации;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б)</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исправлении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выявленных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ходе</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арифметических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грамматических</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z w:val="24"/>
          <w:szCs w:val="24"/>
          <w:lang w:eastAsia="ru-RU"/>
        </w:rPr>
        <w:t>ошибок</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документах,</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представленных</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направлении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заказчику,</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организатору</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исправленных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документов.</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исправлении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арифметических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ошибок</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предложениях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применяется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следующие</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правила:</w:t>
      </w:r>
    </w:p>
    <w:p w:rsidR="00216CD2" w:rsidRPr="009311F8" w:rsidRDefault="00216CD2" w:rsidP="000B486E">
      <w:pPr>
        <w:widowControl w:val="0"/>
        <w:numPr>
          <w:ilvl w:val="0"/>
          <w:numId w:val="11"/>
        </w:numPr>
        <w:tabs>
          <w:tab w:val="left" w:pos="101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разночтений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между</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суммой,</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указанной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словами,</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суммой,</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указанной</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цифрами,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преимущество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имеет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сумма,</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указанная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словами;</w:t>
      </w:r>
    </w:p>
    <w:p w:rsidR="00216CD2" w:rsidRPr="009311F8" w:rsidRDefault="00216CD2" w:rsidP="000B486E">
      <w:pPr>
        <w:widowControl w:val="0"/>
        <w:numPr>
          <w:ilvl w:val="0"/>
          <w:numId w:val="11"/>
        </w:numPr>
        <w:tabs>
          <w:tab w:val="left" w:pos="971"/>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наличии</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разночтений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между</w:t>
      </w:r>
      <w:r w:rsidRPr="009311F8">
        <w:rPr>
          <w:rFonts w:ascii="Times New Roman" w:eastAsia="Times New Roman" w:hAnsi="Times New Roman"/>
          <w:spacing w:val="-1"/>
          <w:sz w:val="24"/>
          <w:szCs w:val="24"/>
          <w:lang w:eastAsia="ru-RU"/>
        </w:rPr>
        <w:t xml:space="preserve"> ценой,</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указанной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предложении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ценой,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получаемой</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путем</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суммирования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итоговых</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2"/>
          <w:sz w:val="24"/>
          <w:szCs w:val="24"/>
          <w:lang w:eastAsia="ru-RU"/>
        </w:rPr>
        <w:t>сумм</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каждой</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строке,</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преимущество</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имеет</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итоговая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цена,</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указанная</w:t>
      </w:r>
      <w:r w:rsidRPr="009311F8">
        <w:rPr>
          <w:rFonts w:ascii="Times New Roman" w:eastAsia="Times New Roman" w:hAnsi="Times New Roman"/>
          <w:sz w:val="24"/>
          <w:szCs w:val="24"/>
          <w:lang w:eastAsia="ru-RU"/>
        </w:rPr>
        <w:t xml:space="preserve"> в предложении;</w:t>
      </w:r>
    </w:p>
    <w:p w:rsidR="00216CD2" w:rsidRPr="009311F8" w:rsidRDefault="00216CD2" w:rsidP="000B486E">
      <w:pPr>
        <w:widowControl w:val="0"/>
        <w:numPr>
          <w:ilvl w:val="0"/>
          <w:numId w:val="11"/>
        </w:numPr>
        <w:tabs>
          <w:tab w:val="left" w:pos="101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несоответствии</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итогов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умножения</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единичной</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количество</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исправление</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арифметической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ошибки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производится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исходя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из</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преимущества</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общей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итоговой</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указанной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Представленные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документы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могут</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изменены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только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части</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исправления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2"/>
          <w:sz w:val="24"/>
          <w:szCs w:val="24"/>
          <w:lang w:eastAsia="ru-RU"/>
        </w:rPr>
        <w:t>указанных</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арифметических</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грамматических</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ошибок,</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выявления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иных</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противоречий</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представленных</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документах</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такой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не</w:t>
      </w:r>
      <w:r w:rsidRPr="009311F8">
        <w:rPr>
          <w:rFonts w:ascii="Times New Roman" w:eastAsia="Times New Roman" w:hAnsi="Times New Roman"/>
          <w:spacing w:val="-1"/>
          <w:sz w:val="24"/>
          <w:szCs w:val="24"/>
          <w:lang w:eastAsia="ru-RU"/>
        </w:rPr>
        <w:t xml:space="preserve"> допускается</w:t>
      </w:r>
      <w:r w:rsidRPr="009311F8">
        <w:rPr>
          <w:rFonts w:ascii="Times New Roman" w:eastAsia="Times New Roman" w:hAnsi="Times New Roman"/>
          <w:sz w:val="24"/>
          <w:szCs w:val="24"/>
          <w:lang w:eastAsia="ru-RU"/>
        </w:rPr>
        <w:t xml:space="preserve"> 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участию</w:t>
      </w:r>
      <w:r w:rsidRPr="009311F8">
        <w:rPr>
          <w:rFonts w:ascii="Times New Roman" w:eastAsia="Times New Roman" w:hAnsi="Times New Roman"/>
          <w:sz w:val="24"/>
          <w:szCs w:val="24"/>
          <w:lang w:eastAsia="ru-RU"/>
        </w:rPr>
        <w:t xml:space="preserve"> в </w:t>
      </w:r>
      <w:r w:rsidR="00FD5195">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разъяснении</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При этом</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допускаются</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запросы,</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направленные</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изменение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существа</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включая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изменение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z w:val="24"/>
          <w:szCs w:val="24"/>
          <w:lang w:eastAsia="ru-RU"/>
        </w:rPr>
        <w:t>(цены,</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валюты,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сроков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графика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платежа,</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иных</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Кроме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того,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допускаются</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уточняющие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запросы,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том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числе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техническим</w:t>
      </w:r>
      <w:r w:rsidRPr="009311F8">
        <w:rPr>
          <w:rFonts w:ascii="Times New Roman" w:eastAsia="Times New Roman" w:hAnsi="Times New Roman"/>
          <w:spacing w:val="84"/>
          <w:sz w:val="24"/>
          <w:szCs w:val="24"/>
          <w:lang w:eastAsia="ru-RU"/>
        </w:rPr>
        <w:t xml:space="preserve"> </w:t>
      </w:r>
      <w:r w:rsidRPr="009311F8">
        <w:rPr>
          <w:rFonts w:ascii="Times New Roman" w:eastAsia="Times New Roman" w:hAnsi="Times New Roman"/>
          <w:spacing w:val="-1"/>
          <w:sz w:val="24"/>
          <w:szCs w:val="24"/>
          <w:lang w:eastAsia="ru-RU"/>
        </w:rPr>
        <w:t>условиям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(уточнение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перечня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предлагаемого</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технических</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характеристик,</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иных</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технических</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этом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данные</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уточнения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должны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изменять</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предмет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проводимой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Допускается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направлять</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участнику</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запросы,</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указанные</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60"/>
          <w:sz w:val="24"/>
          <w:szCs w:val="24"/>
          <w:lang w:eastAsia="ru-RU"/>
        </w:rPr>
        <w:t xml:space="preserve"> </w:t>
      </w:r>
      <w:r w:rsidRPr="009311F8">
        <w:rPr>
          <w:rFonts w:ascii="Times New Roman" w:eastAsia="Times New Roman" w:hAnsi="Times New Roman"/>
          <w:spacing w:val="-1"/>
          <w:sz w:val="24"/>
          <w:szCs w:val="24"/>
          <w:lang w:eastAsia="ru-RU"/>
        </w:rPr>
        <w:t>подпунктах</w:t>
      </w:r>
      <w:r w:rsidRPr="009311F8">
        <w:rPr>
          <w:rFonts w:ascii="Times New Roman" w:eastAsia="Times New Roman" w:hAnsi="Times New Roman"/>
          <w:spacing w:val="9"/>
          <w:sz w:val="24"/>
          <w:szCs w:val="24"/>
          <w:lang w:eastAsia="ru-RU"/>
        </w:rPr>
        <w:t xml:space="preserve"> </w:t>
      </w:r>
      <w:r w:rsidR="004C786D" w:rsidRPr="009311F8">
        <w:rPr>
          <w:rFonts w:ascii="Times New Roman" w:eastAsia="Times New Roman" w:hAnsi="Times New Roman"/>
          <w:sz w:val="24"/>
          <w:szCs w:val="24"/>
          <w:lang w:eastAsia="ru-RU"/>
        </w:rPr>
        <w:t>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
          <w:sz w:val="24"/>
          <w:szCs w:val="24"/>
          <w:lang w:eastAsia="ru-RU"/>
        </w:rPr>
        <w:t xml:space="preserve"> </w:t>
      </w:r>
      <w:r w:rsidR="004C786D" w:rsidRPr="009311F8">
        <w:rPr>
          <w:rFonts w:ascii="Times New Roman" w:eastAsia="Times New Roman" w:hAnsi="Times New Roman"/>
          <w:sz w:val="24"/>
          <w:szCs w:val="24"/>
          <w:lang w:eastAsia="ru-RU"/>
        </w:rPr>
        <w:t>б</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пункта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5.3.4.</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пунктом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 xml:space="preserve">5.3.5.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имеются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иные</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основания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2"/>
          <w:sz w:val="24"/>
          <w:szCs w:val="24"/>
          <w:lang w:eastAsia="ru-RU"/>
        </w:rPr>
        <w:t>отказа</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допуске</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pacing w:val="-1"/>
          <w:sz w:val="24"/>
          <w:szCs w:val="24"/>
          <w:lang w:eastAsia="ru-RU"/>
        </w:rPr>
        <w:t>участию</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71"/>
          <w:sz w:val="24"/>
          <w:szCs w:val="24"/>
          <w:lang w:eastAsia="ru-RU"/>
        </w:rPr>
        <w:t xml:space="preserve"> </w:t>
      </w:r>
      <w:r w:rsidR="00CF0107">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участника.</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Все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направленные</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участникам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запросы</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полученные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2"/>
          <w:sz w:val="24"/>
          <w:szCs w:val="24"/>
          <w:lang w:eastAsia="ru-RU"/>
        </w:rPr>
        <w:t>них</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ответы</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регистрируются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z w:val="24"/>
          <w:szCs w:val="24"/>
          <w:lang w:eastAsia="ru-RU"/>
        </w:rPr>
        <w:t xml:space="preserve"> в</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Журнале запросов</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 ответов.</w:t>
      </w:r>
    </w:p>
    <w:p w:rsidR="00216CD2" w:rsidRPr="009311F8" w:rsidRDefault="00216CD2" w:rsidP="000B486E">
      <w:pPr>
        <w:widowControl w:val="0"/>
        <w:tabs>
          <w:tab w:val="left" w:pos="10348"/>
        </w:tabs>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Срок</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представления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и/или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разъяснений</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устанавливается</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одинаковый</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всех</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которым</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был</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pacing w:val="-1"/>
          <w:sz w:val="24"/>
          <w:szCs w:val="24"/>
          <w:lang w:eastAsia="ru-RU"/>
        </w:rPr>
        <w:t>направлен</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запрос,</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превышать</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пять</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рабочих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дней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дня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направления</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соответствующего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запроса.</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Непредставление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представление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полном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объеме</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запрашиваемых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документов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и/или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разъяснений</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установленный</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запросе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срок</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служит</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основанием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отказа</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допуске</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к</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участию</w:t>
      </w:r>
      <w:r w:rsidRPr="009311F8">
        <w:rPr>
          <w:rFonts w:ascii="Times New Roman" w:eastAsia="Times New Roman" w:hAnsi="Times New Roman"/>
          <w:sz w:val="24"/>
          <w:szCs w:val="24"/>
          <w:lang w:eastAsia="ru-RU"/>
        </w:rPr>
        <w:t xml:space="preserve"> в </w:t>
      </w:r>
      <w:r w:rsidR="00CF0107">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w:t>
      </w:r>
    </w:p>
    <w:p w:rsidR="00C52ED7" w:rsidRPr="009311F8" w:rsidRDefault="00216CD2" w:rsidP="000B486E">
      <w:pPr>
        <w:widowControl w:val="0"/>
        <w:numPr>
          <w:ilvl w:val="2"/>
          <w:numId w:val="12"/>
        </w:numPr>
        <w:tabs>
          <w:tab w:val="left" w:pos="1491"/>
          <w:tab w:val="left" w:pos="1034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результатам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проведения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имеет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z w:val="24"/>
          <w:szCs w:val="24"/>
          <w:lang w:eastAsia="ru-RU"/>
        </w:rPr>
        <w:t>отклонить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z w:val="24"/>
          <w:szCs w:val="24"/>
          <w:lang w:eastAsia="ru-RU"/>
        </w:rPr>
        <w:t xml:space="preserve"> в </w:t>
      </w:r>
      <w:r w:rsidRPr="009311F8">
        <w:rPr>
          <w:rFonts w:ascii="Times New Roman" w:eastAsia="Times New Roman" w:hAnsi="Times New Roman"/>
          <w:spacing w:val="-1"/>
          <w:sz w:val="24"/>
          <w:szCs w:val="24"/>
          <w:lang w:eastAsia="ru-RU"/>
        </w:rPr>
        <w:t>случае:</w:t>
      </w:r>
    </w:p>
    <w:p w:rsidR="00C52ED7" w:rsidRPr="009311F8" w:rsidRDefault="00C52ED7"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1) непредставление документов и сведений, требование о наличии которых установлено документацией о тендере либо наличие в таких документах недостоверных сведений об участнике или о товарах, работах, услугах, на поставку, выполнение, оказание которых размещалась закупка; </w:t>
      </w:r>
    </w:p>
    <w:p w:rsidR="00C52ED7" w:rsidRPr="009311F8" w:rsidRDefault="00C52ED7"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2) несоответствие участника требованиям, установленным документацией о проведении тендера; </w:t>
      </w:r>
    </w:p>
    <w:p w:rsidR="00C52ED7" w:rsidRPr="009311F8" w:rsidRDefault="00C52ED7"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3) несоответствие товаров, работ, услуг требованиям к товарам, работам, услугам, установленным документацией о проведении тендера; </w:t>
      </w:r>
    </w:p>
    <w:p w:rsidR="00C52ED7" w:rsidRPr="009311F8" w:rsidRDefault="00C52ED7"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4) несоответствие заявки требованиям, установленным документацией о проведении тендера; </w:t>
      </w:r>
    </w:p>
    <w:p w:rsidR="0010288D" w:rsidRPr="009311F8" w:rsidRDefault="00C52ED7"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5) по иным основаниям, предусмотренным действующим законодательством Российской Федерации и настоящим Положением. </w:t>
      </w:r>
    </w:p>
    <w:p w:rsidR="00216CD2" w:rsidRPr="009311F8" w:rsidRDefault="0010288D" w:rsidP="000B486E">
      <w:pPr>
        <w:tabs>
          <w:tab w:val="left" w:pos="10348"/>
        </w:tabs>
        <w:spacing w:after="0" w:line="240" w:lineRule="auto"/>
        <w:ind w:right="285" w:firstLine="567"/>
        <w:jc w:val="both"/>
        <w:rPr>
          <w:rFonts w:ascii="Times New Roman" w:hAnsi="Times New Roman"/>
          <w:sz w:val="24"/>
          <w:szCs w:val="24"/>
        </w:rPr>
      </w:pPr>
      <w:r w:rsidRPr="009311F8">
        <w:rPr>
          <w:rFonts w:ascii="Times New Roman" w:hAnsi="Times New Roman"/>
          <w:sz w:val="24"/>
          <w:szCs w:val="24"/>
        </w:rPr>
        <w:t xml:space="preserve">6) </w:t>
      </w:r>
      <w:r w:rsidR="00216CD2" w:rsidRPr="009311F8">
        <w:rPr>
          <w:rFonts w:ascii="Times New Roman" w:eastAsia="Times New Roman" w:hAnsi="Times New Roman"/>
          <w:spacing w:val="-1"/>
          <w:sz w:val="24"/>
          <w:szCs w:val="24"/>
          <w:lang w:eastAsia="ru-RU"/>
        </w:rPr>
        <w:t>Представления</w:t>
      </w:r>
      <w:r w:rsidR="00216CD2" w:rsidRPr="009311F8">
        <w:rPr>
          <w:rFonts w:ascii="Times New Roman" w:eastAsia="Times New Roman" w:hAnsi="Times New Roman"/>
          <w:spacing w:val="54"/>
          <w:sz w:val="24"/>
          <w:szCs w:val="24"/>
          <w:lang w:eastAsia="ru-RU"/>
        </w:rPr>
        <w:t xml:space="preserve"> </w:t>
      </w:r>
      <w:r w:rsidR="00216CD2" w:rsidRPr="009311F8">
        <w:rPr>
          <w:rFonts w:ascii="Times New Roman" w:eastAsia="Times New Roman" w:hAnsi="Times New Roman"/>
          <w:sz w:val="24"/>
          <w:szCs w:val="24"/>
          <w:lang w:eastAsia="ru-RU"/>
        </w:rPr>
        <w:t>в</w:t>
      </w:r>
      <w:r w:rsidR="00216CD2" w:rsidRPr="009311F8">
        <w:rPr>
          <w:rFonts w:ascii="Times New Roman" w:eastAsia="Times New Roman" w:hAnsi="Times New Roman"/>
          <w:spacing w:val="56"/>
          <w:sz w:val="24"/>
          <w:szCs w:val="24"/>
          <w:lang w:eastAsia="ru-RU"/>
        </w:rPr>
        <w:t xml:space="preserve"> </w:t>
      </w:r>
      <w:r w:rsidR="00216CD2" w:rsidRPr="009311F8">
        <w:rPr>
          <w:rFonts w:ascii="Times New Roman" w:eastAsia="Times New Roman" w:hAnsi="Times New Roman"/>
          <w:spacing w:val="-1"/>
          <w:sz w:val="24"/>
          <w:szCs w:val="24"/>
          <w:lang w:eastAsia="ru-RU"/>
        </w:rPr>
        <w:t>составе</w:t>
      </w:r>
      <w:r w:rsidR="00216CD2" w:rsidRPr="009311F8">
        <w:rPr>
          <w:rFonts w:ascii="Times New Roman" w:eastAsia="Times New Roman" w:hAnsi="Times New Roman"/>
          <w:spacing w:val="55"/>
          <w:sz w:val="24"/>
          <w:szCs w:val="24"/>
          <w:lang w:eastAsia="ru-RU"/>
        </w:rPr>
        <w:t xml:space="preserve"> </w:t>
      </w:r>
      <w:r w:rsidR="00216CD2" w:rsidRPr="009311F8">
        <w:rPr>
          <w:rFonts w:ascii="Times New Roman" w:eastAsia="Times New Roman" w:hAnsi="Times New Roman"/>
          <w:sz w:val="24"/>
          <w:szCs w:val="24"/>
          <w:lang w:eastAsia="ru-RU"/>
        </w:rPr>
        <w:t>предложения</w:t>
      </w:r>
      <w:r w:rsidR="00216CD2" w:rsidRPr="009311F8">
        <w:rPr>
          <w:rFonts w:ascii="Times New Roman" w:eastAsia="Times New Roman" w:hAnsi="Times New Roman"/>
          <w:spacing w:val="54"/>
          <w:sz w:val="24"/>
          <w:szCs w:val="24"/>
          <w:lang w:eastAsia="ru-RU"/>
        </w:rPr>
        <w:t xml:space="preserve"> </w:t>
      </w:r>
      <w:r w:rsidR="00216CD2" w:rsidRPr="009311F8">
        <w:rPr>
          <w:rFonts w:ascii="Times New Roman" w:eastAsia="Times New Roman" w:hAnsi="Times New Roman"/>
          <w:spacing w:val="-1"/>
          <w:sz w:val="24"/>
          <w:szCs w:val="24"/>
          <w:lang w:eastAsia="ru-RU"/>
        </w:rPr>
        <w:t>недостоверной</w:t>
      </w:r>
      <w:r w:rsidR="00216CD2" w:rsidRPr="009311F8">
        <w:rPr>
          <w:rFonts w:ascii="Times New Roman" w:eastAsia="Times New Roman" w:hAnsi="Times New Roman"/>
          <w:spacing w:val="55"/>
          <w:sz w:val="24"/>
          <w:szCs w:val="24"/>
          <w:lang w:eastAsia="ru-RU"/>
        </w:rPr>
        <w:t xml:space="preserve"> </w:t>
      </w:r>
      <w:r w:rsidR="00216CD2" w:rsidRPr="009311F8">
        <w:rPr>
          <w:rFonts w:ascii="Times New Roman" w:eastAsia="Times New Roman" w:hAnsi="Times New Roman"/>
          <w:spacing w:val="-1"/>
          <w:sz w:val="24"/>
          <w:szCs w:val="24"/>
          <w:lang w:eastAsia="ru-RU"/>
        </w:rPr>
        <w:t>информации,</w:t>
      </w:r>
      <w:r w:rsidR="00216CD2" w:rsidRPr="009311F8">
        <w:rPr>
          <w:rFonts w:ascii="Times New Roman" w:eastAsia="Times New Roman" w:hAnsi="Times New Roman"/>
          <w:spacing w:val="54"/>
          <w:sz w:val="24"/>
          <w:szCs w:val="24"/>
          <w:lang w:eastAsia="ru-RU"/>
        </w:rPr>
        <w:t xml:space="preserve"> </w:t>
      </w:r>
      <w:r w:rsidR="00216CD2" w:rsidRPr="009311F8">
        <w:rPr>
          <w:rFonts w:ascii="Times New Roman" w:eastAsia="Times New Roman" w:hAnsi="Times New Roman"/>
          <w:sz w:val="24"/>
          <w:szCs w:val="24"/>
          <w:lang w:eastAsia="ru-RU"/>
        </w:rPr>
        <w:t>в</w:t>
      </w:r>
      <w:r w:rsidR="00216CD2" w:rsidRPr="009311F8">
        <w:rPr>
          <w:rFonts w:ascii="Times New Roman" w:eastAsia="Times New Roman" w:hAnsi="Times New Roman"/>
          <w:spacing w:val="54"/>
          <w:sz w:val="24"/>
          <w:szCs w:val="24"/>
          <w:lang w:eastAsia="ru-RU"/>
        </w:rPr>
        <w:t xml:space="preserve"> </w:t>
      </w:r>
      <w:r w:rsidR="00216CD2" w:rsidRPr="009311F8">
        <w:rPr>
          <w:rFonts w:ascii="Times New Roman" w:eastAsia="Times New Roman" w:hAnsi="Times New Roman"/>
          <w:sz w:val="24"/>
          <w:szCs w:val="24"/>
          <w:lang w:eastAsia="ru-RU"/>
        </w:rPr>
        <w:t>том</w:t>
      </w:r>
      <w:r w:rsidR="00216CD2" w:rsidRPr="009311F8">
        <w:rPr>
          <w:rFonts w:ascii="Times New Roman" w:eastAsia="Times New Roman" w:hAnsi="Times New Roman"/>
          <w:spacing w:val="54"/>
          <w:sz w:val="24"/>
          <w:szCs w:val="24"/>
          <w:lang w:eastAsia="ru-RU"/>
        </w:rPr>
        <w:t xml:space="preserve"> </w:t>
      </w:r>
      <w:r w:rsidR="00216CD2" w:rsidRPr="009311F8">
        <w:rPr>
          <w:rFonts w:ascii="Times New Roman" w:eastAsia="Times New Roman" w:hAnsi="Times New Roman"/>
          <w:spacing w:val="-1"/>
          <w:sz w:val="24"/>
          <w:szCs w:val="24"/>
          <w:lang w:eastAsia="ru-RU"/>
        </w:rPr>
        <w:t>числе</w:t>
      </w:r>
      <w:r w:rsidR="00216CD2" w:rsidRPr="009311F8">
        <w:rPr>
          <w:rFonts w:ascii="Times New Roman" w:eastAsia="Times New Roman" w:hAnsi="Times New Roman"/>
          <w:spacing w:val="56"/>
          <w:sz w:val="24"/>
          <w:szCs w:val="24"/>
          <w:lang w:eastAsia="ru-RU"/>
        </w:rPr>
        <w:t xml:space="preserve"> </w:t>
      </w:r>
      <w:r w:rsidR="00216CD2" w:rsidRPr="009311F8">
        <w:rPr>
          <w:rFonts w:ascii="Times New Roman" w:eastAsia="Times New Roman" w:hAnsi="Times New Roman"/>
          <w:sz w:val="24"/>
          <w:szCs w:val="24"/>
          <w:lang w:eastAsia="ru-RU"/>
        </w:rPr>
        <w:t>в</w:t>
      </w:r>
      <w:r w:rsidR="00216CD2" w:rsidRPr="009311F8">
        <w:rPr>
          <w:rFonts w:ascii="Times New Roman" w:eastAsia="Times New Roman" w:hAnsi="Times New Roman"/>
          <w:spacing w:val="69"/>
          <w:sz w:val="24"/>
          <w:szCs w:val="24"/>
          <w:lang w:eastAsia="ru-RU"/>
        </w:rPr>
        <w:t xml:space="preserve"> </w:t>
      </w:r>
      <w:r w:rsidR="00216CD2" w:rsidRPr="009311F8">
        <w:rPr>
          <w:rFonts w:ascii="Times New Roman" w:eastAsia="Times New Roman" w:hAnsi="Times New Roman"/>
          <w:spacing w:val="-1"/>
          <w:sz w:val="24"/>
          <w:szCs w:val="24"/>
          <w:lang w:eastAsia="ru-RU"/>
        </w:rPr>
        <w:t>отношении</w:t>
      </w:r>
      <w:r w:rsidR="00216CD2" w:rsidRPr="009311F8">
        <w:rPr>
          <w:rFonts w:ascii="Times New Roman" w:eastAsia="Times New Roman" w:hAnsi="Times New Roman"/>
          <w:sz w:val="24"/>
          <w:szCs w:val="24"/>
          <w:lang w:eastAsia="ru-RU"/>
        </w:rPr>
        <w:t xml:space="preserve"> </w:t>
      </w:r>
      <w:r w:rsidR="00216CD2" w:rsidRPr="009311F8">
        <w:rPr>
          <w:rFonts w:ascii="Times New Roman" w:eastAsia="Times New Roman" w:hAnsi="Times New Roman"/>
          <w:spacing w:val="-1"/>
          <w:sz w:val="24"/>
          <w:szCs w:val="24"/>
          <w:lang w:eastAsia="ru-RU"/>
        </w:rPr>
        <w:t>квалификационных</w:t>
      </w:r>
      <w:r w:rsidR="00216CD2" w:rsidRPr="009311F8">
        <w:rPr>
          <w:rFonts w:ascii="Times New Roman" w:eastAsia="Times New Roman" w:hAnsi="Times New Roman"/>
          <w:spacing w:val="2"/>
          <w:sz w:val="24"/>
          <w:szCs w:val="24"/>
          <w:lang w:eastAsia="ru-RU"/>
        </w:rPr>
        <w:t xml:space="preserve"> </w:t>
      </w:r>
      <w:r w:rsidR="00216CD2" w:rsidRPr="009311F8">
        <w:rPr>
          <w:rFonts w:ascii="Times New Roman" w:eastAsia="Times New Roman" w:hAnsi="Times New Roman"/>
          <w:spacing w:val="-1"/>
          <w:sz w:val="24"/>
          <w:szCs w:val="24"/>
          <w:lang w:eastAsia="ru-RU"/>
        </w:rPr>
        <w:t>данных;</w:t>
      </w:r>
    </w:p>
    <w:p w:rsidR="00216CD2" w:rsidRPr="009311F8" w:rsidRDefault="00216CD2" w:rsidP="000B486E">
      <w:pPr>
        <w:widowControl w:val="0"/>
        <w:numPr>
          <w:ilvl w:val="2"/>
          <w:numId w:val="10"/>
        </w:numPr>
        <w:tabs>
          <w:tab w:val="left" w:pos="1462"/>
          <w:tab w:val="left" w:pos="1034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Стадия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рамках</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z w:val="24"/>
          <w:szCs w:val="24"/>
          <w:lang w:eastAsia="ru-RU"/>
        </w:rPr>
        <w:lastRenderedPageBreak/>
        <w:t>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оценивает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сопоставляет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проводит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ранжирование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pacing w:val="-1"/>
          <w:sz w:val="24"/>
          <w:szCs w:val="24"/>
          <w:lang w:eastAsia="ru-RU"/>
        </w:rPr>
        <w:t>степени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предпочтительности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критериям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порядку,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установленным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Раздел</w:t>
      </w:r>
      <w:r w:rsidR="00A87F70">
        <w:rPr>
          <w:rFonts w:ascii="Times New Roman" w:eastAsia="Times New Roman" w:hAnsi="Times New Roman"/>
          <w:spacing w:val="-1"/>
          <w:sz w:val="24"/>
          <w:szCs w:val="24"/>
          <w:lang w:eastAsia="ru-RU"/>
        </w:rPr>
        <w:t>е</w:t>
      </w:r>
      <w:r w:rsidRPr="009311F8">
        <w:rPr>
          <w:rFonts w:ascii="Times New Roman" w:eastAsia="Times New Roman" w:hAnsi="Times New Roman"/>
          <w:spacing w:val="69"/>
          <w:sz w:val="24"/>
          <w:szCs w:val="24"/>
          <w:lang w:eastAsia="ru-RU"/>
        </w:rPr>
        <w:t xml:space="preserve"> </w:t>
      </w:r>
      <w:r w:rsidR="003D6561">
        <w:rPr>
          <w:rFonts w:ascii="Times New Roman" w:eastAsia="Times New Roman" w:hAnsi="Times New Roman"/>
          <w:sz w:val="24"/>
          <w:szCs w:val="24"/>
          <w:lang w:eastAsia="ru-RU"/>
        </w:rPr>
        <w:t>9</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z w:val="24"/>
          <w:szCs w:val="24"/>
          <w:lang w:eastAsia="ru-RU"/>
        </w:rPr>
        <w:t xml:space="preserve"> КАРТА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tabs>
          <w:tab w:val="left" w:pos="10348"/>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наличия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отклоненных</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основного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и/или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альтернативных</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они</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оцениваются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отдельно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критериями,</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установленными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Раздел</w:t>
      </w:r>
      <w:r w:rsidR="00FE7B51">
        <w:rPr>
          <w:rFonts w:ascii="Times New Roman" w:eastAsia="Times New Roman" w:hAnsi="Times New Roman"/>
          <w:sz w:val="24"/>
          <w:szCs w:val="24"/>
          <w:lang w:eastAsia="ru-RU"/>
        </w:rPr>
        <w:t>е</w:t>
      </w:r>
      <w:r w:rsidR="001110C7" w:rsidRPr="009311F8">
        <w:rPr>
          <w:rFonts w:ascii="Times New Roman" w:eastAsia="Times New Roman" w:hAnsi="Times New Roman"/>
          <w:sz w:val="24"/>
          <w:szCs w:val="24"/>
          <w:lang w:eastAsia="ru-RU"/>
        </w:rPr>
        <w:t xml:space="preserve"> </w:t>
      </w:r>
      <w:r w:rsidRPr="009311F8">
        <w:rPr>
          <w:rFonts w:ascii="Times New Roman" w:eastAsia="Times New Roman" w:hAnsi="Times New Roman"/>
          <w:sz w:val="24"/>
          <w:szCs w:val="24"/>
          <w:lang w:eastAsia="ru-RU"/>
        </w:rPr>
        <w:t>10</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КАРТА</w:t>
      </w:r>
      <w:r w:rsidRPr="009311F8">
        <w:rPr>
          <w:rFonts w:ascii="Times New Roman" w:eastAsia="Times New Roman" w:hAnsi="Times New Roman"/>
          <w:spacing w:val="52"/>
          <w:sz w:val="24"/>
          <w:szCs w:val="24"/>
          <w:lang w:eastAsia="ru-RU"/>
        </w:rPr>
        <w:t xml:space="preserve"> </w:t>
      </w:r>
      <w:r w:rsidR="009B353A" w:rsidRPr="009311F8">
        <w:rPr>
          <w:rFonts w:ascii="Times New Roman" w:eastAsia="Times New Roman" w:hAnsi="Times New Roman"/>
          <w:sz w:val="24"/>
          <w:szCs w:val="24"/>
          <w:lang w:eastAsia="ru-RU"/>
        </w:rPr>
        <w:t>ТЕНДЕРА</w:t>
      </w:r>
      <w:r w:rsidRPr="009311F8">
        <w:rPr>
          <w:rFonts w:ascii="Times New Roman" w:eastAsia="Times New Roman" w:hAnsi="Times New Roman"/>
          <w:spacing w:val="-1"/>
          <w:sz w:val="24"/>
          <w:szCs w:val="24"/>
          <w:lang w:eastAsia="ru-RU"/>
        </w:rPr>
        <w:t>»,</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критериям,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затрагивающим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представленную</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альтернативность,</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2"/>
          <w:sz w:val="24"/>
          <w:szCs w:val="24"/>
          <w:lang w:eastAsia="ru-RU"/>
        </w:rPr>
        <w:t>могут</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отличаться.</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Альтернативные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2"/>
          <w:sz w:val="24"/>
          <w:szCs w:val="24"/>
          <w:lang w:eastAsia="ru-RU"/>
        </w:rPr>
        <w:t>участвуют</w:t>
      </w:r>
      <w:r w:rsidRPr="009311F8">
        <w:rPr>
          <w:rFonts w:ascii="Times New Roman" w:eastAsia="Times New Roman" w:hAnsi="Times New Roman"/>
          <w:sz w:val="24"/>
          <w:szCs w:val="24"/>
          <w:lang w:eastAsia="ru-RU"/>
        </w:rPr>
        <w:t xml:space="preserve"> в </w:t>
      </w:r>
      <w:r w:rsidRPr="009311F8">
        <w:rPr>
          <w:rFonts w:ascii="Times New Roman" w:eastAsia="Times New Roman" w:hAnsi="Times New Roman"/>
          <w:spacing w:val="-1"/>
          <w:sz w:val="24"/>
          <w:szCs w:val="24"/>
          <w:lang w:eastAsia="ru-RU"/>
        </w:rPr>
        <w:t>ранжировании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независимо</w:t>
      </w:r>
      <w:r w:rsidRPr="009311F8">
        <w:rPr>
          <w:rFonts w:ascii="Times New Roman" w:eastAsia="Times New Roman" w:hAnsi="Times New Roman"/>
          <w:sz w:val="24"/>
          <w:szCs w:val="24"/>
          <w:lang w:eastAsia="ru-RU"/>
        </w:rPr>
        <w:t xml:space="preserve"> от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 xml:space="preserve">основного </w:t>
      </w:r>
      <w:r w:rsidRPr="009311F8">
        <w:rPr>
          <w:rFonts w:ascii="Times New Roman" w:eastAsia="Times New Roman" w:hAnsi="Times New Roman"/>
          <w:sz w:val="24"/>
          <w:szCs w:val="24"/>
          <w:lang w:eastAsia="ru-RU"/>
        </w:rPr>
        <w:t xml:space="preserve">предложения,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этом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5"/>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получает</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несколько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мест</w:t>
      </w:r>
      <w:r w:rsidRPr="009311F8">
        <w:rPr>
          <w:rFonts w:ascii="Times New Roman" w:eastAsia="Times New Roman" w:hAnsi="Times New Roman"/>
          <w:sz w:val="24"/>
          <w:szCs w:val="24"/>
          <w:lang w:eastAsia="ru-RU"/>
        </w:rPr>
        <w:t xml:space="preserve"> в </w:t>
      </w:r>
      <w:r w:rsidRPr="009311F8">
        <w:rPr>
          <w:rFonts w:ascii="Times New Roman" w:eastAsia="Times New Roman" w:hAnsi="Times New Roman"/>
          <w:spacing w:val="-1"/>
          <w:sz w:val="24"/>
          <w:szCs w:val="24"/>
          <w:lang w:eastAsia="ru-RU"/>
        </w:rPr>
        <w:t>едином</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ранжире сообразно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количеству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отклоненных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предложений.</w:t>
      </w:r>
    </w:p>
    <w:p w:rsidR="00216CD2" w:rsidRPr="009311F8" w:rsidRDefault="00216CD2" w:rsidP="000B486E">
      <w:pPr>
        <w:widowControl w:val="0"/>
        <w:numPr>
          <w:ilvl w:val="2"/>
          <w:numId w:val="10"/>
        </w:numPr>
        <w:tabs>
          <w:tab w:val="left" w:pos="1427"/>
          <w:tab w:val="left" w:pos="1034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 xml:space="preserve">Стадия </w:t>
      </w:r>
      <w:r w:rsidRPr="009311F8">
        <w:rPr>
          <w:rFonts w:ascii="Times New Roman" w:eastAsia="Times New Roman" w:hAnsi="Times New Roman"/>
          <w:spacing w:val="-1"/>
          <w:sz w:val="24"/>
          <w:szCs w:val="24"/>
          <w:lang w:eastAsia="ru-RU"/>
        </w:rPr>
        <w:t>принятия</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выборе победителя</w:t>
      </w:r>
      <w:r w:rsidRPr="009311F8">
        <w:rPr>
          <w:rFonts w:ascii="Times New Roman" w:eastAsia="Times New Roman" w:hAnsi="Times New Roman"/>
          <w:sz w:val="24"/>
          <w:szCs w:val="24"/>
          <w:lang w:eastAsia="ru-RU"/>
        </w:rPr>
        <w:t xml:space="preserve"> </w:t>
      </w:r>
      <w:r w:rsidR="0010288D"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numPr>
          <w:ilvl w:val="0"/>
          <w:numId w:val="9"/>
        </w:numPr>
        <w:tabs>
          <w:tab w:val="left" w:pos="1093"/>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результатам</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принимает</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выборе победителя;</w:t>
      </w:r>
    </w:p>
    <w:p w:rsidR="00216CD2" w:rsidRPr="009311F8" w:rsidRDefault="00216CD2" w:rsidP="000B486E">
      <w:pPr>
        <w:widowControl w:val="0"/>
        <w:numPr>
          <w:ilvl w:val="0"/>
          <w:numId w:val="9"/>
        </w:numPr>
        <w:tabs>
          <w:tab w:val="left" w:pos="1143"/>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57"/>
          <w:sz w:val="24"/>
          <w:szCs w:val="24"/>
          <w:lang w:eastAsia="ru-RU"/>
        </w:rPr>
        <w:t xml:space="preserve"> </w:t>
      </w:r>
      <w:r w:rsidR="0010288D"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pacing w:val="-1"/>
          <w:sz w:val="24"/>
          <w:szCs w:val="24"/>
          <w:lang w:eastAsia="ru-RU"/>
        </w:rPr>
        <w:t>свыше</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z w:val="24"/>
          <w:szCs w:val="24"/>
          <w:lang w:eastAsia="ru-RU"/>
        </w:rPr>
        <w:t>100</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миллионов</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рублей</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НДС</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комиссия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имеет</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право</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принять</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победителе</w:t>
      </w:r>
      <w:r w:rsidRPr="009311F8">
        <w:rPr>
          <w:rFonts w:ascii="Times New Roman" w:eastAsia="Times New Roman" w:hAnsi="Times New Roman"/>
          <w:spacing w:val="35"/>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пользу</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32"/>
          <w:sz w:val="24"/>
          <w:szCs w:val="24"/>
          <w:lang w:eastAsia="ru-RU"/>
        </w:rPr>
        <w:t xml:space="preserve"> </w:t>
      </w:r>
      <w:r w:rsidR="0010288D"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предложившего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более</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низкую</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цену</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условии,</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что</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разница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между</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этим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участником</w:t>
      </w:r>
      <w:r w:rsidRPr="009311F8">
        <w:rPr>
          <w:rFonts w:ascii="Times New Roman" w:eastAsia="Times New Roman" w:hAnsi="Times New Roman"/>
          <w:spacing w:val="32"/>
          <w:sz w:val="24"/>
          <w:szCs w:val="24"/>
          <w:lang w:eastAsia="ru-RU"/>
        </w:rPr>
        <w:t xml:space="preserve"> </w:t>
      </w:r>
      <w:r w:rsidR="0010288D"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предложению</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которого</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присвоен</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первый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номер,</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достигается</w:t>
      </w:r>
      <w:r w:rsidRPr="009311F8">
        <w:rPr>
          <w:rFonts w:ascii="Times New Roman" w:eastAsia="Times New Roman" w:hAnsi="Times New Roman"/>
          <w:sz w:val="24"/>
          <w:szCs w:val="24"/>
          <w:lang w:eastAsia="ru-RU"/>
        </w:rPr>
        <w:t xml:space="preserve"> за</w:t>
      </w:r>
      <w:r w:rsidRPr="009311F8">
        <w:rPr>
          <w:rFonts w:ascii="Times New Roman" w:eastAsia="Times New Roman" w:hAnsi="Times New Roman"/>
          <w:spacing w:val="-1"/>
          <w:sz w:val="24"/>
          <w:szCs w:val="24"/>
          <w:lang w:eastAsia="ru-RU"/>
        </w:rPr>
        <w:t xml:space="preserve"> счет</w:t>
      </w:r>
      <w:r w:rsidRPr="009311F8">
        <w:rPr>
          <w:rFonts w:ascii="Times New Roman" w:eastAsia="Times New Roman" w:hAnsi="Times New Roman"/>
          <w:sz w:val="24"/>
          <w:szCs w:val="24"/>
          <w:lang w:eastAsia="ru-RU"/>
        </w:rPr>
        <w:t xml:space="preserve"> оценок по</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квалификации.</w:t>
      </w:r>
    </w:p>
    <w:p w:rsidR="00216CD2" w:rsidRPr="009311F8" w:rsidRDefault="00216CD2" w:rsidP="000B486E">
      <w:pPr>
        <w:pStyle w:val="ac"/>
        <w:numPr>
          <w:ilvl w:val="1"/>
          <w:numId w:val="8"/>
        </w:numPr>
        <w:tabs>
          <w:tab w:val="left" w:pos="1246"/>
        </w:tabs>
        <w:kinsoku w:val="0"/>
        <w:overflowPunct w:val="0"/>
        <w:ind w:left="0" w:right="285" w:firstLine="567"/>
        <w:jc w:val="both"/>
        <w:rPr>
          <w:rFonts w:ascii="Times New Roman" w:hAnsi="Times New Roman" w:cs="Times New Roman"/>
          <w:spacing w:val="-1"/>
        </w:rPr>
      </w:pPr>
      <w:r w:rsidRPr="009311F8">
        <w:rPr>
          <w:rFonts w:ascii="Times New Roman" w:hAnsi="Times New Roman" w:cs="Times New Roman"/>
          <w:spacing w:val="-1"/>
        </w:rPr>
        <w:t>Оформление результатов</w:t>
      </w:r>
      <w:r w:rsidRPr="009311F8">
        <w:rPr>
          <w:rFonts w:ascii="Times New Roman" w:hAnsi="Times New Roman" w:cs="Times New Roman"/>
        </w:rPr>
        <w:t xml:space="preserve"> </w:t>
      </w:r>
      <w:r w:rsidRPr="009311F8">
        <w:rPr>
          <w:rFonts w:ascii="Times New Roman" w:hAnsi="Times New Roman" w:cs="Times New Roman"/>
          <w:spacing w:val="-1"/>
        </w:rPr>
        <w:t>оценки</w:t>
      </w:r>
      <w:r w:rsidRPr="009311F8">
        <w:rPr>
          <w:rFonts w:ascii="Times New Roman" w:hAnsi="Times New Roman" w:cs="Times New Roman"/>
        </w:rPr>
        <w:t xml:space="preserve"> и </w:t>
      </w:r>
      <w:r w:rsidRPr="009311F8">
        <w:rPr>
          <w:rFonts w:ascii="Times New Roman" w:hAnsi="Times New Roman" w:cs="Times New Roman"/>
          <w:spacing w:val="-1"/>
        </w:rPr>
        <w:t>сопоставления</w:t>
      </w:r>
      <w:r w:rsidRPr="009311F8">
        <w:rPr>
          <w:rFonts w:ascii="Times New Roman" w:hAnsi="Times New Roman" w:cs="Times New Roman"/>
        </w:rPr>
        <w:t xml:space="preserve"> </w:t>
      </w:r>
      <w:r w:rsidRPr="009311F8">
        <w:rPr>
          <w:rFonts w:ascii="Times New Roman" w:hAnsi="Times New Roman" w:cs="Times New Roman"/>
          <w:spacing w:val="-1"/>
        </w:rPr>
        <w:t>предложений:</w:t>
      </w:r>
    </w:p>
    <w:p w:rsidR="00216CD2" w:rsidRPr="009311F8" w:rsidRDefault="00216CD2" w:rsidP="000B486E">
      <w:pPr>
        <w:widowControl w:val="0"/>
        <w:numPr>
          <w:ilvl w:val="2"/>
          <w:numId w:val="8"/>
        </w:numPr>
        <w:tabs>
          <w:tab w:val="left" w:pos="142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Решение комиссии</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результатах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сопоставлении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участников</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оформляется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протоколом</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оценке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сопоставлении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котором</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z w:val="24"/>
          <w:szCs w:val="24"/>
          <w:lang w:eastAsia="ru-RU"/>
        </w:rPr>
        <w:t>приводятся:</w:t>
      </w:r>
    </w:p>
    <w:p w:rsidR="00216CD2" w:rsidRPr="009311F8" w:rsidRDefault="00216CD2" w:rsidP="000B486E">
      <w:pPr>
        <w:widowControl w:val="0"/>
        <w:numPr>
          <w:ilvl w:val="0"/>
          <w:numId w:val="7"/>
        </w:numPr>
        <w:tabs>
          <w:tab w:val="left" w:pos="1261"/>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участниках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которых</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были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рассмотрены;</w:t>
      </w:r>
    </w:p>
    <w:p w:rsidR="00216CD2" w:rsidRPr="009311F8" w:rsidRDefault="00216CD2" w:rsidP="000B486E">
      <w:pPr>
        <w:widowControl w:val="0"/>
        <w:numPr>
          <w:ilvl w:val="0"/>
          <w:numId w:val="7"/>
        </w:numPr>
        <w:tabs>
          <w:tab w:val="left" w:pos="1088"/>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Перечень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приеме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которых</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заказчиком,</w:t>
      </w:r>
      <w:r w:rsidRPr="009311F8">
        <w:rPr>
          <w:rFonts w:ascii="Times New Roman" w:eastAsia="Times New Roman" w:hAnsi="Times New Roman"/>
          <w:spacing w:val="49"/>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было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отказано;</w:t>
      </w:r>
    </w:p>
    <w:p w:rsidR="00216CD2" w:rsidRPr="009311F8" w:rsidRDefault="00216CD2" w:rsidP="000B486E">
      <w:pPr>
        <w:widowControl w:val="0"/>
        <w:numPr>
          <w:ilvl w:val="0"/>
          <w:numId w:val="7"/>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Перечень</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отозванных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widowControl w:val="0"/>
        <w:numPr>
          <w:ilvl w:val="0"/>
          <w:numId w:val="7"/>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Наименования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z w:val="24"/>
          <w:szCs w:val="24"/>
          <w:lang w:eastAsia="ru-RU"/>
        </w:rPr>
        <w:t xml:space="preserve"> предложения </w:t>
      </w:r>
      <w:r w:rsidRPr="009311F8">
        <w:rPr>
          <w:rFonts w:ascii="Times New Roman" w:eastAsia="Times New Roman" w:hAnsi="Times New Roman"/>
          <w:spacing w:val="-1"/>
          <w:sz w:val="24"/>
          <w:szCs w:val="24"/>
          <w:lang w:eastAsia="ru-RU"/>
        </w:rPr>
        <w:t>которых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были </w:t>
      </w:r>
      <w:r w:rsidRPr="009311F8">
        <w:rPr>
          <w:rFonts w:ascii="Times New Roman" w:eastAsia="Times New Roman" w:hAnsi="Times New Roman"/>
          <w:spacing w:val="-1"/>
          <w:sz w:val="24"/>
          <w:szCs w:val="24"/>
          <w:lang w:eastAsia="ru-RU"/>
        </w:rPr>
        <w:t>отклонены</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комиссией,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обоснованием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решения</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2"/>
          <w:sz w:val="24"/>
          <w:szCs w:val="24"/>
          <w:lang w:eastAsia="ru-RU"/>
        </w:rPr>
        <w:t>указанием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статей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Положения,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которым</w:t>
      </w:r>
      <w:r w:rsidRPr="009311F8">
        <w:rPr>
          <w:rFonts w:ascii="Times New Roman" w:eastAsia="Times New Roman" w:hAnsi="Times New Roman"/>
          <w:spacing w:val="58"/>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соответствует</w:t>
      </w:r>
      <w:r w:rsidRPr="009311F8">
        <w:rPr>
          <w:rFonts w:ascii="Times New Roman" w:eastAsia="Times New Roman" w:hAnsi="Times New Roman"/>
          <w:spacing w:val="50"/>
          <w:sz w:val="24"/>
          <w:szCs w:val="24"/>
          <w:lang w:eastAsia="ru-RU"/>
        </w:rPr>
        <w:t xml:space="preserve"> </w:t>
      </w:r>
      <w:r w:rsidRPr="009311F8">
        <w:rPr>
          <w:rFonts w:ascii="Times New Roman" w:eastAsia="Times New Roman" w:hAnsi="Times New Roman"/>
          <w:spacing w:val="-1"/>
          <w:sz w:val="24"/>
          <w:szCs w:val="24"/>
          <w:lang w:eastAsia="ru-RU"/>
        </w:rPr>
        <w:t>участник</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46"/>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которым</w:t>
      </w:r>
      <w:r w:rsidRPr="009311F8">
        <w:rPr>
          <w:rFonts w:ascii="Times New Roman" w:eastAsia="Times New Roman" w:hAnsi="Times New Roman"/>
          <w:spacing w:val="60"/>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соответствует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предложение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этого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положений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соответствующих</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требованиям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документации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75"/>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0B486E">
      <w:pPr>
        <w:widowControl w:val="0"/>
        <w:numPr>
          <w:ilvl w:val="0"/>
          <w:numId w:val="7"/>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месте,</w:t>
      </w:r>
      <w:r w:rsidRPr="009311F8">
        <w:rPr>
          <w:rFonts w:ascii="Times New Roman" w:eastAsia="Times New Roman" w:hAnsi="Times New Roman"/>
          <w:sz w:val="24"/>
          <w:szCs w:val="24"/>
          <w:lang w:eastAsia="ru-RU"/>
        </w:rPr>
        <w:t xml:space="preserve"> дате, </w:t>
      </w:r>
      <w:r w:rsidRPr="009311F8">
        <w:rPr>
          <w:rFonts w:ascii="Times New Roman" w:eastAsia="Times New Roman" w:hAnsi="Times New Roman"/>
          <w:spacing w:val="-1"/>
          <w:sz w:val="24"/>
          <w:szCs w:val="24"/>
          <w:lang w:eastAsia="ru-RU"/>
        </w:rPr>
        <w:t>времени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проведения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z w:val="24"/>
          <w:szCs w:val="24"/>
          <w:lang w:eastAsia="ru-RU"/>
        </w:rPr>
        <w:t xml:space="preserve"> предложений;</w:t>
      </w:r>
    </w:p>
    <w:p w:rsidR="00216CD2" w:rsidRPr="009311F8" w:rsidRDefault="00216CD2" w:rsidP="000B486E">
      <w:pPr>
        <w:widowControl w:val="0"/>
        <w:numPr>
          <w:ilvl w:val="0"/>
          <w:numId w:val="7"/>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z w:val="24"/>
          <w:szCs w:val="24"/>
          <w:lang w:eastAsia="ru-RU"/>
        </w:rPr>
        <w:t xml:space="preserve"> о порядке</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z w:val="24"/>
          <w:szCs w:val="24"/>
          <w:lang w:eastAsia="ru-RU"/>
        </w:rPr>
        <w:t xml:space="preserve"> 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участников;</w:t>
      </w:r>
    </w:p>
    <w:p w:rsidR="00216CD2" w:rsidRPr="009311F8" w:rsidRDefault="00216CD2" w:rsidP="000B486E">
      <w:pPr>
        <w:widowControl w:val="0"/>
        <w:numPr>
          <w:ilvl w:val="0"/>
          <w:numId w:val="7"/>
        </w:numPr>
        <w:tabs>
          <w:tab w:val="left" w:pos="111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решении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присвоении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предложениям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значений</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z w:val="24"/>
          <w:szCs w:val="24"/>
          <w:lang w:eastAsia="ru-RU"/>
        </w:rPr>
        <w:t>каждому</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из</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предусмотренных</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критериев</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z w:val="24"/>
          <w:szCs w:val="24"/>
          <w:lang w:eastAsia="ru-RU"/>
        </w:rPr>
        <w:t>принятом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основании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результатов</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сопоставления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8"/>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решении</w:t>
      </w:r>
      <w:r w:rsidRPr="009311F8">
        <w:rPr>
          <w:rFonts w:ascii="Times New Roman" w:eastAsia="Times New Roman" w:hAnsi="Times New Roman"/>
          <w:sz w:val="24"/>
          <w:szCs w:val="24"/>
          <w:lang w:eastAsia="ru-RU"/>
        </w:rPr>
        <w:t xml:space="preserve"> о </w:t>
      </w:r>
      <w:r w:rsidRPr="009311F8">
        <w:rPr>
          <w:rFonts w:ascii="Times New Roman" w:eastAsia="Times New Roman" w:hAnsi="Times New Roman"/>
          <w:spacing w:val="-1"/>
          <w:sz w:val="24"/>
          <w:szCs w:val="24"/>
          <w:lang w:eastAsia="ru-RU"/>
        </w:rPr>
        <w:t>присвоении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предложениям</w:t>
      </w:r>
      <w:r w:rsidRPr="009311F8">
        <w:rPr>
          <w:rFonts w:ascii="Times New Roman" w:eastAsia="Times New Roman" w:hAnsi="Times New Roman"/>
          <w:spacing w:val="-1"/>
          <w:sz w:val="24"/>
          <w:szCs w:val="24"/>
          <w:lang w:eastAsia="ru-RU"/>
        </w:rPr>
        <w:t xml:space="preserve"> порядковых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номеров;</w:t>
      </w:r>
    </w:p>
    <w:p w:rsidR="00216CD2" w:rsidRPr="009311F8" w:rsidRDefault="00216CD2" w:rsidP="000B486E">
      <w:pPr>
        <w:widowControl w:val="0"/>
        <w:numPr>
          <w:ilvl w:val="0"/>
          <w:numId w:val="7"/>
        </w:numPr>
        <w:tabs>
          <w:tab w:val="left" w:pos="110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Наименование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юридических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лиц),</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фамилия,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имя,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отчество</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физических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лиц)</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почтовый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адрес</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который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был</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признан</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победителем,</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также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участника</w:t>
      </w:r>
      <w:r w:rsidRPr="009311F8">
        <w:rPr>
          <w:rFonts w:ascii="Times New Roman" w:eastAsia="Times New Roman" w:hAnsi="Times New Roman"/>
          <w:spacing w:val="55"/>
          <w:sz w:val="24"/>
          <w:szCs w:val="24"/>
          <w:lang w:eastAsia="ru-RU"/>
        </w:rPr>
        <w:t xml:space="preserve"> </w:t>
      </w:r>
      <w:r w:rsidRPr="009311F8">
        <w:rPr>
          <w:rFonts w:ascii="Times New Roman" w:eastAsia="Times New Roman" w:hAnsi="Times New Roman"/>
          <w:sz w:val="24"/>
          <w:szCs w:val="24"/>
          <w:lang w:eastAsia="ru-RU"/>
        </w:rPr>
        <w:t xml:space="preserve">предложению </w:t>
      </w:r>
      <w:r w:rsidRPr="009311F8">
        <w:rPr>
          <w:rFonts w:ascii="Times New Roman" w:eastAsia="Times New Roman" w:hAnsi="Times New Roman"/>
          <w:spacing w:val="-1"/>
          <w:sz w:val="24"/>
          <w:szCs w:val="24"/>
          <w:lang w:eastAsia="ru-RU"/>
        </w:rPr>
        <w:t>которого</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 xml:space="preserve">было </w:t>
      </w:r>
      <w:r w:rsidRPr="009311F8">
        <w:rPr>
          <w:rFonts w:ascii="Times New Roman" w:eastAsia="Times New Roman" w:hAnsi="Times New Roman"/>
          <w:spacing w:val="-1"/>
          <w:sz w:val="24"/>
          <w:szCs w:val="24"/>
          <w:lang w:eastAsia="ru-RU"/>
        </w:rPr>
        <w:t>присвоено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второе место.</w:t>
      </w:r>
    </w:p>
    <w:p w:rsidR="00216CD2" w:rsidRPr="009311F8" w:rsidRDefault="00216CD2" w:rsidP="000B486E">
      <w:pPr>
        <w:widowControl w:val="0"/>
        <w:numPr>
          <w:ilvl w:val="2"/>
          <w:numId w:val="8"/>
        </w:numPr>
        <w:tabs>
          <w:tab w:val="left" w:pos="158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Протокол</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2"/>
          <w:sz w:val="24"/>
          <w:szCs w:val="24"/>
          <w:lang w:eastAsia="ru-RU"/>
        </w:rPr>
        <w:t>об</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оценке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сопоставлении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участников</w:t>
      </w:r>
      <w:r w:rsidRPr="009311F8">
        <w:rPr>
          <w:rFonts w:ascii="Times New Roman" w:eastAsia="Times New Roman" w:hAnsi="Times New Roman"/>
          <w:spacing w:val="37"/>
          <w:sz w:val="24"/>
          <w:szCs w:val="24"/>
          <w:lang w:eastAsia="ru-RU"/>
        </w:rPr>
        <w:t xml:space="preserve"> </w:t>
      </w:r>
      <w:r w:rsidR="00FD5195">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составляется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одном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экземпляре,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подписывается</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членами</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позднее</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следующего</w:t>
      </w:r>
      <w:r w:rsidRPr="009311F8">
        <w:rPr>
          <w:rFonts w:ascii="Times New Roman" w:eastAsia="Times New Roman" w:hAnsi="Times New Roman"/>
          <w:sz w:val="24"/>
          <w:szCs w:val="24"/>
          <w:lang w:eastAsia="ru-RU"/>
        </w:rPr>
        <w:t xml:space="preserve"> дня за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днем</w:t>
      </w:r>
      <w:r w:rsidRPr="009311F8">
        <w:rPr>
          <w:rFonts w:ascii="Times New Roman" w:eastAsia="Times New Roman" w:hAnsi="Times New Roman"/>
          <w:spacing w:val="-1"/>
          <w:sz w:val="24"/>
          <w:szCs w:val="24"/>
          <w:lang w:eastAsia="ru-RU"/>
        </w:rPr>
        <w:t xml:space="preserve"> проведения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сопоставлении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предложений.</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Указанный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протокол</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размещается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официальном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заказчиком,</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организатором</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течении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трёх</w:t>
      </w:r>
      <w:r w:rsidRPr="009311F8">
        <w:rPr>
          <w:rFonts w:ascii="Times New Roman" w:eastAsia="Times New Roman" w:hAnsi="Times New Roman"/>
          <w:spacing w:val="11"/>
          <w:sz w:val="24"/>
          <w:szCs w:val="24"/>
          <w:lang w:eastAsia="ru-RU"/>
        </w:rPr>
        <w:t xml:space="preserve"> </w:t>
      </w:r>
      <w:r w:rsidR="009B353A" w:rsidRPr="009311F8">
        <w:rPr>
          <w:rFonts w:ascii="Times New Roman" w:eastAsia="Times New Roman" w:hAnsi="Times New Roman"/>
          <w:spacing w:val="-1"/>
          <w:sz w:val="24"/>
          <w:szCs w:val="24"/>
          <w:lang w:eastAsia="ru-RU"/>
        </w:rPr>
        <w:t>дней,</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следующих</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за</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днём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его</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подписания.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протоколе,</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размещаемом</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официальном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сайте,</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допускается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указывать</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сведения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составе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данных</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персональном голосовании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комиссии.</w:t>
      </w:r>
    </w:p>
    <w:p w:rsidR="00216CD2" w:rsidRPr="009311F8" w:rsidRDefault="00216CD2" w:rsidP="000B486E">
      <w:pPr>
        <w:widowControl w:val="0"/>
        <w:numPr>
          <w:ilvl w:val="1"/>
          <w:numId w:val="6"/>
        </w:numPr>
        <w:tabs>
          <w:tab w:val="left" w:pos="124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 xml:space="preserve">Признание </w:t>
      </w:r>
      <w:r w:rsidR="00A34B05"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несостоявшимся.</w:t>
      </w:r>
    </w:p>
    <w:p w:rsidR="00216CD2" w:rsidRPr="009311F8" w:rsidRDefault="00A34B05" w:rsidP="000B486E">
      <w:pPr>
        <w:widowControl w:val="0"/>
        <w:numPr>
          <w:ilvl w:val="2"/>
          <w:numId w:val="6"/>
        </w:numPr>
        <w:tabs>
          <w:tab w:val="left" w:pos="1426"/>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Тендер</w:t>
      </w:r>
      <w:r w:rsidR="00216CD2" w:rsidRPr="009311F8">
        <w:rPr>
          <w:rFonts w:ascii="Times New Roman" w:eastAsia="Times New Roman" w:hAnsi="Times New Roman"/>
          <w:spacing w:val="-2"/>
          <w:sz w:val="24"/>
          <w:szCs w:val="24"/>
          <w:lang w:eastAsia="ru-RU"/>
        </w:rPr>
        <w:t xml:space="preserve"> </w:t>
      </w:r>
      <w:r w:rsidR="00216CD2" w:rsidRPr="009311F8">
        <w:rPr>
          <w:rFonts w:ascii="Times New Roman" w:eastAsia="Times New Roman" w:hAnsi="Times New Roman"/>
          <w:spacing w:val="-1"/>
          <w:sz w:val="24"/>
          <w:szCs w:val="24"/>
          <w:lang w:eastAsia="ru-RU"/>
        </w:rPr>
        <w:t>признается</w:t>
      </w:r>
      <w:r w:rsidR="00216CD2" w:rsidRPr="009311F8">
        <w:rPr>
          <w:rFonts w:ascii="Times New Roman" w:eastAsia="Times New Roman" w:hAnsi="Times New Roman"/>
          <w:sz w:val="24"/>
          <w:szCs w:val="24"/>
          <w:lang w:eastAsia="ru-RU"/>
        </w:rPr>
        <w:t xml:space="preserve"> </w:t>
      </w:r>
      <w:r w:rsidR="00216CD2" w:rsidRPr="009311F8">
        <w:rPr>
          <w:rFonts w:ascii="Times New Roman" w:eastAsia="Times New Roman" w:hAnsi="Times New Roman"/>
          <w:spacing w:val="-1"/>
          <w:sz w:val="24"/>
          <w:szCs w:val="24"/>
          <w:lang w:eastAsia="ru-RU"/>
        </w:rPr>
        <w:t>несостоявшимся</w:t>
      </w:r>
      <w:r w:rsidR="00216CD2" w:rsidRPr="009311F8">
        <w:rPr>
          <w:rFonts w:ascii="Times New Roman" w:eastAsia="Times New Roman" w:hAnsi="Times New Roman"/>
          <w:sz w:val="24"/>
          <w:szCs w:val="24"/>
          <w:lang w:eastAsia="ru-RU"/>
        </w:rPr>
        <w:t xml:space="preserve"> в </w:t>
      </w:r>
      <w:r w:rsidR="00216CD2" w:rsidRPr="009311F8">
        <w:rPr>
          <w:rFonts w:ascii="Times New Roman" w:eastAsia="Times New Roman" w:hAnsi="Times New Roman"/>
          <w:spacing w:val="-1"/>
          <w:sz w:val="24"/>
          <w:szCs w:val="24"/>
          <w:lang w:eastAsia="ru-RU"/>
        </w:rPr>
        <w:t xml:space="preserve">случае </w:t>
      </w:r>
      <w:r w:rsidR="00216CD2" w:rsidRPr="009311F8">
        <w:rPr>
          <w:rFonts w:ascii="Times New Roman" w:eastAsia="Times New Roman" w:hAnsi="Times New Roman"/>
          <w:sz w:val="24"/>
          <w:szCs w:val="24"/>
          <w:lang w:eastAsia="ru-RU"/>
        </w:rPr>
        <w:t>если:</w:t>
      </w:r>
    </w:p>
    <w:p w:rsidR="00216CD2" w:rsidRPr="009311F8" w:rsidRDefault="00216CD2" w:rsidP="000B486E">
      <w:pPr>
        <w:widowControl w:val="0"/>
        <w:numPr>
          <w:ilvl w:val="0"/>
          <w:numId w:val="5"/>
        </w:numPr>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подано</w:t>
      </w:r>
      <w:r w:rsidRPr="009311F8">
        <w:rPr>
          <w:rFonts w:ascii="Times New Roman" w:eastAsia="Times New Roman" w:hAnsi="Times New Roman"/>
          <w:sz w:val="24"/>
          <w:szCs w:val="24"/>
          <w:lang w:eastAsia="ru-RU"/>
        </w:rPr>
        <w:t xml:space="preserve"> ни одно</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предложени</w:t>
      </w:r>
      <w:r w:rsidR="00831DB1" w:rsidRPr="009311F8">
        <w:rPr>
          <w:rFonts w:ascii="Times New Roman" w:eastAsia="Times New Roman" w:hAnsi="Times New Roman"/>
          <w:spacing w:val="-1"/>
          <w:sz w:val="24"/>
          <w:szCs w:val="24"/>
          <w:lang w:eastAsia="ru-RU"/>
        </w:rPr>
        <w:t>я</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в </w:t>
      </w:r>
      <w:r w:rsidR="00A34B05"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pacing w:val="-1"/>
          <w:sz w:val="24"/>
          <w:szCs w:val="24"/>
          <w:lang w:eastAsia="ru-RU"/>
        </w:rPr>
        <w:t>;</w:t>
      </w:r>
    </w:p>
    <w:p w:rsidR="00216CD2" w:rsidRPr="009311F8" w:rsidRDefault="00216CD2" w:rsidP="000B486E">
      <w:pPr>
        <w:widowControl w:val="0"/>
        <w:numPr>
          <w:ilvl w:val="0"/>
          <w:numId w:val="5"/>
        </w:numPr>
        <w:tabs>
          <w:tab w:val="left" w:pos="1090"/>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основании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результатов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рассмотрения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комиссией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принято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решение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об</w:t>
      </w:r>
      <w:r w:rsidRPr="009311F8">
        <w:rPr>
          <w:rFonts w:ascii="Times New Roman" w:eastAsia="Times New Roman" w:hAnsi="Times New Roman"/>
          <w:spacing w:val="77"/>
          <w:sz w:val="24"/>
          <w:szCs w:val="24"/>
          <w:lang w:eastAsia="ru-RU"/>
        </w:rPr>
        <w:t xml:space="preserve"> </w:t>
      </w:r>
      <w:r w:rsidRPr="009311F8">
        <w:rPr>
          <w:rFonts w:ascii="Times New Roman" w:eastAsia="Times New Roman" w:hAnsi="Times New Roman"/>
          <w:spacing w:val="-1"/>
          <w:sz w:val="24"/>
          <w:szCs w:val="24"/>
          <w:lang w:eastAsia="ru-RU"/>
        </w:rPr>
        <w:t>отклонении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всех предложений</w:t>
      </w:r>
      <w:r w:rsidRPr="009311F8">
        <w:rPr>
          <w:rFonts w:ascii="Times New Roman" w:eastAsia="Times New Roman" w:hAnsi="Times New Roman"/>
          <w:sz w:val="24"/>
          <w:szCs w:val="24"/>
          <w:lang w:eastAsia="ru-RU"/>
        </w:rPr>
        <w:t xml:space="preserve"> 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2"/>
          <w:sz w:val="24"/>
          <w:szCs w:val="24"/>
          <w:lang w:eastAsia="ru-RU"/>
        </w:rPr>
        <w:t>участие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в </w:t>
      </w:r>
      <w:r w:rsidR="00A34B05" w:rsidRPr="009311F8">
        <w:rPr>
          <w:rFonts w:ascii="Times New Roman" w:eastAsia="Times New Roman" w:hAnsi="Times New Roman"/>
          <w:spacing w:val="-1"/>
          <w:sz w:val="24"/>
          <w:szCs w:val="24"/>
          <w:lang w:eastAsia="ru-RU"/>
        </w:rPr>
        <w:t>тендере</w:t>
      </w:r>
      <w:r w:rsidRPr="009311F8">
        <w:rPr>
          <w:rFonts w:ascii="Times New Roman" w:eastAsia="Times New Roman" w:hAnsi="Times New Roman"/>
          <w:sz w:val="24"/>
          <w:szCs w:val="24"/>
          <w:lang w:eastAsia="ru-RU"/>
        </w:rPr>
        <w:t>.</w:t>
      </w:r>
    </w:p>
    <w:p w:rsidR="00216CD2" w:rsidRPr="009311F8" w:rsidRDefault="00216CD2" w:rsidP="000B486E">
      <w:pPr>
        <w:widowControl w:val="0"/>
        <w:numPr>
          <w:ilvl w:val="2"/>
          <w:numId w:val="6"/>
        </w:numPr>
        <w:tabs>
          <w:tab w:val="left" w:pos="143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случаях,</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10"/>
          <w:sz w:val="24"/>
          <w:szCs w:val="24"/>
          <w:lang w:eastAsia="ru-RU"/>
        </w:rPr>
        <w:t xml:space="preserve"> </w:t>
      </w:r>
      <w:r w:rsidR="00A34B05" w:rsidRPr="009311F8">
        <w:rPr>
          <w:rFonts w:ascii="Times New Roman" w:eastAsia="Times New Roman" w:hAnsi="Times New Roman"/>
          <w:spacing w:val="-1"/>
          <w:sz w:val="24"/>
          <w:szCs w:val="24"/>
          <w:lang w:eastAsia="ru-RU"/>
        </w:rPr>
        <w:t>тендер признан</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несостоявшимся,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вправе:</w:t>
      </w:r>
    </w:p>
    <w:p w:rsidR="00216CD2" w:rsidRPr="009311F8" w:rsidRDefault="00216CD2" w:rsidP="000B486E">
      <w:pPr>
        <w:widowControl w:val="0"/>
        <w:numPr>
          <w:ilvl w:val="0"/>
          <w:numId w:val="4"/>
        </w:numPr>
        <w:tabs>
          <w:tab w:val="left" w:pos="1105"/>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lastRenderedPageBreak/>
        <w:t>Отказаться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проведения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повторной</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18"/>
          <w:sz w:val="24"/>
          <w:szCs w:val="24"/>
          <w:lang w:eastAsia="ru-RU"/>
        </w:rPr>
        <w:t xml:space="preserve"> </w:t>
      </w:r>
      <w:r w:rsidR="00802B7B"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утрачена потребность</w:t>
      </w:r>
      <w:r w:rsidRPr="009311F8">
        <w:rPr>
          <w:rFonts w:ascii="Times New Roman" w:eastAsia="Times New Roman" w:hAnsi="Times New Roman"/>
          <w:sz w:val="24"/>
          <w:szCs w:val="24"/>
          <w:lang w:eastAsia="ru-RU"/>
        </w:rPr>
        <w:t xml:space="preserve"> в </w:t>
      </w:r>
      <w:r w:rsidRPr="009311F8">
        <w:rPr>
          <w:rFonts w:ascii="Times New Roman" w:eastAsia="Times New Roman" w:hAnsi="Times New Roman"/>
          <w:spacing w:val="-1"/>
          <w:sz w:val="24"/>
          <w:szCs w:val="24"/>
          <w:lang w:eastAsia="ru-RU"/>
        </w:rPr>
        <w:t xml:space="preserve">закупке </w:t>
      </w:r>
      <w:r w:rsidRPr="009311F8">
        <w:rPr>
          <w:rFonts w:ascii="Times New Roman" w:eastAsia="Times New Roman" w:hAnsi="Times New Roman"/>
          <w:sz w:val="24"/>
          <w:szCs w:val="24"/>
          <w:lang w:eastAsia="ru-RU"/>
        </w:rPr>
        <w:t xml:space="preserve">предполагаемого </w:t>
      </w:r>
      <w:r w:rsidRPr="009311F8">
        <w:rPr>
          <w:rFonts w:ascii="Times New Roman" w:eastAsia="Times New Roman" w:hAnsi="Times New Roman"/>
          <w:spacing w:val="-1"/>
          <w:sz w:val="24"/>
          <w:szCs w:val="24"/>
          <w:lang w:eastAsia="ru-RU"/>
        </w:rPr>
        <w:t>предмета договора;</w:t>
      </w:r>
    </w:p>
    <w:p w:rsidR="00216CD2" w:rsidRPr="009311F8" w:rsidRDefault="00216CD2" w:rsidP="000B486E">
      <w:pPr>
        <w:widowControl w:val="0"/>
        <w:numPr>
          <w:ilvl w:val="0"/>
          <w:numId w:val="4"/>
        </w:numPr>
        <w:tabs>
          <w:tab w:val="left" w:pos="1110"/>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Объявить</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проведении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повторного</w:t>
      </w:r>
      <w:r w:rsidRPr="009311F8">
        <w:rPr>
          <w:rFonts w:ascii="Times New Roman" w:eastAsia="Times New Roman" w:hAnsi="Times New Roman"/>
          <w:spacing w:val="23"/>
          <w:sz w:val="24"/>
          <w:szCs w:val="24"/>
          <w:lang w:eastAsia="ru-RU"/>
        </w:rPr>
        <w:t xml:space="preserve"> </w:t>
      </w:r>
      <w:r w:rsidR="00802B7B"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этом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изменить</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условия</w:t>
      </w:r>
      <w:r w:rsidRPr="009311F8">
        <w:rPr>
          <w:rFonts w:ascii="Times New Roman" w:eastAsia="Times New Roman" w:hAnsi="Times New Roman"/>
          <w:sz w:val="24"/>
          <w:szCs w:val="24"/>
          <w:lang w:eastAsia="ru-RU"/>
        </w:rPr>
        <w:t xml:space="preserve"> </w:t>
      </w:r>
      <w:r w:rsidR="00802B7B"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216CD2" w:rsidRPr="009311F8" w:rsidRDefault="00216CD2" w:rsidP="000B486E">
      <w:pPr>
        <w:widowControl w:val="0"/>
        <w:numPr>
          <w:ilvl w:val="0"/>
          <w:numId w:val="4"/>
        </w:numPr>
        <w:tabs>
          <w:tab w:val="left" w:pos="108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Заключить</w:t>
      </w:r>
      <w:r w:rsidRPr="009311F8">
        <w:rPr>
          <w:rFonts w:ascii="Times New Roman" w:eastAsia="Times New Roman" w:hAnsi="Times New Roman"/>
          <w:sz w:val="24"/>
          <w:szCs w:val="24"/>
          <w:lang w:eastAsia="ru-RU"/>
        </w:rPr>
        <w:t xml:space="preserve"> договор с</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единственным</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поставщиком (исполнителем,</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подрядчиком).</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b/>
          <w:bCs/>
          <w:spacing w:val="-1"/>
          <w:sz w:val="24"/>
          <w:szCs w:val="24"/>
          <w:lang w:eastAsia="ru-RU"/>
        </w:rPr>
      </w:pPr>
    </w:p>
    <w:p w:rsidR="00216CD2" w:rsidRPr="009311F8" w:rsidRDefault="00216CD2" w:rsidP="000B486E">
      <w:pPr>
        <w:widowControl w:val="0"/>
        <w:kinsoku w:val="0"/>
        <w:overflowPunct w:val="0"/>
        <w:autoSpaceDE w:val="0"/>
        <w:autoSpaceDN w:val="0"/>
        <w:adjustRightInd w:val="0"/>
        <w:spacing w:after="0" w:line="240" w:lineRule="auto"/>
        <w:ind w:right="285" w:firstLine="567"/>
        <w:jc w:val="center"/>
        <w:rPr>
          <w:rFonts w:ascii="Times New Roman" w:eastAsia="Times New Roman" w:hAnsi="Times New Roman"/>
          <w:b/>
          <w:bCs/>
          <w:spacing w:val="-1"/>
          <w:sz w:val="24"/>
          <w:szCs w:val="24"/>
          <w:lang w:eastAsia="ru-RU"/>
        </w:rPr>
      </w:pPr>
      <w:r w:rsidRPr="009311F8">
        <w:rPr>
          <w:rFonts w:ascii="Times New Roman" w:eastAsia="Times New Roman" w:hAnsi="Times New Roman"/>
          <w:b/>
          <w:bCs/>
          <w:spacing w:val="-1"/>
          <w:sz w:val="24"/>
          <w:szCs w:val="24"/>
          <w:lang w:eastAsia="ru-RU"/>
        </w:rPr>
        <w:t>Раздел</w:t>
      </w:r>
      <w:r w:rsidRPr="009311F8">
        <w:rPr>
          <w:rFonts w:ascii="Times New Roman" w:eastAsia="Times New Roman" w:hAnsi="Times New Roman"/>
          <w:b/>
          <w:bCs/>
          <w:spacing w:val="56"/>
          <w:sz w:val="24"/>
          <w:szCs w:val="24"/>
          <w:lang w:eastAsia="ru-RU"/>
        </w:rPr>
        <w:t xml:space="preserve"> </w:t>
      </w:r>
      <w:r w:rsidRPr="009311F8">
        <w:rPr>
          <w:rFonts w:ascii="Times New Roman" w:eastAsia="Times New Roman" w:hAnsi="Times New Roman"/>
          <w:b/>
          <w:bCs/>
          <w:sz w:val="24"/>
          <w:szCs w:val="24"/>
          <w:lang w:eastAsia="ru-RU"/>
        </w:rPr>
        <w:t>6.</w:t>
      </w:r>
      <w:r w:rsidRPr="009311F8">
        <w:rPr>
          <w:rFonts w:ascii="Times New Roman" w:eastAsia="Times New Roman" w:hAnsi="Times New Roman"/>
          <w:b/>
          <w:bCs/>
          <w:spacing w:val="57"/>
          <w:sz w:val="24"/>
          <w:szCs w:val="24"/>
          <w:lang w:eastAsia="ru-RU"/>
        </w:rPr>
        <w:t xml:space="preserve"> </w:t>
      </w:r>
      <w:r w:rsidRPr="009311F8">
        <w:rPr>
          <w:rFonts w:ascii="Times New Roman" w:eastAsia="Times New Roman" w:hAnsi="Times New Roman"/>
          <w:b/>
          <w:bCs/>
          <w:spacing w:val="-1"/>
          <w:sz w:val="24"/>
          <w:szCs w:val="24"/>
          <w:lang w:eastAsia="ru-RU"/>
        </w:rPr>
        <w:t>ЗАКЛЮЧЕНИЕ</w:t>
      </w:r>
      <w:r w:rsidRPr="009311F8">
        <w:rPr>
          <w:rFonts w:ascii="Times New Roman" w:eastAsia="Times New Roman" w:hAnsi="Times New Roman"/>
          <w:b/>
          <w:bCs/>
          <w:spacing w:val="57"/>
          <w:sz w:val="24"/>
          <w:szCs w:val="24"/>
          <w:lang w:eastAsia="ru-RU"/>
        </w:rPr>
        <w:t xml:space="preserve"> </w:t>
      </w:r>
      <w:r w:rsidRPr="009311F8">
        <w:rPr>
          <w:rFonts w:ascii="Times New Roman" w:eastAsia="Times New Roman" w:hAnsi="Times New Roman"/>
          <w:b/>
          <w:bCs/>
          <w:spacing w:val="-1"/>
          <w:sz w:val="24"/>
          <w:szCs w:val="24"/>
          <w:lang w:eastAsia="ru-RU"/>
        </w:rPr>
        <w:t>ДОГОВОРА</w:t>
      </w:r>
      <w:r w:rsidRPr="009311F8">
        <w:rPr>
          <w:rFonts w:ascii="Times New Roman" w:eastAsia="Times New Roman" w:hAnsi="Times New Roman"/>
          <w:b/>
          <w:bCs/>
          <w:spacing w:val="56"/>
          <w:sz w:val="24"/>
          <w:szCs w:val="24"/>
          <w:lang w:eastAsia="ru-RU"/>
        </w:rPr>
        <w:t xml:space="preserve"> </w:t>
      </w:r>
      <w:r w:rsidRPr="009311F8">
        <w:rPr>
          <w:rFonts w:ascii="Times New Roman" w:eastAsia="Times New Roman" w:hAnsi="Times New Roman"/>
          <w:b/>
          <w:bCs/>
          <w:sz w:val="24"/>
          <w:szCs w:val="24"/>
          <w:lang w:eastAsia="ru-RU"/>
        </w:rPr>
        <w:t>ПО</w:t>
      </w:r>
      <w:r w:rsidRPr="009311F8">
        <w:rPr>
          <w:rFonts w:ascii="Times New Roman" w:eastAsia="Times New Roman" w:hAnsi="Times New Roman"/>
          <w:b/>
          <w:bCs/>
          <w:spacing w:val="58"/>
          <w:sz w:val="24"/>
          <w:szCs w:val="24"/>
          <w:lang w:eastAsia="ru-RU"/>
        </w:rPr>
        <w:t xml:space="preserve"> </w:t>
      </w:r>
      <w:r w:rsidRPr="009311F8">
        <w:rPr>
          <w:rFonts w:ascii="Times New Roman" w:eastAsia="Times New Roman" w:hAnsi="Times New Roman"/>
          <w:b/>
          <w:bCs/>
          <w:spacing w:val="-1"/>
          <w:sz w:val="24"/>
          <w:szCs w:val="24"/>
          <w:lang w:eastAsia="ru-RU"/>
        </w:rPr>
        <w:t>ИТОГАМ</w:t>
      </w:r>
      <w:r w:rsidRPr="009311F8">
        <w:rPr>
          <w:rFonts w:ascii="Times New Roman" w:eastAsia="Times New Roman" w:hAnsi="Times New Roman"/>
          <w:b/>
          <w:bCs/>
          <w:spacing w:val="55"/>
          <w:sz w:val="24"/>
          <w:szCs w:val="24"/>
          <w:lang w:eastAsia="ru-RU"/>
        </w:rPr>
        <w:t xml:space="preserve"> </w:t>
      </w:r>
      <w:r w:rsidRPr="009311F8">
        <w:rPr>
          <w:rFonts w:ascii="Times New Roman" w:eastAsia="Times New Roman" w:hAnsi="Times New Roman"/>
          <w:b/>
          <w:bCs/>
          <w:spacing w:val="-1"/>
          <w:sz w:val="24"/>
          <w:szCs w:val="24"/>
          <w:lang w:eastAsia="ru-RU"/>
        </w:rPr>
        <w:t>ПРОВЕДЕНИЯ</w:t>
      </w:r>
      <w:r w:rsidRPr="009311F8">
        <w:rPr>
          <w:rFonts w:ascii="Times New Roman" w:eastAsia="Times New Roman" w:hAnsi="Times New Roman"/>
          <w:b/>
          <w:bCs/>
          <w:spacing w:val="56"/>
          <w:sz w:val="24"/>
          <w:szCs w:val="24"/>
          <w:lang w:eastAsia="ru-RU"/>
        </w:rPr>
        <w:t xml:space="preserve"> </w:t>
      </w:r>
      <w:r w:rsidR="00B66F52" w:rsidRPr="009311F8">
        <w:rPr>
          <w:rFonts w:ascii="Times New Roman" w:eastAsia="Times New Roman" w:hAnsi="Times New Roman"/>
          <w:b/>
          <w:bCs/>
          <w:spacing w:val="-1"/>
          <w:sz w:val="24"/>
          <w:szCs w:val="24"/>
          <w:lang w:eastAsia="ru-RU"/>
        </w:rPr>
        <w:t>ТЕНДЕРА</w:t>
      </w:r>
    </w:p>
    <w:p w:rsidR="00B66F52" w:rsidRPr="009311F8" w:rsidRDefault="00B66F52" w:rsidP="000B486E">
      <w:pPr>
        <w:widowControl w:val="0"/>
        <w:kinsoku w:val="0"/>
        <w:overflowPunct w:val="0"/>
        <w:autoSpaceDE w:val="0"/>
        <w:autoSpaceDN w:val="0"/>
        <w:adjustRightInd w:val="0"/>
        <w:spacing w:after="0" w:line="240" w:lineRule="auto"/>
        <w:ind w:right="285" w:firstLine="567"/>
        <w:jc w:val="center"/>
        <w:rPr>
          <w:rFonts w:ascii="Times New Roman" w:eastAsia="Times New Roman" w:hAnsi="Times New Roman"/>
          <w:b/>
          <w:bCs/>
          <w:spacing w:val="-1"/>
          <w:sz w:val="24"/>
          <w:szCs w:val="24"/>
          <w:lang w:eastAsia="ru-RU"/>
        </w:rPr>
      </w:pPr>
    </w:p>
    <w:p w:rsidR="00831DB1" w:rsidRPr="009311F8" w:rsidRDefault="00831DB1" w:rsidP="00944353">
      <w:pPr>
        <w:pStyle w:val="Times12"/>
        <w:suppressAutoHyphens/>
        <w:ind w:right="285"/>
        <w:rPr>
          <w:szCs w:val="24"/>
        </w:rPr>
      </w:pPr>
      <w:r w:rsidRPr="009311F8">
        <w:rPr>
          <w:szCs w:val="24"/>
        </w:rPr>
        <w:t xml:space="preserve">Договор по результатам </w:t>
      </w:r>
      <w:r w:rsidR="00FD5195">
        <w:rPr>
          <w:spacing w:val="-1"/>
          <w:szCs w:val="24"/>
        </w:rPr>
        <w:t>тендера</w:t>
      </w:r>
      <w:r w:rsidRPr="009311F8">
        <w:rPr>
          <w:szCs w:val="24"/>
        </w:rPr>
        <w:t xml:space="preserve"> заключается в письменной или электронной форме. Заказчик в течение 5 (пяти) рабочих дней со дня подписания протокола оценки и сопоставления Заявок передаёт Победителю проект договора, который составляется путем включения условий исполнения договора, предложенных Победителем в Заявке, в проект договора, прилагаемый к настоящей Документации.</w:t>
      </w:r>
      <w:bookmarkStart w:id="1" w:name="_Ref333419707"/>
      <w:r w:rsidRPr="009311F8">
        <w:rPr>
          <w:szCs w:val="24"/>
        </w:rPr>
        <w:t xml:space="preserve"> Победитель обязан подписать договор со своей стороны в течение 5 (пяти) рабочих дней с даты получения от Заказчика проекта договора и представить все подписанные экземпляры договора Заказчику. В случае если </w:t>
      </w:r>
      <w:r w:rsidR="00354467">
        <w:rPr>
          <w:szCs w:val="24"/>
        </w:rPr>
        <w:t>Разделом</w:t>
      </w:r>
      <w:r w:rsidRPr="009311F8">
        <w:rPr>
          <w:szCs w:val="24"/>
        </w:rPr>
        <w:t xml:space="preserve"> </w:t>
      </w:r>
      <w:r w:rsidR="003D6561">
        <w:rPr>
          <w:szCs w:val="24"/>
        </w:rPr>
        <w:t>9</w:t>
      </w:r>
      <w:r w:rsidRPr="009311F8">
        <w:rPr>
          <w:spacing w:val="57"/>
          <w:szCs w:val="24"/>
        </w:rPr>
        <w:t xml:space="preserve"> </w:t>
      </w:r>
      <w:r w:rsidRPr="009311F8">
        <w:rPr>
          <w:spacing w:val="-1"/>
          <w:szCs w:val="24"/>
        </w:rPr>
        <w:t>«ИНФОРМАЦИОННАЯ</w:t>
      </w:r>
      <w:r w:rsidRPr="009311F8">
        <w:rPr>
          <w:spacing w:val="52"/>
          <w:szCs w:val="24"/>
        </w:rPr>
        <w:t xml:space="preserve"> </w:t>
      </w:r>
      <w:r w:rsidRPr="009311F8">
        <w:rPr>
          <w:szCs w:val="24"/>
        </w:rPr>
        <w:t>КАРТА</w:t>
      </w:r>
      <w:r w:rsidRPr="009311F8">
        <w:rPr>
          <w:spacing w:val="52"/>
          <w:szCs w:val="24"/>
        </w:rPr>
        <w:t xml:space="preserve"> </w:t>
      </w:r>
      <w:r w:rsidRPr="009311F8">
        <w:rPr>
          <w:szCs w:val="24"/>
        </w:rPr>
        <w:t>ТЕНДЕРА</w:t>
      </w:r>
      <w:r w:rsidRPr="009311F8">
        <w:rPr>
          <w:spacing w:val="-1"/>
          <w:szCs w:val="24"/>
        </w:rPr>
        <w:t>»</w:t>
      </w:r>
      <w:r w:rsidRPr="009311F8">
        <w:rPr>
          <w:szCs w:val="24"/>
        </w:rPr>
        <w:t xml:space="preserve"> настоящей Документации установлено требование об обеспечении исполнения договора, Победитель обязан одновременно с представлением договора представить Заказчику документы, подтверждающие предоставление обеспечения исполнения договора в форме и размере, предусмотренными пунктом настоящей Документации.</w:t>
      </w:r>
      <w:bookmarkEnd w:id="1"/>
    </w:p>
    <w:p w:rsidR="00831DB1" w:rsidRPr="009311F8" w:rsidRDefault="0059285F" w:rsidP="00944353">
      <w:pPr>
        <w:pStyle w:val="Times12"/>
        <w:suppressAutoHyphens/>
        <w:ind w:right="285"/>
        <w:rPr>
          <w:szCs w:val="24"/>
        </w:rPr>
      </w:pPr>
      <w:r>
        <w:rPr>
          <w:szCs w:val="24"/>
        </w:rPr>
        <w:t>6.1.1.</w:t>
      </w:r>
      <w:r w:rsidR="00831DB1" w:rsidRPr="009311F8">
        <w:rPr>
          <w:szCs w:val="24"/>
        </w:rPr>
        <w:t xml:space="preserve"> В случае если Победителем не исполнены требования пункт</w:t>
      </w:r>
      <w:r w:rsidR="00944353">
        <w:rPr>
          <w:szCs w:val="24"/>
        </w:rPr>
        <w:t>ов</w:t>
      </w:r>
      <w:r w:rsidR="00831DB1" w:rsidRPr="009311F8">
        <w:rPr>
          <w:szCs w:val="24"/>
        </w:rPr>
        <w:t xml:space="preserve"> настоящей Документации, он признается уклонившимся от заключения договора.</w:t>
      </w:r>
    </w:p>
    <w:p w:rsidR="00831DB1" w:rsidRPr="009311F8" w:rsidRDefault="00831DB1" w:rsidP="00944353">
      <w:pPr>
        <w:pStyle w:val="Times12"/>
        <w:numPr>
          <w:ilvl w:val="2"/>
          <w:numId w:val="44"/>
        </w:numPr>
        <w:suppressAutoHyphens/>
        <w:ind w:left="0" w:right="285" w:firstLine="567"/>
        <w:rPr>
          <w:szCs w:val="24"/>
        </w:rPr>
      </w:pPr>
      <w:bookmarkStart w:id="2" w:name="_Ref333419828"/>
      <w:r w:rsidRPr="009311F8">
        <w:rPr>
          <w:szCs w:val="24"/>
        </w:rPr>
        <w:t xml:space="preserve"> При уклонении Победителя от заключения договора Заказчик предлагает заключить договор Участнику, Заявке которого присвоен второй номер. Участник, Заявке которого был присвоен второй номер, не вправе отказаться от заключения договора.</w:t>
      </w:r>
      <w:bookmarkEnd w:id="2"/>
    </w:p>
    <w:p w:rsidR="00831DB1" w:rsidRPr="009311F8" w:rsidRDefault="00944353" w:rsidP="00944353">
      <w:pPr>
        <w:pStyle w:val="Times12"/>
        <w:suppressAutoHyphens/>
        <w:ind w:right="285"/>
        <w:rPr>
          <w:szCs w:val="24"/>
        </w:rPr>
      </w:pPr>
      <w:r>
        <w:rPr>
          <w:szCs w:val="24"/>
        </w:rPr>
        <w:t>6.1.3.</w:t>
      </w:r>
      <w:r w:rsidR="00831DB1" w:rsidRPr="009311F8">
        <w:rPr>
          <w:szCs w:val="24"/>
        </w:rPr>
        <w:t xml:space="preserve"> Проект договора, заключаемого с Участником, Заявке которого был присвоен второй номер, составляется Заказчиком путем включения в проект договора, прилагаемый к настоящей Документации, условий исполнения договора, предложенных этим Участником в Заявке. Проект договора подлежит направлению Заказчиком в адрес указанного Участника в срок, не превышающий 10 (десять) рабочих дней с даты признания Победителя уклонившимся от заключения договора.</w:t>
      </w:r>
    </w:p>
    <w:p w:rsidR="00831DB1" w:rsidRPr="009311F8" w:rsidRDefault="00831DB1" w:rsidP="00944353">
      <w:pPr>
        <w:pStyle w:val="Times12"/>
        <w:numPr>
          <w:ilvl w:val="2"/>
          <w:numId w:val="44"/>
        </w:numPr>
        <w:suppressAutoHyphens/>
        <w:ind w:left="0" w:right="285" w:firstLine="567"/>
        <w:rPr>
          <w:szCs w:val="24"/>
        </w:rPr>
      </w:pPr>
      <w:bookmarkStart w:id="3" w:name="_Ref309581834"/>
      <w:r w:rsidRPr="009311F8">
        <w:rPr>
          <w:szCs w:val="24"/>
        </w:rPr>
        <w:t xml:space="preserve"> Участник, Заявке которого присвоен второй номер, обязан подписать договор и передать его Заказчику в порядке и в сроки, предусмотренные пунктом </w:t>
      </w:r>
      <w:r w:rsidR="005828CC">
        <w:fldChar w:fldCharType="begin"/>
      </w:r>
      <w:r w:rsidR="005828CC">
        <w:instrText xml:space="preserve"> REF _Ref333419707 \r \h  \* MERGEFORMAT </w:instrText>
      </w:r>
      <w:r w:rsidR="005828CC">
        <w:fldChar w:fldCharType="separate"/>
      </w:r>
      <w:r w:rsidR="006A6691" w:rsidRPr="006A6691">
        <w:t>0</w:t>
      </w:r>
      <w:r w:rsidR="005828CC">
        <w:fldChar w:fldCharType="end"/>
      </w:r>
      <w:r w:rsidRPr="009311F8">
        <w:rPr>
          <w:szCs w:val="24"/>
        </w:rPr>
        <w:t xml:space="preserve"> настоящей Документации. Одновременно с подписанными экземплярами договора такой Участник обязан предоставить Заказчику документы, подтверждающие предоставление обеспечения исполнения договора в форме и размере, предусмотренными «Информационной карты» настоящей Документации.</w:t>
      </w:r>
      <w:bookmarkEnd w:id="3"/>
      <w:r w:rsidRPr="009311F8">
        <w:rPr>
          <w:szCs w:val="24"/>
        </w:rPr>
        <w:t xml:space="preserve"> </w:t>
      </w:r>
    </w:p>
    <w:p w:rsidR="00831DB1" w:rsidRPr="003D0CC2" w:rsidRDefault="00944353" w:rsidP="00944353">
      <w:pPr>
        <w:pStyle w:val="Times12"/>
        <w:suppressAutoHyphens/>
        <w:ind w:right="285"/>
        <w:rPr>
          <w:szCs w:val="24"/>
        </w:rPr>
      </w:pPr>
      <w:bookmarkStart w:id="4" w:name="_Ref333419836"/>
      <w:r>
        <w:rPr>
          <w:szCs w:val="24"/>
        </w:rPr>
        <w:t>6.1.4.</w:t>
      </w:r>
      <w:r w:rsidR="00831DB1" w:rsidRPr="009311F8">
        <w:rPr>
          <w:szCs w:val="24"/>
        </w:rPr>
        <w:t xml:space="preserve"> Непредставление Участником, Заявке которого присвоен второй номер, Заказчику в срок, установленный пунктом </w:t>
      </w:r>
      <w:r w:rsidR="005828CC">
        <w:fldChar w:fldCharType="begin"/>
      </w:r>
      <w:r w:rsidR="005828CC">
        <w:instrText xml:space="preserve"> REF _Ref309581834 \r \h  \* MERGEFORMAT </w:instrText>
      </w:r>
      <w:r w:rsidR="005828CC">
        <w:fldChar w:fldCharType="separate"/>
      </w:r>
      <w:r w:rsidR="006A6691" w:rsidRPr="006A6691">
        <w:rPr>
          <w:szCs w:val="24"/>
        </w:rPr>
        <w:t>6.1.3</w:t>
      </w:r>
      <w:r w:rsidR="005828CC">
        <w:fldChar w:fldCharType="end"/>
      </w:r>
      <w:r w:rsidR="00831DB1" w:rsidRPr="009311F8">
        <w:rPr>
          <w:szCs w:val="24"/>
        </w:rPr>
        <w:t xml:space="preserve"> настоящей Документации подписанных со своей стороны экземпляров договора и (или) обеспечения исполнения договора, в случае если требование об обеспечении исполнения договора установлено в настоящей Документации, считается уклонением такого Участника от заключения договора. В этом случае Заказчик вправе направить предложение о заключении договора Участнику </w:t>
      </w:r>
      <w:r w:rsidR="00FD5195">
        <w:rPr>
          <w:spacing w:val="-1"/>
          <w:szCs w:val="24"/>
        </w:rPr>
        <w:t>тендера</w:t>
      </w:r>
      <w:r w:rsidR="00831DB1" w:rsidRPr="009311F8">
        <w:rPr>
          <w:szCs w:val="24"/>
        </w:rPr>
        <w:t xml:space="preserve">, Заявке которого присвоен третий номер, </w:t>
      </w:r>
      <w:r w:rsidR="00831DB1" w:rsidRPr="003D0CC2">
        <w:rPr>
          <w:szCs w:val="24"/>
        </w:rPr>
        <w:t>либо признать процедуру несостоявшейся.</w:t>
      </w:r>
      <w:bookmarkStart w:id="5" w:name="_Ref309582137"/>
      <w:bookmarkEnd w:id="4"/>
    </w:p>
    <w:p w:rsidR="00831DB1" w:rsidRPr="003D0CC2" w:rsidRDefault="00944353" w:rsidP="00944353">
      <w:pPr>
        <w:pStyle w:val="Times12"/>
        <w:suppressAutoHyphens/>
        <w:ind w:right="285"/>
        <w:rPr>
          <w:szCs w:val="24"/>
        </w:rPr>
      </w:pPr>
      <w:r>
        <w:rPr>
          <w:szCs w:val="24"/>
        </w:rPr>
        <w:t>6.1.5.</w:t>
      </w:r>
      <w:r w:rsidR="00831DB1" w:rsidRPr="003D0CC2">
        <w:rPr>
          <w:szCs w:val="24"/>
        </w:rPr>
        <w:t xml:space="preserve"> В случае принятия Заказчиком решения о заключении договора с Участником </w:t>
      </w:r>
      <w:r w:rsidR="00FD5195">
        <w:rPr>
          <w:spacing w:val="-1"/>
          <w:szCs w:val="24"/>
        </w:rPr>
        <w:t>тендера</w:t>
      </w:r>
      <w:r w:rsidR="00831DB1" w:rsidRPr="003D0CC2">
        <w:rPr>
          <w:szCs w:val="24"/>
        </w:rPr>
        <w:t xml:space="preserve">, Заявке которого присвоен третий номер, формирование условий договора, направление проекта договора в адрес такого Участника и подписание договора Участником осуществляется в порядке, предусмотренном пунктами </w:t>
      </w:r>
      <w:r w:rsidR="005828CC">
        <w:fldChar w:fldCharType="begin"/>
      </w:r>
      <w:r w:rsidR="005828CC">
        <w:instrText xml:space="preserve"> REF _Ref333419828 \r \h  \* MERGEFORMAT </w:instrText>
      </w:r>
      <w:r w:rsidR="005828CC">
        <w:fldChar w:fldCharType="separate"/>
      </w:r>
      <w:r w:rsidR="006A6691" w:rsidRPr="006A6691">
        <w:rPr>
          <w:szCs w:val="24"/>
        </w:rPr>
        <w:t>6.1.2</w:t>
      </w:r>
      <w:r w:rsidR="005828CC">
        <w:fldChar w:fldCharType="end"/>
      </w:r>
      <w:r w:rsidR="00831DB1" w:rsidRPr="003D0CC2">
        <w:rPr>
          <w:szCs w:val="24"/>
        </w:rPr>
        <w:t xml:space="preserve"> – </w:t>
      </w:r>
      <w:r w:rsidR="005828CC">
        <w:fldChar w:fldCharType="begin"/>
      </w:r>
      <w:r w:rsidR="005828CC">
        <w:instrText xml:space="preserve"> REF _Ref333419836 \r \h  \* MERGEFORMAT </w:instrText>
      </w:r>
      <w:r w:rsidR="005828CC">
        <w:fldChar w:fldCharType="separate"/>
      </w:r>
      <w:r w:rsidR="006A6691" w:rsidRPr="006A6691">
        <w:t>0</w:t>
      </w:r>
      <w:r w:rsidR="005828CC">
        <w:fldChar w:fldCharType="end"/>
      </w:r>
      <w:r w:rsidR="00831DB1" w:rsidRPr="003D0CC2">
        <w:rPr>
          <w:szCs w:val="24"/>
        </w:rPr>
        <w:t xml:space="preserve"> настоящей Документации, при этом заключение договора для такого Участника не является обязательным. В случае отказа такого Участника, равно как и иных Участников от заключения договора или уклонения от заключения договора, Заказчик вправе направить предложение о заключении договора Участнику, Заявке которого присвоен следующий номер в порядке увеличения, либо признать процедуру </w:t>
      </w:r>
      <w:r w:rsidR="00FD5195">
        <w:rPr>
          <w:spacing w:val="-1"/>
          <w:szCs w:val="24"/>
        </w:rPr>
        <w:t>тендера</w:t>
      </w:r>
      <w:r w:rsidR="00831DB1" w:rsidRPr="003D0CC2">
        <w:rPr>
          <w:szCs w:val="24"/>
        </w:rPr>
        <w:t xml:space="preserve"> несостоявшейся.</w:t>
      </w:r>
      <w:bookmarkEnd w:id="5"/>
    </w:p>
    <w:p w:rsidR="00831DB1" w:rsidRPr="003D0CC2" w:rsidRDefault="00831DB1" w:rsidP="00944353">
      <w:pPr>
        <w:spacing w:after="0" w:line="240" w:lineRule="auto"/>
        <w:ind w:right="285" w:firstLine="567"/>
        <w:jc w:val="both"/>
        <w:rPr>
          <w:rFonts w:ascii="Times New Roman" w:hAnsi="Times New Roman"/>
          <w:sz w:val="24"/>
          <w:szCs w:val="24"/>
        </w:rPr>
      </w:pPr>
      <w:r w:rsidRPr="003D0CC2">
        <w:rPr>
          <w:rFonts w:ascii="Times New Roman" w:hAnsi="Times New Roman"/>
          <w:sz w:val="24"/>
          <w:szCs w:val="24"/>
        </w:rPr>
        <w:lastRenderedPageBreak/>
        <w:t>При этом в случае отказа Участника от заключения договора направление Заказчиком предложений о заключении договора другим Участникам осуществляется последовательно, по степени увеличения номеров Заявок.</w:t>
      </w:r>
    </w:p>
    <w:p w:rsidR="00831DB1" w:rsidRPr="003D0CC2" w:rsidRDefault="00831DB1" w:rsidP="00944353">
      <w:pPr>
        <w:pStyle w:val="Times12"/>
        <w:numPr>
          <w:ilvl w:val="2"/>
          <w:numId w:val="45"/>
        </w:numPr>
        <w:suppressAutoHyphens/>
        <w:ind w:left="0" w:right="285" w:firstLine="567"/>
        <w:rPr>
          <w:szCs w:val="24"/>
        </w:rPr>
      </w:pPr>
      <w:r w:rsidRPr="003D0CC2">
        <w:rPr>
          <w:szCs w:val="24"/>
        </w:rPr>
        <w:t xml:space="preserve"> Заказчик в течение 10 (десяти) рабочих дней с даты получения от Победителя или иного Участника, с которым по итогам </w:t>
      </w:r>
      <w:r w:rsidR="00FD5195">
        <w:rPr>
          <w:spacing w:val="-1"/>
          <w:szCs w:val="24"/>
        </w:rPr>
        <w:t>тендера</w:t>
      </w:r>
      <w:r w:rsidR="00FD5195" w:rsidRPr="003D0CC2">
        <w:rPr>
          <w:szCs w:val="24"/>
        </w:rPr>
        <w:t xml:space="preserve"> </w:t>
      </w:r>
      <w:r w:rsidRPr="003D0CC2">
        <w:rPr>
          <w:szCs w:val="24"/>
        </w:rPr>
        <w:t>в соответствии с настоящей Документацией подлежит заключению договор, подписанного с его стороны договора с приложением документов, подтверждающих предоставление обеспечения исполнения договора, если требование об обеспечении исполнения было установлено в настоящей Документации, обязан подписать договор и передать один экземпляр договора лицу, с которым заключен договор, или его представителю либо направить один экземпляр договора по почте в адрес лица, с которым заключен договор.</w:t>
      </w:r>
    </w:p>
    <w:p w:rsidR="00831DB1" w:rsidRPr="003D0CC2" w:rsidRDefault="00831DB1" w:rsidP="00944353">
      <w:pPr>
        <w:pStyle w:val="Times12"/>
        <w:numPr>
          <w:ilvl w:val="2"/>
          <w:numId w:val="45"/>
        </w:numPr>
        <w:suppressAutoHyphens/>
        <w:ind w:left="0" w:right="285" w:firstLine="567"/>
        <w:rPr>
          <w:szCs w:val="24"/>
        </w:rPr>
      </w:pPr>
      <w:r w:rsidRPr="003D0CC2">
        <w:rPr>
          <w:szCs w:val="24"/>
        </w:rPr>
        <w:t xml:space="preserve"> При уклонении Победителя, Участника, заявке которого присвоен второй номер, или единственного Участника от заключения договора обеспечение Заявки такому лицу не возвращается, а Заказчик вправе обратиться в суд с требованием о взыскании убытков, причиненных уклонением от заключения договора, в части, не покрытой суммой обеспечения Заявки.</w:t>
      </w:r>
    </w:p>
    <w:p w:rsidR="00831DB1" w:rsidRPr="003D0CC2" w:rsidRDefault="00831DB1" w:rsidP="00944353">
      <w:pPr>
        <w:pStyle w:val="Times12"/>
        <w:numPr>
          <w:ilvl w:val="2"/>
          <w:numId w:val="45"/>
        </w:numPr>
        <w:suppressAutoHyphens/>
        <w:ind w:left="0" w:right="285" w:firstLine="567"/>
        <w:rPr>
          <w:szCs w:val="24"/>
        </w:rPr>
      </w:pPr>
      <w:r w:rsidRPr="003D0CC2">
        <w:rPr>
          <w:szCs w:val="24"/>
        </w:rPr>
        <w:t xml:space="preserve"> В случае наличия принятых судом, арбитражным судом судебных актов или возникновения обстоятельств непреодолимой силы, препятствующих подписанию сторонами договора в установленные настоящей Документацией сроки, сторона, для которой создалась невозможность своевременного подписания договора, обязана в течение 1 (одного) дня уведомить другую сторону о наличии таких обстоятельств или судебных актов. При этом течение установленных в настоящей Документации сроков приостанавливается на срок действия таких обстоятельств или судебных актов, но не более 30 (тридцати) дней. В случае прекращения действия обстоятельств непреодолимой силы или судебных актов, препятствующих заключению договора, соответствующая сторона, на действия которой оказывали влияние обстоятельства непреодолимой силы или судебные акты, обязана уведомить другую сторону о таком прекращении не позднее следующего за ним дня. </w:t>
      </w:r>
    </w:p>
    <w:p w:rsidR="00831DB1" w:rsidRPr="009311F8" w:rsidRDefault="00831DB1" w:rsidP="000B486E">
      <w:pPr>
        <w:spacing w:after="0" w:line="240" w:lineRule="auto"/>
        <w:ind w:right="285" w:firstLine="567"/>
        <w:jc w:val="both"/>
        <w:rPr>
          <w:rFonts w:ascii="Times New Roman" w:hAnsi="Times New Roman"/>
          <w:sz w:val="24"/>
          <w:szCs w:val="24"/>
        </w:rPr>
      </w:pPr>
      <w:r w:rsidRPr="003D0CC2">
        <w:rPr>
          <w:rFonts w:ascii="Times New Roman" w:hAnsi="Times New Roman"/>
          <w:sz w:val="24"/>
          <w:szCs w:val="24"/>
        </w:rPr>
        <w:t>В случае если судебные акты или обстоятельства непреодолимой силы, препятствующие подписанию договора для Победителя или иного Участника, с которым подлежит заключению договор, действуют более 30 (тридцати) дней, такой Победитель или Участник теряет право на заключение договора. В этом случае Заказчик вправе направить проект договора иному Участнику</w:t>
      </w:r>
      <w:r w:rsidRPr="009311F8">
        <w:rPr>
          <w:rFonts w:ascii="Times New Roman" w:hAnsi="Times New Roman"/>
          <w:sz w:val="24"/>
          <w:szCs w:val="24"/>
        </w:rPr>
        <w:t xml:space="preserve"> в соответствии с порядком, установленным настоящей Документации для случаев уклонения Победителя или иного Участника от подписания договора или признать процедуру </w:t>
      </w:r>
      <w:r w:rsidR="00FD5195">
        <w:rPr>
          <w:rFonts w:ascii="Times New Roman" w:eastAsia="Times New Roman" w:hAnsi="Times New Roman"/>
          <w:spacing w:val="-1"/>
          <w:sz w:val="24"/>
          <w:szCs w:val="24"/>
          <w:lang w:eastAsia="ru-RU"/>
        </w:rPr>
        <w:t>тендера</w:t>
      </w:r>
      <w:r w:rsidR="00FD5195" w:rsidRPr="009311F8">
        <w:rPr>
          <w:rFonts w:ascii="Times New Roman" w:hAnsi="Times New Roman"/>
          <w:sz w:val="24"/>
          <w:szCs w:val="24"/>
        </w:rPr>
        <w:t xml:space="preserve"> </w:t>
      </w:r>
      <w:r w:rsidRPr="009311F8">
        <w:rPr>
          <w:rFonts w:ascii="Times New Roman" w:hAnsi="Times New Roman"/>
          <w:sz w:val="24"/>
          <w:szCs w:val="24"/>
        </w:rPr>
        <w:t>несостоявшейся.</w:t>
      </w:r>
    </w:p>
    <w:p w:rsidR="00831DB1" w:rsidRPr="009311F8" w:rsidRDefault="00831DB1" w:rsidP="00944353">
      <w:pPr>
        <w:pStyle w:val="Times12"/>
        <w:numPr>
          <w:ilvl w:val="2"/>
          <w:numId w:val="45"/>
        </w:numPr>
        <w:suppressAutoHyphens/>
        <w:ind w:left="0" w:right="285" w:firstLine="567"/>
        <w:rPr>
          <w:szCs w:val="24"/>
        </w:rPr>
      </w:pPr>
      <w:r w:rsidRPr="009311F8">
        <w:rPr>
          <w:szCs w:val="24"/>
        </w:rPr>
        <w:t xml:space="preserve"> Если договор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(Советом директоров Общества, Общим собранием акционеров и др.), заключение договора будет возможно только после его соответствующего одобрения. Проект договора передаётся Победителю или иному Участнику, с которым подлежит заключению договор, только после такого одобрения.</w:t>
      </w:r>
    </w:p>
    <w:p w:rsidR="00831DB1" w:rsidRPr="009311F8" w:rsidRDefault="00831DB1" w:rsidP="00944353">
      <w:pPr>
        <w:pStyle w:val="Times12"/>
        <w:numPr>
          <w:ilvl w:val="2"/>
          <w:numId w:val="45"/>
        </w:numPr>
        <w:suppressAutoHyphens/>
        <w:ind w:left="0" w:right="285" w:firstLine="567"/>
        <w:rPr>
          <w:szCs w:val="24"/>
        </w:rPr>
      </w:pPr>
      <w:r w:rsidRPr="009311F8">
        <w:rPr>
          <w:szCs w:val="24"/>
        </w:rPr>
        <w:t xml:space="preserve"> Если договор не был предварительно одобрен Органами управления Заказчика, то Закупка признаётся несостоявшейся.</w:t>
      </w:r>
    </w:p>
    <w:p w:rsidR="00A34B05" w:rsidRPr="009311F8" w:rsidRDefault="00831DB1" w:rsidP="000B486E">
      <w:pPr>
        <w:widowControl w:val="0"/>
        <w:kinsoku w:val="0"/>
        <w:overflowPunct w:val="0"/>
        <w:autoSpaceDE w:val="0"/>
        <w:autoSpaceDN w:val="0"/>
        <w:adjustRightInd w:val="0"/>
        <w:spacing w:after="0" w:line="240" w:lineRule="auto"/>
        <w:ind w:right="285" w:firstLine="567"/>
        <w:jc w:val="both"/>
        <w:rPr>
          <w:rFonts w:ascii="Times New Roman" w:hAnsi="Times New Roman"/>
          <w:sz w:val="24"/>
          <w:szCs w:val="24"/>
        </w:rPr>
      </w:pPr>
      <w:r w:rsidRPr="009311F8">
        <w:rPr>
          <w:rFonts w:ascii="Times New Roman" w:hAnsi="Times New Roman"/>
          <w:sz w:val="24"/>
          <w:szCs w:val="24"/>
          <w:shd w:val="clear" w:color="auto" w:fill="FFFFFF"/>
        </w:rPr>
        <w:t xml:space="preserve">Заказчик вправе отказаться от проведения </w:t>
      </w:r>
      <w:r w:rsidR="00FD5195">
        <w:rPr>
          <w:rFonts w:ascii="Times New Roman" w:eastAsia="Times New Roman" w:hAnsi="Times New Roman"/>
          <w:spacing w:val="-1"/>
          <w:sz w:val="24"/>
          <w:szCs w:val="24"/>
          <w:lang w:eastAsia="ru-RU"/>
        </w:rPr>
        <w:t>тендера</w:t>
      </w:r>
      <w:r w:rsidR="00FD5195" w:rsidRPr="009311F8">
        <w:rPr>
          <w:rFonts w:ascii="Times New Roman" w:hAnsi="Times New Roman"/>
          <w:sz w:val="24"/>
          <w:szCs w:val="24"/>
          <w:shd w:val="clear" w:color="auto" w:fill="FFFFFF"/>
        </w:rPr>
        <w:t xml:space="preserve"> </w:t>
      </w:r>
      <w:r w:rsidRPr="009311F8">
        <w:rPr>
          <w:rFonts w:ascii="Times New Roman" w:hAnsi="Times New Roman"/>
          <w:sz w:val="24"/>
          <w:szCs w:val="24"/>
          <w:shd w:val="clear" w:color="auto" w:fill="FFFFFF"/>
        </w:rPr>
        <w:t>(</w:t>
      </w:r>
      <w:r w:rsidR="00FD5195">
        <w:rPr>
          <w:rFonts w:ascii="Times New Roman" w:eastAsia="Times New Roman" w:hAnsi="Times New Roman"/>
          <w:spacing w:val="-1"/>
          <w:sz w:val="24"/>
          <w:szCs w:val="24"/>
          <w:lang w:eastAsia="ru-RU"/>
        </w:rPr>
        <w:t>тендера</w:t>
      </w:r>
      <w:r w:rsidR="00FD5195" w:rsidRPr="009311F8">
        <w:rPr>
          <w:rFonts w:ascii="Times New Roman" w:hAnsi="Times New Roman"/>
          <w:sz w:val="24"/>
          <w:szCs w:val="24"/>
          <w:shd w:val="clear" w:color="auto" w:fill="FFFFFF"/>
        </w:rPr>
        <w:t xml:space="preserve"> </w:t>
      </w:r>
      <w:r w:rsidRPr="009311F8">
        <w:rPr>
          <w:rFonts w:ascii="Times New Roman" w:hAnsi="Times New Roman"/>
          <w:sz w:val="24"/>
          <w:szCs w:val="24"/>
          <w:shd w:val="clear" w:color="auto" w:fill="FFFFFF"/>
        </w:rPr>
        <w:t xml:space="preserve">в электронной форме) в любое время до заключения договора. Извещение об отказе от проведения </w:t>
      </w:r>
      <w:r w:rsidR="00FD5195">
        <w:rPr>
          <w:rFonts w:ascii="Times New Roman" w:eastAsia="Times New Roman" w:hAnsi="Times New Roman"/>
          <w:spacing w:val="-1"/>
          <w:sz w:val="24"/>
          <w:szCs w:val="24"/>
          <w:lang w:eastAsia="ru-RU"/>
        </w:rPr>
        <w:t>тендера</w:t>
      </w:r>
      <w:r w:rsidR="00FD5195" w:rsidRPr="009311F8">
        <w:rPr>
          <w:rFonts w:ascii="Times New Roman" w:hAnsi="Times New Roman"/>
          <w:sz w:val="24"/>
          <w:szCs w:val="24"/>
          <w:shd w:val="clear" w:color="auto" w:fill="FFFFFF"/>
        </w:rPr>
        <w:t xml:space="preserve"> </w:t>
      </w:r>
      <w:r w:rsidRPr="009311F8">
        <w:rPr>
          <w:rFonts w:ascii="Times New Roman" w:hAnsi="Times New Roman"/>
          <w:sz w:val="24"/>
          <w:szCs w:val="24"/>
          <w:shd w:val="clear" w:color="auto" w:fill="FFFFFF"/>
        </w:rPr>
        <w:t xml:space="preserve">размещается заказчиком на официальном сайте не позднее дня, следующего за днем принятия решения об отказе от проведения </w:t>
      </w:r>
      <w:r w:rsidR="00FD5195">
        <w:rPr>
          <w:rFonts w:ascii="Times New Roman" w:eastAsia="Times New Roman" w:hAnsi="Times New Roman"/>
          <w:spacing w:val="-1"/>
          <w:sz w:val="24"/>
          <w:szCs w:val="24"/>
          <w:lang w:eastAsia="ru-RU"/>
        </w:rPr>
        <w:t>тендера.</w:t>
      </w:r>
    </w:p>
    <w:p w:rsidR="007253C0" w:rsidRPr="009311F8" w:rsidRDefault="007253C0"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354FBA" w:rsidP="000B486E">
      <w:pPr>
        <w:widowControl w:val="0"/>
        <w:kinsoku w:val="0"/>
        <w:overflowPunct w:val="0"/>
        <w:autoSpaceDE w:val="0"/>
        <w:autoSpaceDN w:val="0"/>
        <w:adjustRightInd w:val="0"/>
        <w:spacing w:after="0" w:line="240" w:lineRule="auto"/>
        <w:ind w:right="285" w:firstLine="567"/>
        <w:jc w:val="center"/>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 xml:space="preserve">Раздел </w:t>
      </w:r>
      <w:r w:rsidR="00216CD2" w:rsidRPr="009311F8">
        <w:rPr>
          <w:rFonts w:ascii="Times New Roman" w:eastAsia="Times New Roman" w:hAnsi="Times New Roman"/>
          <w:b/>
          <w:bCs/>
          <w:sz w:val="24"/>
          <w:szCs w:val="24"/>
          <w:lang w:eastAsia="ru-RU"/>
        </w:rPr>
        <w:t xml:space="preserve">7. </w:t>
      </w:r>
      <w:r w:rsidR="00216CD2" w:rsidRPr="009311F8">
        <w:rPr>
          <w:rFonts w:ascii="Times New Roman" w:eastAsia="Times New Roman" w:hAnsi="Times New Roman"/>
          <w:b/>
          <w:bCs/>
          <w:spacing w:val="-1"/>
          <w:sz w:val="24"/>
          <w:szCs w:val="24"/>
          <w:lang w:eastAsia="ru-RU"/>
        </w:rPr>
        <w:t>ЗАКЛЮЧЕНИЕ</w:t>
      </w:r>
      <w:r w:rsidR="00216CD2" w:rsidRPr="009311F8">
        <w:rPr>
          <w:rFonts w:ascii="Times New Roman" w:eastAsia="Times New Roman" w:hAnsi="Times New Roman"/>
          <w:b/>
          <w:bCs/>
          <w:sz w:val="24"/>
          <w:szCs w:val="24"/>
          <w:lang w:eastAsia="ru-RU"/>
        </w:rPr>
        <w:t xml:space="preserve"> </w:t>
      </w:r>
      <w:r w:rsidR="00216CD2" w:rsidRPr="009311F8">
        <w:rPr>
          <w:rFonts w:ascii="Times New Roman" w:eastAsia="Times New Roman" w:hAnsi="Times New Roman"/>
          <w:b/>
          <w:bCs/>
          <w:spacing w:val="-1"/>
          <w:sz w:val="24"/>
          <w:szCs w:val="24"/>
          <w:lang w:eastAsia="ru-RU"/>
        </w:rPr>
        <w:t>ДОПОЛНИТЕЛЬНЫХ</w:t>
      </w:r>
      <w:r w:rsidR="00216CD2" w:rsidRPr="009311F8">
        <w:rPr>
          <w:rFonts w:ascii="Times New Roman" w:eastAsia="Times New Roman" w:hAnsi="Times New Roman"/>
          <w:b/>
          <w:bCs/>
          <w:sz w:val="24"/>
          <w:szCs w:val="24"/>
          <w:lang w:eastAsia="ru-RU"/>
        </w:rPr>
        <w:t xml:space="preserve"> </w:t>
      </w:r>
      <w:r w:rsidR="00216CD2" w:rsidRPr="009311F8">
        <w:rPr>
          <w:rFonts w:ascii="Times New Roman" w:eastAsia="Times New Roman" w:hAnsi="Times New Roman"/>
          <w:b/>
          <w:bCs/>
          <w:spacing w:val="-1"/>
          <w:sz w:val="24"/>
          <w:szCs w:val="24"/>
          <w:lang w:eastAsia="ru-RU"/>
        </w:rPr>
        <w:t>СОГЛАШЕНИЙ</w:t>
      </w:r>
      <w:r w:rsidR="00216CD2" w:rsidRPr="009311F8">
        <w:rPr>
          <w:rFonts w:ascii="Times New Roman" w:eastAsia="Times New Roman" w:hAnsi="Times New Roman"/>
          <w:b/>
          <w:bCs/>
          <w:sz w:val="24"/>
          <w:szCs w:val="24"/>
          <w:lang w:eastAsia="ru-RU"/>
        </w:rPr>
        <w:t xml:space="preserve"> К </w:t>
      </w:r>
      <w:r w:rsidR="00216CD2" w:rsidRPr="009311F8">
        <w:rPr>
          <w:rFonts w:ascii="Times New Roman" w:eastAsia="Times New Roman" w:hAnsi="Times New Roman"/>
          <w:b/>
          <w:bCs/>
          <w:spacing w:val="-1"/>
          <w:sz w:val="24"/>
          <w:szCs w:val="24"/>
          <w:lang w:eastAsia="ru-RU"/>
        </w:rPr>
        <w:t>ДОГОВОРУ</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216CD2" w:rsidP="000B486E">
      <w:pPr>
        <w:widowControl w:val="0"/>
        <w:numPr>
          <w:ilvl w:val="1"/>
          <w:numId w:val="2"/>
        </w:numPr>
        <w:tabs>
          <w:tab w:val="left" w:pos="1326"/>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Изменение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(цена,</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объемы,</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сроки,</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условия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поставки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59"/>
          <w:sz w:val="24"/>
          <w:szCs w:val="24"/>
          <w:lang w:eastAsia="ru-RU"/>
        </w:rPr>
        <w:t xml:space="preserve"> </w:t>
      </w:r>
      <w:r w:rsidRPr="009311F8">
        <w:rPr>
          <w:rFonts w:ascii="Times New Roman" w:eastAsia="Times New Roman" w:hAnsi="Times New Roman"/>
          <w:spacing w:val="-1"/>
          <w:sz w:val="24"/>
          <w:szCs w:val="24"/>
          <w:lang w:eastAsia="ru-RU"/>
        </w:rPr>
        <w:t>выполнения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оказания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платежей,</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обязательства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сторон,</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гарантии,</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обеспечение,</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ответственность</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сторон,</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также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иных</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соответствии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действующим</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возможно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11"/>
          <w:sz w:val="24"/>
          <w:szCs w:val="24"/>
          <w:lang w:eastAsia="ru-RU"/>
        </w:rPr>
        <w:t xml:space="preserve"> </w:t>
      </w:r>
      <w:r w:rsidRPr="009311F8">
        <w:rPr>
          <w:rFonts w:ascii="Times New Roman" w:eastAsia="Times New Roman" w:hAnsi="Times New Roman"/>
          <w:spacing w:val="-1"/>
          <w:sz w:val="24"/>
          <w:szCs w:val="24"/>
          <w:lang w:eastAsia="ru-RU"/>
        </w:rPr>
        <w:t>решению</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согласии</w:t>
      </w:r>
      <w:r w:rsidRPr="009311F8">
        <w:rPr>
          <w:rFonts w:ascii="Times New Roman" w:eastAsia="Times New Roman" w:hAnsi="Times New Roman"/>
          <w:spacing w:val="85"/>
          <w:sz w:val="24"/>
          <w:szCs w:val="24"/>
          <w:lang w:eastAsia="ru-RU"/>
        </w:rPr>
        <w:t xml:space="preserve"> </w:t>
      </w:r>
      <w:r w:rsidRPr="009311F8">
        <w:rPr>
          <w:rFonts w:ascii="Times New Roman" w:eastAsia="Times New Roman" w:hAnsi="Times New Roman"/>
          <w:spacing w:val="-1"/>
          <w:sz w:val="24"/>
          <w:szCs w:val="24"/>
          <w:lang w:eastAsia="ru-RU"/>
        </w:rPr>
        <w:t>сторон:</w:t>
      </w:r>
    </w:p>
    <w:p w:rsidR="00216CD2" w:rsidRPr="009311F8" w:rsidRDefault="00216CD2" w:rsidP="000B486E">
      <w:pPr>
        <w:widowControl w:val="0"/>
        <w:numPr>
          <w:ilvl w:val="0"/>
          <w:numId w:val="1"/>
        </w:numPr>
        <w:tabs>
          <w:tab w:val="left" w:pos="1119"/>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lastRenderedPageBreak/>
        <w:t>В</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увеличения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объема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более</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чем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десять</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2"/>
          <w:sz w:val="24"/>
          <w:szCs w:val="24"/>
          <w:lang w:eastAsia="ru-RU"/>
        </w:rPr>
        <w:t>от</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предусмотренного</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договором</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объема</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изменении</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потребности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таких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товарах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(работах,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услугах),</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выполнение,</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оказание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которых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 xml:space="preserve">заключен </w:t>
      </w:r>
      <w:r w:rsidRPr="009311F8">
        <w:rPr>
          <w:rFonts w:ascii="Times New Roman" w:eastAsia="Times New Roman" w:hAnsi="Times New Roman"/>
          <w:sz w:val="24"/>
          <w:szCs w:val="24"/>
          <w:lang w:eastAsia="ru-RU"/>
        </w:rPr>
        <w:t>договор,</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выявлении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потребности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дополнительном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объеме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услуг),</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предусмотренных</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но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связанных</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работами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(услугами),</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предусмотренными</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Цена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единицы</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дополнительно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поставляемого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товара,</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оказываемой</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услуги,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выполняемой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работы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должна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определяться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как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частное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деления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первоначальной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предусмотренное </w:t>
      </w:r>
      <w:r w:rsidRPr="009311F8">
        <w:rPr>
          <w:rFonts w:ascii="Times New Roman" w:eastAsia="Times New Roman" w:hAnsi="Times New Roman"/>
          <w:sz w:val="24"/>
          <w:szCs w:val="24"/>
          <w:lang w:eastAsia="ru-RU"/>
        </w:rPr>
        <w:t>в договоре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количество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(работы,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услуги).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вправе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изменить</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более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чем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тридцать</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предусмотренный</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договором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объем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услуг)</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изменении</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потребности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таких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товарах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(работах,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услугах),</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выполнение,</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оказание</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которых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заключен</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договор,</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выявлении</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потребности</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дополнительном</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объеме</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услуг),</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предусмотренных</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но</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связанных</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работами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(услугами),</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предусмотренными</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Цена</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единицы</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дополнительно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поставляемого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товара,</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оказываемой</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услуги,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выполняемой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работы</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должна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определяться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как</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частное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z w:val="24"/>
          <w:szCs w:val="24"/>
          <w:lang w:eastAsia="ru-RU"/>
        </w:rPr>
        <w:t>от</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z w:val="24"/>
          <w:szCs w:val="24"/>
          <w:lang w:eastAsia="ru-RU"/>
        </w:rPr>
        <w:t>деления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первоначальной</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91"/>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предусмотренное </w:t>
      </w:r>
      <w:r w:rsidRPr="009311F8">
        <w:rPr>
          <w:rFonts w:ascii="Times New Roman" w:eastAsia="Times New Roman" w:hAnsi="Times New Roman"/>
          <w:sz w:val="24"/>
          <w:szCs w:val="24"/>
          <w:lang w:eastAsia="ru-RU"/>
        </w:rPr>
        <w:t>в договоре</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количество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такого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товара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(работы,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услуги);</w:t>
      </w:r>
    </w:p>
    <w:p w:rsidR="00216CD2" w:rsidRPr="009311F8" w:rsidRDefault="00216CD2" w:rsidP="000B486E">
      <w:pPr>
        <w:widowControl w:val="0"/>
        <w:numPr>
          <w:ilvl w:val="0"/>
          <w:numId w:val="1"/>
        </w:numPr>
        <w:tabs>
          <w:tab w:val="left" w:pos="110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такие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изменения</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2"/>
          <w:sz w:val="24"/>
          <w:szCs w:val="24"/>
          <w:lang w:eastAsia="ru-RU"/>
        </w:rPr>
        <w:t>ведут</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обоснованному</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pacing w:val="-1"/>
          <w:sz w:val="24"/>
          <w:szCs w:val="24"/>
          <w:lang w:eastAsia="ru-RU"/>
        </w:rPr>
        <w:t>улучшению</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сравнению</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условиями</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текущей</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редакции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2"/>
          <w:sz w:val="24"/>
          <w:szCs w:val="24"/>
          <w:lang w:eastAsia="ru-RU"/>
        </w:rPr>
        <w:t>ухудшают</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экономическую</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эффективность</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вносятся</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пределах,</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установленных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подпунктами</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z w:val="24"/>
          <w:szCs w:val="24"/>
          <w:lang w:eastAsia="ru-RU"/>
        </w:rPr>
        <w:t>1,</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z w:val="24"/>
          <w:szCs w:val="24"/>
          <w:lang w:eastAsia="ru-RU"/>
        </w:rPr>
        <w:t xml:space="preserve">4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пункта;</w:t>
      </w:r>
    </w:p>
    <w:p w:rsidR="00216CD2" w:rsidRPr="009311F8" w:rsidRDefault="00216CD2" w:rsidP="000B486E">
      <w:pPr>
        <w:widowControl w:val="0"/>
        <w:numPr>
          <w:ilvl w:val="0"/>
          <w:numId w:val="1"/>
        </w:numPr>
        <w:tabs>
          <w:tab w:val="left" w:pos="1119"/>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если</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pacing w:val="-1"/>
          <w:sz w:val="24"/>
          <w:szCs w:val="24"/>
          <w:lang w:eastAsia="ru-RU"/>
        </w:rPr>
        <w:t>изменяемые</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условия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были</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указаны</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предложении,</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поданном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участия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процедуре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или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не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ведут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к</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pacing w:val="-1"/>
          <w:sz w:val="24"/>
          <w:szCs w:val="24"/>
          <w:lang w:eastAsia="ru-RU"/>
        </w:rPr>
        <w:t>ухудшению</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2"/>
          <w:sz w:val="24"/>
          <w:szCs w:val="24"/>
          <w:lang w:eastAsia="ru-RU"/>
        </w:rPr>
        <w:t>условий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70"/>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сравнению</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условиями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текущей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редакции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ухудшают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экономическую</w:t>
      </w:r>
      <w:r w:rsidRPr="009311F8">
        <w:rPr>
          <w:rFonts w:ascii="Times New Roman" w:eastAsia="Times New Roman" w:hAnsi="Times New Roman"/>
          <w:spacing w:val="61"/>
          <w:sz w:val="24"/>
          <w:szCs w:val="24"/>
          <w:lang w:eastAsia="ru-RU"/>
        </w:rPr>
        <w:t xml:space="preserve"> </w:t>
      </w:r>
      <w:r w:rsidRPr="009311F8">
        <w:rPr>
          <w:rFonts w:ascii="Times New Roman" w:eastAsia="Times New Roman" w:hAnsi="Times New Roman"/>
          <w:spacing w:val="-1"/>
          <w:sz w:val="24"/>
          <w:szCs w:val="24"/>
          <w:lang w:eastAsia="ru-RU"/>
        </w:rPr>
        <w:t>эффективность</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вносятся</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пределах,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установленных</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подпунктами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1,</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4</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пункта;</w:t>
      </w:r>
    </w:p>
    <w:p w:rsidR="00216CD2" w:rsidRPr="009311F8" w:rsidRDefault="00216CD2" w:rsidP="000B486E">
      <w:pPr>
        <w:widowControl w:val="0"/>
        <w:numPr>
          <w:ilvl w:val="0"/>
          <w:numId w:val="1"/>
        </w:numPr>
        <w:tabs>
          <w:tab w:val="left" w:pos="1177"/>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Изменение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(увеличение)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всем</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дополнительным</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соглашениям,</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заключаемым</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z w:val="24"/>
          <w:szCs w:val="24"/>
          <w:lang w:eastAsia="ru-RU"/>
        </w:rPr>
        <w:t>соответствии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подпунктами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z w:val="24"/>
          <w:szCs w:val="24"/>
          <w:lang w:eastAsia="ru-RU"/>
        </w:rPr>
        <w:t>1</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3</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настоящего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пункта,</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z w:val="24"/>
          <w:szCs w:val="24"/>
          <w:lang w:eastAsia="ru-RU"/>
        </w:rPr>
        <w:t>превышать</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тридцати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процентов</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z w:val="24"/>
          <w:szCs w:val="24"/>
          <w:lang w:eastAsia="ru-RU"/>
        </w:rPr>
        <w:t xml:space="preserve">от </w:t>
      </w:r>
      <w:r w:rsidRPr="009311F8">
        <w:rPr>
          <w:rFonts w:ascii="Times New Roman" w:eastAsia="Times New Roman" w:hAnsi="Times New Roman"/>
          <w:spacing w:val="-1"/>
          <w:sz w:val="24"/>
          <w:szCs w:val="24"/>
          <w:lang w:eastAsia="ru-RU"/>
        </w:rPr>
        <w:t>ее первоначального</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значения.</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При этом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в любом</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 xml:space="preserve">из </w:t>
      </w:r>
      <w:r w:rsidRPr="009311F8">
        <w:rPr>
          <w:rFonts w:ascii="Times New Roman" w:eastAsia="Times New Roman" w:hAnsi="Times New Roman"/>
          <w:spacing w:val="-2"/>
          <w:sz w:val="24"/>
          <w:szCs w:val="24"/>
          <w:lang w:eastAsia="ru-RU"/>
        </w:rPr>
        <w:t>случаев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 xml:space="preserve">изменение предмета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не</w:t>
      </w:r>
      <w:r w:rsidRPr="009311F8">
        <w:rPr>
          <w:rFonts w:ascii="Times New Roman" w:eastAsia="Times New Roman" w:hAnsi="Times New Roman"/>
          <w:spacing w:val="-1"/>
          <w:sz w:val="24"/>
          <w:szCs w:val="24"/>
          <w:lang w:eastAsia="ru-RU"/>
        </w:rPr>
        <w:t xml:space="preserve"> допускается.</w:t>
      </w:r>
    </w:p>
    <w:p w:rsidR="00216CD2" w:rsidRPr="009311F8" w:rsidRDefault="00216CD2" w:rsidP="000B486E">
      <w:pPr>
        <w:widowControl w:val="0"/>
        <w:numPr>
          <w:ilvl w:val="1"/>
          <w:numId w:val="2"/>
        </w:numPr>
        <w:tabs>
          <w:tab w:val="left" w:pos="1251"/>
        </w:tabs>
        <w:kinsoku w:val="0"/>
        <w:overflowPunct w:val="0"/>
        <w:autoSpaceDE w:val="0"/>
        <w:autoSpaceDN w:val="0"/>
        <w:adjustRightInd w:val="0"/>
        <w:spacing w:after="0" w:line="240" w:lineRule="auto"/>
        <w:ind w:left="0" w:right="285"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изменении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объемов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договору,</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данные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работы</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не</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были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изначально</w:t>
      </w:r>
      <w:r w:rsidRPr="009311F8">
        <w:rPr>
          <w:rFonts w:ascii="Times New Roman" w:eastAsia="Times New Roman" w:hAnsi="Times New Roman"/>
          <w:spacing w:val="69"/>
          <w:sz w:val="24"/>
          <w:szCs w:val="24"/>
          <w:lang w:eastAsia="ru-RU"/>
        </w:rPr>
        <w:t xml:space="preserve"> </w:t>
      </w:r>
      <w:r w:rsidRPr="009311F8">
        <w:rPr>
          <w:rFonts w:ascii="Times New Roman" w:eastAsia="Times New Roman" w:hAnsi="Times New Roman"/>
          <w:spacing w:val="-1"/>
          <w:sz w:val="24"/>
          <w:szCs w:val="24"/>
          <w:lang w:eastAsia="ru-RU"/>
        </w:rPr>
        <w:t>включены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состав</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48"/>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осуществлении</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но</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1"/>
          <w:sz w:val="24"/>
          <w:szCs w:val="24"/>
          <w:lang w:eastAsia="ru-RU"/>
        </w:rPr>
        <w:t>непосредственно</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pacing w:val="-1"/>
          <w:sz w:val="24"/>
          <w:szCs w:val="24"/>
          <w:lang w:eastAsia="ru-RU"/>
        </w:rPr>
        <w:t>связаны</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46"/>
          <w:sz w:val="24"/>
          <w:szCs w:val="24"/>
          <w:lang w:eastAsia="ru-RU"/>
        </w:rPr>
        <w:t xml:space="preserve"> </w:t>
      </w:r>
      <w:r w:rsidRPr="009311F8">
        <w:rPr>
          <w:rFonts w:ascii="Times New Roman" w:eastAsia="Times New Roman" w:hAnsi="Times New Roman"/>
          <w:spacing w:val="-1"/>
          <w:sz w:val="24"/>
          <w:szCs w:val="24"/>
          <w:lang w:eastAsia="ru-RU"/>
        </w:rPr>
        <w:t>ними,</w:t>
      </w:r>
      <w:r w:rsidRPr="009311F8">
        <w:rPr>
          <w:rFonts w:ascii="Times New Roman" w:eastAsia="Times New Roman" w:hAnsi="Times New Roman"/>
          <w:spacing w:val="71"/>
          <w:sz w:val="24"/>
          <w:szCs w:val="24"/>
          <w:lang w:eastAsia="ru-RU"/>
        </w:rPr>
        <w:t xml:space="preserve"> </w:t>
      </w:r>
      <w:r w:rsidRPr="009311F8">
        <w:rPr>
          <w:rFonts w:ascii="Times New Roman" w:eastAsia="Times New Roman" w:hAnsi="Times New Roman"/>
          <w:spacing w:val="-1"/>
          <w:sz w:val="24"/>
          <w:szCs w:val="24"/>
          <w:lang w:eastAsia="ru-RU"/>
        </w:rPr>
        <w:t>заказчик</w:t>
      </w:r>
      <w:r w:rsidRPr="009311F8">
        <w:rPr>
          <w:rFonts w:ascii="Times New Roman" w:eastAsia="Times New Roman" w:hAnsi="Times New Roman"/>
          <w:spacing w:val="14"/>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определении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стоимости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должен</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руководствоваться</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порядком</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расчета</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аналогичным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z w:val="24"/>
          <w:szCs w:val="24"/>
          <w:lang w:eastAsia="ru-RU"/>
        </w:rPr>
        <w:t>при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формировании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начальной</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цены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применять</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коэффициент</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(процент)</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итого</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снижения,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достигнутого</w:t>
      </w:r>
      <w:r w:rsidRPr="009311F8">
        <w:rPr>
          <w:rFonts w:ascii="Times New Roman" w:eastAsia="Times New Roman" w:hAnsi="Times New Roman"/>
          <w:sz w:val="24"/>
          <w:szCs w:val="24"/>
          <w:lang w:eastAsia="ru-RU"/>
        </w:rPr>
        <w:t xml:space="preserve"> при </w:t>
      </w:r>
      <w:r w:rsidRPr="009311F8">
        <w:rPr>
          <w:rFonts w:ascii="Times New Roman" w:eastAsia="Times New Roman" w:hAnsi="Times New Roman"/>
          <w:spacing w:val="-1"/>
          <w:sz w:val="24"/>
          <w:szCs w:val="24"/>
          <w:lang w:eastAsia="ru-RU"/>
        </w:rPr>
        <w:t>осуществлении</w:t>
      </w:r>
      <w:r w:rsidRPr="009311F8">
        <w:rPr>
          <w:rFonts w:ascii="Times New Roman" w:eastAsia="Times New Roman" w:hAnsi="Times New Roman"/>
          <w:sz w:val="24"/>
          <w:szCs w:val="24"/>
          <w:lang w:eastAsia="ru-RU"/>
        </w:rPr>
        <w:t xml:space="preserve"> закупки.</w:t>
      </w:r>
    </w:p>
    <w:p w:rsidR="00216CD2" w:rsidRPr="009311F8" w:rsidRDefault="00216CD2" w:rsidP="000B486E">
      <w:pPr>
        <w:widowControl w:val="0"/>
        <w:numPr>
          <w:ilvl w:val="1"/>
          <w:numId w:val="2"/>
        </w:numPr>
        <w:tabs>
          <w:tab w:val="left" w:pos="1280"/>
        </w:tabs>
        <w:kinsoku w:val="0"/>
        <w:overflowPunct w:val="0"/>
        <w:autoSpaceDE w:val="0"/>
        <w:autoSpaceDN w:val="0"/>
        <w:adjustRightInd w:val="0"/>
        <w:spacing w:after="0" w:line="240" w:lineRule="auto"/>
        <w:ind w:left="0"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Количество</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товаров,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объем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работ,</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предусмотренные</w:t>
      </w:r>
      <w:r w:rsidRPr="009311F8">
        <w:rPr>
          <w:rFonts w:ascii="Times New Roman" w:eastAsia="Times New Roman" w:hAnsi="Times New Roman"/>
          <w:spacing w:val="31"/>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могут</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pacing w:val="-1"/>
          <w:sz w:val="24"/>
          <w:szCs w:val="24"/>
          <w:lang w:eastAsia="ru-RU"/>
        </w:rPr>
        <w:t>уменьшены</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соглашению</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сторон,</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уменьшения</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потребности</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0"/>
          <w:sz w:val="24"/>
          <w:szCs w:val="24"/>
          <w:lang w:eastAsia="ru-RU"/>
        </w:rPr>
        <w:t xml:space="preserve"> </w:t>
      </w:r>
      <w:r w:rsidRPr="009311F8">
        <w:rPr>
          <w:rFonts w:ascii="Times New Roman" w:eastAsia="Times New Roman" w:hAnsi="Times New Roman"/>
          <w:spacing w:val="-1"/>
          <w:sz w:val="24"/>
          <w:szCs w:val="24"/>
          <w:lang w:eastAsia="ru-RU"/>
        </w:rPr>
        <w:t>указанных</w:t>
      </w:r>
      <w:r w:rsidRPr="009311F8">
        <w:rPr>
          <w:rFonts w:ascii="Times New Roman" w:eastAsia="Times New Roman" w:hAnsi="Times New Roman"/>
          <w:spacing w:val="75"/>
          <w:sz w:val="24"/>
          <w:szCs w:val="24"/>
          <w:lang w:eastAsia="ru-RU"/>
        </w:rPr>
        <w:t xml:space="preserve"> </w:t>
      </w:r>
      <w:r w:rsidRPr="009311F8">
        <w:rPr>
          <w:rFonts w:ascii="Times New Roman" w:eastAsia="Times New Roman" w:hAnsi="Times New Roman"/>
          <w:spacing w:val="-1"/>
          <w:sz w:val="24"/>
          <w:szCs w:val="24"/>
          <w:lang w:eastAsia="ru-RU"/>
        </w:rPr>
        <w:t>товарах,</w:t>
      </w:r>
      <w:r w:rsidRPr="009311F8">
        <w:rPr>
          <w:rFonts w:ascii="Times New Roman" w:eastAsia="Times New Roman" w:hAnsi="Times New Roman"/>
          <w:sz w:val="24"/>
          <w:szCs w:val="24"/>
          <w:lang w:eastAsia="ru-RU"/>
        </w:rPr>
        <w:t xml:space="preserve"> работах,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услугах.</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Цена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может</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2"/>
          <w:sz w:val="24"/>
          <w:szCs w:val="24"/>
          <w:lang w:eastAsia="ru-RU"/>
        </w:rPr>
        <w:t>уменьшена</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соглашению</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сторон</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pacing w:val="1"/>
          <w:sz w:val="24"/>
          <w:szCs w:val="24"/>
          <w:lang w:eastAsia="ru-RU"/>
        </w:rPr>
        <w:t>без</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изменения</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pacing w:val="-1"/>
          <w:sz w:val="24"/>
          <w:szCs w:val="24"/>
          <w:lang w:eastAsia="ru-RU"/>
        </w:rPr>
        <w:t>предусмотренных</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1"/>
          <w:sz w:val="24"/>
          <w:szCs w:val="24"/>
          <w:lang w:eastAsia="ru-RU"/>
        </w:rPr>
        <w:t>договором</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pacing w:val="-1"/>
          <w:sz w:val="24"/>
          <w:szCs w:val="24"/>
          <w:lang w:eastAsia="ru-RU"/>
        </w:rPr>
        <w:t>количества</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товаров,</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pacing w:val="-1"/>
          <w:sz w:val="24"/>
          <w:szCs w:val="24"/>
          <w:lang w:eastAsia="ru-RU"/>
        </w:rPr>
        <w:t>объема</w:t>
      </w:r>
      <w:r w:rsidRPr="009311F8">
        <w:rPr>
          <w:rFonts w:ascii="Times New Roman" w:eastAsia="Times New Roman" w:hAnsi="Times New Roman"/>
          <w:spacing w:val="51"/>
          <w:sz w:val="24"/>
          <w:szCs w:val="24"/>
          <w:lang w:eastAsia="ru-RU"/>
        </w:rPr>
        <w:t xml:space="preserve"> </w:t>
      </w:r>
      <w:r w:rsidRPr="009311F8">
        <w:rPr>
          <w:rFonts w:ascii="Times New Roman" w:eastAsia="Times New Roman" w:hAnsi="Times New Roman"/>
          <w:sz w:val="24"/>
          <w:szCs w:val="24"/>
          <w:lang w:eastAsia="ru-RU"/>
        </w:rPr>
        <w:t>работ,</w:t>
      </w:r>
      <w:r w:rsidRPr="009311F8">
        <w:rPr>
          <w:rFonts w:ascii="Times New Roman" w:eastAsia="Times New Roman" w:hAnsi="Times New Roman"/>
          <w:spacing w:val="54"/>
          <w:sz w:val="24"/>
          <w:szCs w:val="24"/>
          <w:lang w:eastAsia="ru-RU"/>
        </w:rPr>
        <w:t xml:space="preserve"> </w:t>
      </w:r>
      <w:r w:rsidRPr="009311F8">
        <w:rPr>
          <w:rFonts w:ascii="Times New Roman" w:eastAsia="Times New Roman" w:hAnsi="Times New Roman"/>
          <w:spacing w:val="-2"/>
          <w:sz w:val="24"/>
          <w:szCs w:val="24"/>
          <w:lang w:eastAsia="ru-RU"/>
        </w:rPr>
        <w:t>услуг</w:t>
      </w:r>
      <w:r w:rsidRPr="009311F8">
        <w:rPr>
          <w:rFonts w:ascii="Times New Roman" w:eastAsia="Times New Roman" w:hAnsi="Times New Roman"/>
          <w:spacing w:val="52"/>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53"/>
          <w:sz w:val="24"/>
          <w:szCs w:val="24"/>
          <w:lang w:eastAsia="ru-RU"/>
        </w:rPr>
        <w:t xml:space="preserve"> </w:t>
      </w:r>
      <w:r w:rsidRPr="009311F8">
        <w:rPr>
          <w:rFonts w:ascii="Times New Roman" w:eastAsia="Times New Roman" w:hAnsi="Times New Roman"/>
          <w:sz w:val="24"/>
          <w:szCs w:val="24"/>
          <w:lang w:eastAsia="ru-RU"/>
        </w:rPr>
        <w:t>иных</w:t>
      </w:r>
      <w:r w:rsidRPr="009311F8">
        <w:rPr>
          <w:rFonts w:ascii="Times New Roman" w:eastAsia="Times New Roman" w:hAnsi="Times New Roman"/>
          <w:spacing w:val="56"/>
          <w:sz w:val="24"/>
          <w:szCs w:val="24"/>
          <w:lang w:eastAsia="ru-RU"/>
        </w:rPr>
        <w:t xml:space="preserve"> </w:t>
      </w:r>
      <w:r w:rsidRPr="009311F8">
        <w:rPr>
          <w:rFonts w:ascii="Times New Roman" w:eastAsia="Times New Roman" w:hAnsi="Times New Roman"/>
          <w:spacing w:val="-1"/>
          <w:sz w:val="24"/>
          <w:szCs w:val="24"/>
          <w:lang w:eastAsia="ru-RU"/>
        </w:rPr>
        <w:t>условий</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договора.</w:t>
      </w:r>
    </w:p>
    <w:p w:rsidR="00354FBA" w:rsidRPr="009311F8" w:rsidRDefault="00354FBA" w:rsidP="000B486E">
      <w:pPr>
        <w:widowControl w:val="0"/>
        <w:kinsoku w:val="0"/>
        <w:overflowPunct w:val="0"/>
        <w:autoSpaceDE w:val="0"/>
        <w:autoSpaceDN w:val="0"/>
        <w:adjustRightInd w:val="0"/>
        <w:spacing w:after="0" w:line="240" w:lineRule="auto"/>
        <w:ind w:right="285" w:firstLine="567"/>
        <w:rPr>
          <w:rFonts w:ascii="Times New Roman" w:eastAsia="Times New Roman" w:hAnsi="Times New Roman"/>
          <w:sz w:val="24"/>
          <w:szCs w:val="24"/>
          <w:lang w:eastAsia="ru-RU"/>
        </w:rPr>
      </w:pPr>
    </w:p>
    <w:p w:rsidR="00216CD2" w:rsidRPr="009311F8" w:rsidRDefault="00216CD2" w:rsidP="000B486E">
      <w:pPr>
        <w:widowControl w:val="0"/>
        <w:kinsoku w:val="0"/>
        <w:overflowPunct w:val="0"/>
        <w:autoSpaceDE w:val="0"/>
        <w:autoSpaceDN w:val="0"/>
        <w:adjustRightInd w:val="0"/>
        <w:spacing w:after="0" w:line="240" w:lineRule="auto"/>
        <w:ind w:right="285" w:firstLine="567"/>
        <w:jc w:val="center"/>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Раздел</w:t>
      </w:r>
      <w:r w:rsidRPr="009311F8">
        <w:rPr>
          <w:rFonts w:ascii="Times New Roman" w:eastAsia="Times New Roman" w:hAnsi="Times New Roman"/>
          <w:b/>
          <w:bCs/>
          <w:spacing w:val="25"/>
          <w:sz w:val="24"/>
          <w:szCs w:val="24"/>
          <w:lang w:eastAsia="ru-RU"/>
        </w:rPr>
        <w:t xml:space="preserve"> </w:t>
      </w:r>
      <w:r w:rsidR="00646853" w:rsidRPr="009311F8">
        <w:rPr>
          <w:rFonts w:ascii="Times New Roman" w:eastAsia="Times New Roman" w:hAnsi="Times New Roman"/>
          <w:b/>
          <w:bCs/>
          <w:sz w:val="24"/>
          <w:szCs w:val="24"/>
          <w:lang w:eastAsia="ru-RU"/>
        </w:rPr>
        <w:t>8</w:t>
      </w:r>
      <w:r w:rsidRPr="009311F8">
        <w:rPr>
          <w:rFonts w:ascii="Times New Roman" w:eastAsia="Times New Roman" w:hAnsi="Times New Roman"/>
          <w:b/>
          <w:bCs/>
          <w:sz w:val="24"/>
          <w:szCs w:val="24"/>
          <w:lang w:eastAsia="ru-RU"/>
        </w:rPr>
        <w:t>.</w:t>
      </w:r>
      <w:r w:rsidRPr="009311F8">
        <w:rPr>
          <w:rFonts w:ascii="Times New Roman" w:eastAsia="Times New Roman" w:hAnsi="Times New Roman"/>
          <w:b/>
          <w:bCs/>
          <w:spacing w:val="28"/>
          <w:sz w:val="24"/>
          <w:szCs w:val="24"/>
          <w:lang w:eastAsia="ru-RU"/>
        </w:rPr>
        <w:t xml:space="preserve"> </w:t>
      </w:r>
      <w:r w:rsidRPr="009311F8">
        <w:rPr>
          <w:rFonts w:ascii="Times New Roman" w:eastAsia="Times New Roman" w:hAnsi="Times New Roman"/>
          <w:b/>
          <w:bCs/>
          <w:spacing w:val="-1"/>
          <w:sz w:val="24"/>
          <w:szCs w:val="24"/>
          <w:lang w:eastAsia="ru-RU"/>
        </w:rPr>
        <w:t>ОБЕСПЕЧЕНИЕ</w:t>
      </w:r>
      <w:r w:rsidRPr="009311F8">
        <w:rPr>
          <w:rFonts w:ascii="Times New Roman" w:eastAsia="Times New Roman" w:hAnsi="Times New Roman"/>
          <w:b/>
          <w:bCs/>
          <w:spacing w:val="26"/>
          <w:sz w:val="24"/>
          <w:szCs w:val="24"/>
          <w:lang w:eastAsia="ru-RU"/>
        </w:rPr>
        <w:t xml:space="preserve"> </w:t>
      </w:r>
      <w:r w:rsidRPr="009311F8">
        <w:rPr>
          <w:rFonts w:ascii="Times New Roman" w:eastAsia="Times New Roman" w:hAnsi="Times New Roman"/>
          <w:b/>
          <w:bCs/>
          <w:sz w:val="24"/>
          <w:szCs w:val="24"/>
          <w:lang w:eastAsia="ru-RU"/>
        </w:rPr>
        <w:t>ЗАЩИТЫ</w:t>
      </w:r>
      <w:r w:rsidRPr="009311F8">
        <w:rPr>
          <w:rFonts w:ascii="Times New Roman" w:eastAsia="Times New Roman" w:hAnsi="Times New Roman"/>
          <w:b/>
          <w:bCs/>
          <w:spacing w:val="23"/>
          <w:sz w:val="24"/>
          <w:szCs w:val="24"/>
          <w:lang w:eastAsia="ru-RU"/>
        </w:rPr>
        <w:t xml:space="preserve"> </w:t>
      </w:r>
      <w:r w:rsidRPr="009311F8">
        <w:rPr>
          <w:rFonts w:ascii="Times New Roman" w:eastAsia="Times New Roman" w:hAnsi="Times New Roman"/>
          <w:b/>
          <w:bCs/>
          <w:spacing w:val="-1"/>
          <w:sz w:val="24"/>
          <w:szCs w:val="24"/>
          <w:lang w:eastAsia="ru-RU"/>
        </w:rPr>
        <w:t>ПРАВ</w:t>
      </w:r>
      <w:r w:rsidRPr="009311F8">
        <w:rPr>
          <w:rFonts w:ascii="Times New Roman" w:eastAsia="Times New Roman" w:hAnsi="Times New Roman"/>
          <w:b/>
          <w:bCs/>
          <w:spacing w:val="26"/>
          <w:sz w:val="24"/>
          <w:szCs w:val="24"/>
          <w:lang w:eastAsia="ru-RU"/>
        </w:rPr>
        <w:t xml:space="preserve"> </w:t>
      </w:r>
      <w:r w:rsidRPr="009311F8">
        <w:rPr>
          <w:rFonts w:ascii="Times New Roman" w:eastAsia="Times New Roman" w:hAnsi="Times New Roman"/>
          <w:b/>
          <w:bCs/>
          <w:sz w:val="24"/>
          <w:szCs w:val="24"/>
          <w:lang w:eastAsia="ru-RU"/>
        </w:rPr>
        <w:t>И</w:t>
      </w:r>
      <w:r w:rsidRPr="009311F8">
        <w:rPr>
          <w:rFonts w:ascii="Times New Roman" w:eastAsia="Times New Roman" w:hAnsi="Times New Roman"/>
          <w:b/>
          <w:bCs/>
          <w:spacing w:val="26"/>
          <w:sz w:val="24"/>
          <w:szCs w:val="24"/>
          <w:lang w:eastAsia="ru-RU"/>
        </w:rPr>
        <w:t xml:space="preserve"> </w:t>
      </w:r>
      <w:r w:rsidRPr="009311F8">
        <w:rPr>
          <w:rFonts w:ascii="Times New Roman" w:eastAsia="Times New Roman" w:hAnsi="Times New Roman"/>
          <w:b/>
          <w:bCs/>
          <w:sz w:val="24"/>
          <w:szCs w:val="24"/>
          <w:lang w:eastAsia="ru-RU"/>
        </w:rPr>
        <w:t>ЗАКОННЫХ</w:t>
      </w:r>
      <w:r w:rsidRPr="009311F8">
        <w:rPr>
          <w:rFonts w:ascii="Times New Roman" w:eastAsia="Times New Roman" w:hAnsi="Times New Roman"/>
          <w:b/>
          <w:bCs/>
          <w:spacing w:val="25"/>
          <w:sz w:val="24"/>
          <w:szCs w:val="24"/>
          <w:lang w:eastAsia="ru-RU"/>
        </w:rPr>
        <w:t xml:space="preserve"> </w:t>
      </w:r>
      <w:r w:rsidRPr="009311F8">
        <w:rPr>
          <w:rFonts w:ascii="Times New Roman" w:eastAsia="Times New Roman" w:hAnsi="Times New Roman"/>
          <w:b/>
          <w:bCs/>
          <w:spacing w:val="-1"/>
          <w:sz w:val="24"/>
          <w:szCs w:val="24"/>
          <w:lang w:eastAsia="ru-RU"/>
        </w:rPr>
        <w:t>ИНТЕРЕСОВ УЧАСТНИКОВ</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ПРОЦЕДУРЫ</w:t>
      </w:r>
      <w:r w:rsidRPr="009311F8">
        <w:rPr>
          <w:rFonts w:ascii="Times New Roman" w:eastAsia="Times New Roman" w:hAnsi="Times New Roman"/>
          <w:b/>
          <w:bCs/>
          <w:sz w:val="24"/>
          <w:szCs w:val="24"/>
          <w:lang w:eastAsia="ru-RU"/>
        </w:rPr>
        <w:t xml:space="preserve"> ЗАКУПКИ</w:t>
      </w:r>
    </w:p>
    <w:p w:rsidR="00216CD2" w:rsidRPr="009311F8" w:rsidRDefault="00216CD2" w:rsidP="000B486E">
      <w:pPr>
        <w:widowControl w:val="0"/>
        <w:kinsoku w:val="0"/>
        <w:overflowPunct w:val="0"/>
        <w:autoSpaceDE w:val="0"/>
        <w:autoSpaceDN w:val="0"/>
        <w:adjustRightInd w:val="0"/>
        <w:spacing w:after="0" w:line="240" w:lineRule="auto"/>
        <w:ind w:right="285" w:firstLine="567"/>
        <w:jc w:val="both"/>
        <w:rPr>
          <w:rFonts w:ascii="Times New Roman" w:eastAsia="Times New Roman" w:hAnsi="Times New Roman"/>
          <w:sz w:val="24"/>
          <w:szCs w:val="24"/>
          <w:lang w:eastAsia="ru-RU"/>
        </w:rPr>
      </w:pPr>
    </w:p>
    <w:p w:rsidR="00216CD2" w:rsidRPr="009311F8" w:rsidRDefault="00216CD2" w:rsidP="000B486E">
      <w:pPr>
        <w:widowControl w:val="0"/>
        <w:tabs>
          <w:tab w:val="left" w:pos="1429"/>
        </w:tabs>
        <w:kinsoku w:val="0"/>
        <w:overflowPunct w:val="0"/>
        <w:autoSpaceDE w:val="0"/>
        <w:autoSpaceDN w:val="0"/>
        <w:adjustRightInd w:val="0"/>
        <w:spacing w:after="0" w:line="240" w:lineRule="auto"/>
        <w:ind w:right="285"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Действия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(бездействия)</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заказчика,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организатора,</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комиссии</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могут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быть</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обжалованы</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участниками</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процедуры</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закупки</w:t>
      </w:r>
      <w:r w:rsidRPr="009311F8">
        <w:rPr>
          <w:rFonts w:ascii="Times New Roman" w:eastAsia="Times New Roman" w:hAnsi="Times New Roman"/>
          <w:spacing w:val="4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порядке,</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pacing w:val="-1"/>
          <w:sz w:val="24"/>
          <w:szCs w:val="24"/>
          <w:lang w:eastAsia="ru-RU"/>
        </w:rPr>
        <w:t>установленном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действующим</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законодательством</w:t>
      </w:r>
      <w:r w:rsidRPr="009311F8">
        <w:rPr>
          <w:rFonts w:ascii="Times New Roman" w:eastAsia="Times New Roman" w:hAnsi="Times New Roman"/>
          <w:spacing w:val="93"/>
          <w:sz w:val="24"/>
          <w:szCs w:val="24"/>
          <w:lang w:eastAsia="ru-RU"/>
        </w:rPr>
        <w:t xml:space="preserve"> </w:t>
      </w:r>
      <w:r w:rsidRPr="009311F8">
        <w:rPr>
          <w:rFonts w:ascii="Times New Roman" w:eastAsia="Times New Roman" w:hAnsi="Times New Roman"/>
          <w:spacing w:val="-1"/>
          <w:sz w:val="24"/>
          <w:szCs w:val="24"/>
          <w:lang w:eastAsia="ru-RU"/>
        </w:rPr>
        <w:t>Российской</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Федерации,</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44"/>
          <w:sz w:val="24"/>
          <w:szCs w:val="24"/>
          <w:lang w:eastAsia="ru-RU"/>
        </w:rPr>
        <w:t xml:space="preserve"> </w:t>
      </w:r>
      <w:r w:rsidRPr="009311F8">
        <w:rPr>
          <w:rFonts w:ascii="Times New Roman" w:eastAsia="Times New Roman" w:hAnsi="Times New Roman"/>
          <w:spacing w:val="-1"/>
          <w:sz w:val="24"/>
          <w:szCs w:val="24"/>
          <w:lang w:eastAsia="ru-RU"/>
        </w:rPr>
        <w:t>такие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действия</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(бездействие)</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нарушают</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права</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z w:val="24"/>
          <w:szCs w:val="24"/>
          <w:lang w:eastAsia="ru-RU"/>
        </w:rPr>
        <w:t>и</w:t>
      </w:r>
      <w:r w:rsidRPr="009311F8">
        <w:rPr>
          <w:rFonts w:ascii="Times New Roman" w:eastAsia="Times New Roman" w:hAnsi="Times New Roman"/>
          <w:spacing w:val="43"/>
          <w:sz w:val="24"/>
          <w:szCs w:val="24"/>
          <w:lang w:eastAsia="ru-RU"/>
        </w:rPr>
        <w:t xml:space="preserve"> </w:t>
      </w:r>
      <w:r w:rsidRPr="009311F8">
        <w:rPr>
          <w:rFonts w:ascii="Times New Roman" w:eastAsia="Times New Roman" w:hAnsi="Times New Roman"/>
          <w:spacing w:val="-1"/>
          <w:sz w:val="24"/>
          <w:szCs w:val="24"/>
          <w:lang w:eastAsia="ru-RU"/>
        </w:rPr>
        <w:t>законные</w:t>
      </w:r>
      <w:r w:rsidRPr="009311F8">
        <w:rPr>
          <w:rFonts w:ascii="Times New Roman" w:eastAsia="Times New Roman" w:hAnsi="Times New Roman"/>
          <w:spacing w:val="87"/>
          <w:sz w:val="24"/>
          <w:szCs w:val="24"/>
          <w:lang w:eastAsia="ru-RU"/>
        </w:rPr>
        <w:t xml:space="preserve"> </w:t>
      </w:r>
      <w:r w:rsidRPr="009311F8">
        <w:rPr>
          <w:rFonts w:ascii="Times New Roman" w:eastAsia="Times New Roman" w:hAnsi="Times New Roman"/>
          <w:spacing w:val="-1"/>
          <w:sz w:val="24"/>
          <w:szCs w:val="24"/>
          <w:lang w:eastAsia="ru-RU"/>
        </w:rPr>
        <w:t>интересы</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участника процедуры</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закупки.</w:t>
      </w:r>
    </w:p>
    <w:p w:rsidR="00216CD2" w:rsidRPr="009311F8" w:rsidRDefault="00216CD2" w:rsidP="000B486E">
      <w:pPr>
        <w:pStyle w:val="20"/>
        <w:kinsoku w:val="0"/>
        <w:overflowPunct w:val="0"/>
        <w:ind w:left="0" w:right="285" w:firstLine="567"/>
        <w:jc w:val="both"/>
        <w:rPr>
          <w:spacing w:val="-1"/>
        </w:rPr>
      </w:pPr>
    </w:p>
    <w:p w:rsidR="007F5BDF" w:rsidRDefault="007F5BDF" w:rsidP="000B486E">
      <w:pPr>
        <w:spacing w:after="0" w:line="240" w:lineRule="auto"/>
        <w:ind w:right="285" w:firstLine="567"/>
        <w:rPr>
          <w:rFonts w:ascii="Times New Roman" w:hAnsi="Times New Roman"/>
          <w:sz w:val="24"/>
          <w:szCs w:val="24"/>
          <w:lang w:eastAsia="ru-RU"/>
        </w:rPr>
      </w:pPr>
    </w:p>
    <w:p w:rsidR="000512DF" w:rsidRDefault="000512DF" w:rsidP="000B486E">
      <w:pPr>
        <w:spacing w:after="0" w:line="240" w:lineRule="auto"/>
        <w:ind w:right="285" w:firstLine="567"/>
        <w:rPr>
          <w:rFonts w:ascii="Times New Roman" w:hAnsi="Times New Roman"/>
          <w:sz w:val="24"/>
          <w:szCs w:val="24"/>
          <w:lang w:eastAsia="ru-RU"/>
        </w:rPr>
      </w:pPr>
    </w:p>
    <w:p w:rsidR="000512DF" w:rsidRDefault="000512DF" w:rsidP="000B486E">
      <w:pPr>
        <w:spacing w:after="0" w:line="240" w:lineRule="auto"/>
        <w:ind w:right="285" w:firstLine="567"/>
        <w:rPr>
          <w:rFonts w:ascii="Times New Roman" w:hAnsi="Times New Roman"/>
          <w:sz w:val="24"/>
          <w:szCs w:val="24"/>
          <w:lang w:eastAsia="ru-RU"/>
        </w:rPr>
      </w:pPr>
    </w:p>
    <w:p w:rsidR="000512DF" w:rsidRDefault="000512DF" w:rsidP="000B486E">
      <w:pPr>
        <w:spacing w:after="0" w:line="240" w:lineRule="auto"/>
        <w:ind w:right="285" w:firstLine="567"/>
        <w:rPr>
          <w:rFonts w:ascii="Times New Roman" w:hAnsi="Times New Roman"/>
          <w:sz w:val="24"/>
          <w:szCs w:val="24"/>
          <w:lang w:eastAsia="ru-RU"/>
        </w:rPr>
      </w:pPr>
    </w:p>
    <w:p w:rsidR="00AB2E82" w:rsidRDefault="00AB2E82" w:rsidP="000B486E">
      <w:pPr>
        <w:spacing w:after="0" w:line="240" w:lineRule="auto"/>
        <w:ind w:right="285" w:firstLine="567"/>
        <w:rPr>
          <w:rFonts w:ascii="Times New Roman" w:hAnsi="Times New Roman"/>
          <w:sz w:val="24"/>
          <w:szCs w:val="24"/>
          <w:lang w:eastAsia="ru-RU"/>
        </w:rPr>
      </w:pPr>
    </w:p>
    <w:p w:rsidR="00AB2E82" w:rsidRPr="00D26017" w:rsidRDefault="00246B3E" w:rsidP="0071249E">
      <w:pPr>
        <w:autoSpaceDE w:val="0"/>
        <w:autoSpaceDN w:val="0"/>
        <w:adjustRightInd w:val="0"/>
        <w:spacing w:after="0" w:line="240" w:lineRule="auto"/>
        <w:ind w:firstLine="567"/>
        <w:jc w:val="center"/>
        <w:rPr>
          <w:rFonts w:ascii="Times New Roman" w:hAnsi="Times New Roman"/>
          <w:b/>
          <w:bCs/>
          <w:color w:val="000000"/>
          <w:sz w:val="24"/>
          <w:szCs w:val="24"/>
        </w:rPr>
      </w:pPr>
      <w:r>
        <w:rPr>
          <w:rFonts w:ascii="Times New Roman" w:hAnsi="Times New Roman"/>
          <w:b/>
          <w:bCs/>
          <w:color w:val="000000"/>
          <w:sz w:val="24"/>
          <w:szCs w:val="24"/>
        </w:rPr>
        <w:t>Раздел 9</w:t>
      </w:r>
      <w:r w:rsidR="00AB2E82" w:rsidRPr="00D26017">
        <w:rPr>
          <w:rFonts w:ascii="Times New Roman" w:hAnsi="Times New Roman"/>
          <w:b/>
          <w:bCs/>
          <w:color w:val="000000"/>
          <w:sz w:val="24"/>
          <w:szCs w:val="24"/>
        </w:rPr>
        <w:t xml:space="preserve">. ИНФОРМАЦИОННАЯ КАРТА </w:t>
      </w:r>
      <w:r w:rsidR="00A53F3B">
        <w:rPr>
          <w:rFonts w:ascii="Times New Roman" w:hAnsi="Times New Roman"/>
          <w:b/>
          <w:bCs/>
          <w:color w:val="000000"/>
          <w:sz w:val="24"/>
          <w:szCs w:val="24"/>
        </w:rPr>
        <w:t>ТЕНДЕРА</w:t>
      </w:r>
    </w:p>
    <w:p w:rsidR="00AB2E82" w:rsidRPr="00D26017" w:rsidRDefault="00AB2E82" w:rsidP="0071249E">
      <w:pPr>
        <w:autoSpaceDE w:val="0"/>
        <w:autoSpaceDN w:val="0"/>
        <w:adjustRightInd w:val="0"/>
        <w:spacing w:after="0" w:line="240" w:lineRule="auto"/>
        <w:ind w:firstLine="567"/>
        <w:jc w:val="both"/>
        <w:rPr>
          <w:rFonts w:ascii="Times New Roman" w:hAnsi="Times New Roman"/>
          <w:color w:val="000000"/>
          <w:sz w:val="24"/>
          <w:szCs w:val="24"/>
        </w:rPr>
      </w:pPr>
      <w:r w:rsidRPr="00D26017">
        <w:rPr>
          <w:rFonts w:ascii="Times New Roman" w:hAnsi="Times New Roman"/>
          <w:color w:val="000000"/>
          <w:sz w:val="24"/>
          <w:szCs w:val="24"/>
        </w:rPr>
        <w:t xml:space="preserve">Следующие условия проведения </w:t>
      </w:r>
      <w:r w:rsidR="00A53F3B">
        <w:rPr>
          <w:rFonts w:ascii="Times New Roman" w:hAnsi="Times New Roman"/>
          <w:color w:val="000000"/>
          <w:sz w:val="24"/>
          <w:szCs w:val="24"/>
        </w:rPr>
        <w:t>тендера</w:t>
      </w:r>
      <w:r w:rsidRPr="00D26017">
        <w:rPr>
          <w:rFonts w:ascii="Times New Roman" w:hAnsi="Times New Roman"/>
          <w:color w:val="000000"/>
          <w:sz w:val="24"/>
          <w:szCs w:val="24"/>
        </w:rPr>
        <w:t xml:space="preserve"> являются неотъемлемой частью извещения о проведении </w:t>
      </w:r>
      <w:r w:rsidR="00FD5195">
        <w:rPr>
          <w:rFonts w:ascii="Times New Roman" w:eastAsia="Times New Roman" w:hAnsi="Times New Roman"/>
          <w:spacing w:val="-1"/>
          <w:sz w:val="24"/>
          <w:szCs w:val="24"/>
          <w:lang w:eastAsia="ru-RU"/>
        </w:rPr>
        <w:t>тендера</w:t>
      </w:r>
      <w:r w:rsidR="00FD5195" w:rsidRPr="00D26017">
        <w:rPr>
          <w:rFonts w:ascii="Times New Roman" w:hAnsi="Times New Roman"/>
          <w:color w:val="000000"/>
          <w:sz w:val="24"/>
          <w:szCs w:val="24"/>
        </w:rPr>
        <w:t xml:space="preserve"> </w:t>
      </w:r>
      <w:r w:rsidRPr="00D26017">
        <w:rPr>
          <w:rFonts w:ascii="Times New Roman" w:hAnsi="Times New Roman"/>
          <w:color w:val="000000"/>
          <w:sz w:val="24"/>
          <w:szCs w:val="24"/>
        </w:rPr>
        <w:t>/закупочной документации, уточняют и дополняют положения настоящей закупочной документации.</w:t>
      </w:r>
    </w:p>
    <w:tbl>
      <w:tblPr>
        <w:tblW w:w="102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1"/>
        <w:gridCol w:w="2908"/>
        <w:gridCol w:w="6523"/>
      </w:tblGrid>
      <w:tr w:rsidR="00AB2E82" w:rsidRPr="00D26017" w:rsidTr="000B486E">
        <w:trPr>
          <w:trHeight w:val="440"/>
          <w:tblHeader/>
        </w:trPr>
        <w:tc>
          <w:tcPr>
            <w:tcW w:w="851" w:type="dxa"/>
            <w:tcBorders>
              <w:top w:val="single" w:sz="4" w:space="0" w:color="auto"/>
              <w:left w:val="single" w:sz="4" w:space="0" w:color="auto"/>
              <w:bottom w:val="single" w:sz="4" w:space="0" w:color="auto"/>
              <w:right w:val="single" w:sz="4" w:space="0" w:color="auto"/>
            </w:tcBorders>
            <w:vAlign w:val="center"/>
          </w:tcPr>
          <w:p w:rsidR="00AB2E82" w:rsidRPr="00A53F3B" w:rsidRDefault="00AB2E82" w:rsidP="000B486E">
            <w:pPr>
              <w:spacing w:after="0" w:line="240" w:lineRule="auto"/>
              <w:rPr>
                <w:rFonts w:ascii="Times New Roman" w:hAnsi="Times New Roman"/>
                <w:sz w:val="24"/>
                <w:szCs w:val="24"/>
              </w:rPr>
            </w:pPr>
            <w:r w:rsidRPr="00A53F3B">
              <w:rPr>
                <w:rFonts w:ascii="Times New Roman" w:hAnsi="Times New Roman"/>
                <w:sz w:val="24"/>
                <w:szCs w:val="24"/>
              </w:rPr>
              <w:t>№ п/п</w:t>
            </w:r>
          </w:p>
        </w:tc>
        <w:tc>
          <w:tcPr>
            <w:tcW w:w="2908" w:type="dxa"/>
            <w:tcBorders>
              <w:top w:val="single" w:sz="4" w:space="0" w:color="auto"/>
              <w:left w:val="single" w:sz="4" w:space="0" w:color="auto"/>
              <w:bottom w:val="single" w:sz="4" w:space="0" w:color="auto"/>
              <w:right w:val="single" w:sz="4" w:space="0" w:color="auto"/>
            </w:tcBorders>
            <w:vAlign w:val="center"/>
          </w:tcPr>
          <w:p w:rsidR="00AB2E82" w:rsidRPr="00A53F3B" w:rsidRDefault="00AB2E82" w:rsidP="000B486E">
            <w:pPr>
              <w:pStyle w:val="28"/>
              <w:spacing w:after="0" w:line="240" w:lineRule="auto"/>
              <w:ind w:left="0"/>
              <w:rPr>
                <w:bCs/>
                <w:sz w:val="24"/>
                <w:szCs w:val="24"/>
                <w:lang w:eastAsia="en-US"/>
              </w:rPr>
            </w:pPr>
            <w:r w:rsidRPr="00A53F3B">
              <w:rPr>
                <w:bCs/>
                <w:sz w:val="24"/>
                <w:szCs w:val="24"/>
                <w:lang w:eastAsia="en-US"/>
              </w:rPr>
              <w:t>Наименование п/п</w:t>
            </w:r>
          </w:p>
        </w:tc>
        <w:tc>
          <w:tcPr>
            <w:tcW w:w="6523" w:type="dxa"/>
            <w:tcBorders>
              <w:top w:val="single" w:sz="4" w:space="0" w:color="auto"/>
              <w:left w:val="single" w:sz="4" w:space="0" w:color="auto"/>
              <w:bottom w:val="single" w:sz="4" w:space="0" w:color="auto"/>
              <w:right w:val="single" w:sz="4" w:space="0" w:color="auto"/>
            </w:tcBorders>
            <w:vAlign w:val="center"/>
          </w:tcPr>
          <w:p w:rsidR="00AB2E82" w:rsidRPr="000B486E" w:rsidRDefault="00AB2E82" w:rsidP="000B486E">
            <w:pPr>
              <w:pStyle w:val="28"/>
              <w:spacing w:after="0" w:line="240" w:lineRule="auto"/>
              <w:ind w:left="138"/>
              <w:rPr>
                <w:bCs/>
                <w:sz w:val="24"/>
                <w:szCs w:val="24"/>
                <w:lang w:eastAsia="en-US"/>
              </w:rPr>
            </w:pPr>
            <w:r w:rsidRPr="000B486E">
              <w:rPr>
                <w:bCs/>
                <w:sz w:val="24"/>
                <w:szCs w:val="24"/>
                <w:lang w:eastAsia="en-US"/>
              </w:rPr>
              <w:t>Содержание</w:t>
            </w:r>
          </w:p>
        </w:tc>
      </w:tr>
      <w:tr w:rsidR="00AB2E82" w:rsidRPr="00D26017" w:rsidTr="000B486E">
        <w:trPr>
          <w:trHeight w:val="1518"/>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1.</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bCs/>
                <w:sz w:val="24"/>
                <w:szCs w:val="24"/>
              </w:rPr>
              <w:t xml:space="preserve">Предмет </w:t>
            </w:r>
            <w:r w:rsidR="001A5265">
              <w:rPr>
                <w:rFonts w:ascii="Times New Roman" w:hAnsi="Times New Roman"/>
                <w:bCs/>
                <w:sz w:val="24"/>
                <w:szCs w:val="24"/>
              </w:rPr>
              <w:t>Тендера</w:t>
            </w:r>
            <w:r w:rsidRPr="00D26017">
              <w:rPr>
                <w:rFonts w:ascii="Times New Roman" w:hAnsi="Times New Roman"/>
                <w:bCs/>
                <w:sz w:val="24"/>
                <w:szCs w:val="24"/>
              </w:rPr>
              <w:t>.</w:t>
            </w:r>
          </w:p>
          <w:p w:rsidR="00AB2E82" w:rsidRPr="00D26017" w:rsidRDefault="00AB2E82" w:rsidP="000B486E">
            <w:pPr>
              <w:spacing w:after="0" w:line="240" w:lineRule="auto"/>
              <w:rPr>
                <w:rFonts w:ascii="Times New Roman" w:hAnsi="Times New Roman"/>
                <w:bCs/>
                <w:sz w:val="24"/>
                <w:szCs w:val="24"/>
              </w:rPr>
            </w:pPr>
            <w:r w:rsidRPr="00D26017">
              <w:rPr>
                <w:rFonts w:ascii="Times New Roman" w:hAnsi="Times New Roman"/>
                <w:bCs/>
                <w:sz w:val="24"/>
                <w:szCs w:val="24"/>
              </w:rPr>
              <w:t>Состав товаров, объем работ, услуг</w:t>
            </w: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pStyle w:val="afa"/>
              <w:spacing w:before="0" w:beforeAutospacing="0" w:after="0" w:afterAutospacing="0"/>
              <w:ind w:left="138"/>
              <w:rPr>
                <w:b/>
                <w:bCs/>
              </w:rPr>
            </w:pPr>
            <w:r w:rsidRPr="000B486E">
              <w:rPr>
                <w:b/>
                <w:bCs/>
              </w:rPr>
              <w:t xml:space="preserve">Предметом </w:t>
            </w:r>
            <w:r w:rsidR="00A53F3B" w:rsidRPr="000B486E">
              <w:rPr>
                <w:b/>
                <w:bCs/>
              </w:rPr>
              <w:t>Тендера</w:t>
            </w:r>
            <w:r w:rsidRPr="000B486E">
              <w:t xml:space="preserve"> </w:t>
            </w:r>
            <w:r w:rsidRPr="000B486E">
              <w:rPr>
                <w:b/>
                <w:bCs/>
              </w:rPr>
              <w:t>является</w:t>
            </w:r>
            <w:r w:rsidRPr="000B486E">
              <w:rPr>
                <w:bCs/>
              </w:rPr>
              <w:t>:</w:t>
            </w:r>
          </w:p>
          <w:p w:rsidR="00AB2E82" w:rsidRPr="000B486E" w:rsidRDefault="00AB2E82" w:rsidP="000B486E">
            <w:pPr>
              <w:pStyle w:val="afa"/>
              <w:spacing w:before="0" w:beforeAutospacing="0" w:after="0" w:afterAutospacing="0"/>
              <w:ind w:left="138"/>
              <w:rPr>
                <w:b/>
                <w:bCs/>
              </w:rPr>
            </w:pPr>
            <w:r w:rsidRPr="000B486E">
              <w:rPr>
                <w:b/>
                <w:bCs/>
              </w:rPr>
              <w:t>Лот № 1</w:t>
            </w:r>
            <w:r w:rsidRPr="000B486E">
              <w:rPr>
                <w:bCs/>
              </w:rPr>
              <w:t>:</w:t>
            </w:r>
          </w:p>
          <w:p w:rsidR="00AB2E82" w:rsidRPr="00910671" w:rsidRDefault="00104015" w:rsidP="004B0705">
            <w:pPr>
              <w:pStyle w:val="afa"/>
              <w:spacing w:before="0" w:beforeAutospacing="0" w:after="0" w:afterAutospacing="0"/>
              <w:ind w:left="138"/>
              <w:rPr>
                <w:bCs/>
              </w:rPr>
            </w:pPr>
            <w:r w:rsidRPr="00104015">
              <w:t>Оказание услуг по сервисному и информационному обслуживанию коммерческого учета электроэнергии ООО «ГИП-Энерго»</w:t>
            </w:r>
          </w:p>
        </w:tc>
      </w:tr>
      <w:tr w:rsidR="00AB2E82" w:rsidRPr="00D26017" w:rsidTr="00D200EA">
        <w:trPr>
          <w:trHeight w:val="2294"/>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2.</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bCs/>
                <w:sz w:val="24"/>
                <w:szCs w:val="24"/>
              </w:rPr>
              <w:t>Срок и место поставки товара, выполнения работ, оказания услуг</w:t>
            </w: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354BDF" w:rsidP="000B486E">
            <w:pPr>
              <w:spacing w:after="0" w:line="240" w:lineRule="auto"/>
              <w:ind w:left="138"/>
              <w:rPr>
                <w:rFonts w:ascii="Times New Roman" w:hAnsi="Times New Roman"/>
                <w:bCs/>
                <w:sz w:val="24"/>
                <w:szCs w:val="24"/>
              </w:rPr>
            </w:pPr>
            <w:r>
              <w:rPr>
                <w:rFonts w:ascii="Times New Roman" w:hAnsi="Times New Roman"/>
                <w:b/>
                <w:bCs/>
                <w:sz w:val="24"/>
                <w:szCs w:val="24"/>
              </w:rPr>
              <w:t>Срок выполнения работ</w:t>
            </w:r>
            <w:r w:rsidR="00AB2E82" w:rsidRPr="000B486E">
              <w:rPr>
                <w:rFonts w:ascii="Times New Roman" w:hAnsi="Times New Roman"/>
                <w:bCs/>
                <w:sz w:val="24"/>
                <w:szCs w:val="24"/>
              </w:rPr>
              <w:t>:</w:t>
            </w:r>
          </w:p>
          <w:p w:rsidR="00AB2E82" w:rsidRPr="000B486E" w:rsidRDefault="00AB2E82" w:rsidP="000B486E">
            <w:pPr>
              <w:spacing w:after="0" w:line="240" w:lineRule="auto"/>
              <w:ind w:left="138"/>
              <w:rPr>
                <w:rFonts w:ascii="Times New Roman" w:hAnsi="Times New Roman"/>
                <w:b/>
                <w:bCs/>
                <w:sz w:val="24"/>
                <w:szCs w:val="24"/>
              </w:rPr>
            </w:pPr>
            <w:r w:rsidRPr="000B486E">
              <w:rPr>
                <w:rFonts w:ascii="Times New Roman" w:hAnsi="Times New Roman"/>
                <w:b/>
                <w:bCs/>
                <w:sz w:val="24"/>
                <w:szCs w:val="24"/>
              </w:rPr>
              <w:t>Лот № 1</w:t>
            </w:r>
            <w:r w:rsidRPr="000B486E">
              <w:rPr>
                <w:rFonts w:ascii="Times New Roman" w:hAnsi="Times New Roman"/>
                <w:bCs/>
                <w:sz w:val="24"/>
                <w:szCs w:val="24"/>
              </w:rPr>
              <w:t>:</w:t>
            </w:r>
          </w:p>
          <w:p w:rsidR="00397BDE" w:rsidRPr="000B486E" w:rsidRDefault="00397BDE" w:rsidP="000B486E">
            <w:pPr>
              <w:spacing w:after="0" w:line="240" w:lineRule="auto"/>
              <w:ind w:left="138"/>
              <w:rPr>
                <w:rFonts w:ascii="Times New Roman" w:hAnsi="Times New Roman"/>
                <w:sz w:val="24"/>
                <w:szCs w:val="24"/>
              </w:rPr>
            </w:pPr>
            <w:r w:rsidRPr="00397BDE">
              <w:rPr>
                <w:rFonts w:ascii="Times New Roman" w:hAnsi="Times New Roman"/>
                <w:sz w:val="24"/>
                <w:szCs w:val="24"/>
              </w:rPr>
              <w:t>В соответствии с проектом Договора и Техническим Заданием.</w:t>
            </w:r>
          </w:p>
          <w:tbl>
            <w:tblPr>
              <w:tblW w:w="5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5387"/>
            </w:tblGrid>
            <w:tr w:rsidR="00AB2E82" w:rsidRPr="000B486E" w:rsidTr="00AB2E82">
              <w:trPr>
                <w:trHeight w:val="505"/>
              </w:trPr>
              <w:tc>
                <w:tcPr>
                  <w:tcW w:w="559"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spacing w:after="0" w:line="240" w:lineRule="auto"/>
                    <w:ind w:firstLine="25"/>
                    <w:rPr>
                      <w:rFonts w:ascii="Times New Roman" w:hAnsi="Times New Roman"/>
                      <w:sz w:val="24"/>
                      <w:szCs w:val="24"/>
                    </w:rPr>
                  </w:pPr>
                  <w:r w:rsidRPr="000B486E">
                    <w:rPr>
                      <w:rFonts w:ascii="Times New Roman" w:hAnsi="Times New Roman"/>
                      <w:sz w:val="24"/>
                      <w:szCs w:val="24"/>
                    </w:rPr>
                    <w:t>№ п/п</w:t>
                  </w:r>
                </w:p>
              </w:tc>
              <w:tc>
                <w:tcPr>
                  <w:tcW w:w="5387"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spacing w:after="0" w:line="240" w:lineRule="auto"/>
                    <w:ind w:left="138"/>
                    <w:rPr>
                      <w:rFonts w:ascii="Times New Roman" w:hAnsi="Times New Roman"/>
                      <w:sz w:val="24"/>
                      <w:szCs w:val="24"/>
                    </w:rPr>
                  </w:pPr>
                  <w:r w:rsidRPr="000B486E">
                    <w:rPr>
                      <w:rFonts w:ascii="Times New Roman" w:hAnsi="Times New Roman"/>
                      <w:sz w:val="24"/>
                      <w:szCs w:val="24"/>
                    </w:rPr>
                    <w:t>Наименование, адрес объекта</w:t>
                  </w:r>
                </w:p>
              </w:tc>
            </w:tr>
            <w:tr w:rsidR="00AB2E82" w:rsidRPr="000B486E" w:rsidTr="00AB2E82">
              <w:trPr>
                <w:trHeight w:val="553"/>
              </w:trPr>
              <w:tc>
                <w:tcPr>
                  <w:tcW w:w="559" w:type="dxa"/>
                  <w:tcBorders>
                    <w:top w:val="single" w:sz="4" w:space="0" w:color="auto"/>
                    <w:left w:val="single" w:sz="4" w:space="0" w:color="auto"/>
                    <w:bottom w:val="single" w:sz="4" w:space="0" w:color="auto"/>
                    <w:right w:val="single" w:sz="4" w:space="0" w:color="auto"/>
                  </w:tcBorders>
                </w:tcPr>
                <w:p w:rsidR="00AB2E82" w:rsidRPr="000B486E" w:rsidRDefault="00072997" w:rsidP="000B486E">
                  <w:pPr>
                    <w:spacing w:after="0" w:line="240" w:lineRule="auto"/>
                    <w:ind w:firstLine="25"/>
                    <w:rPr>
                      <w:rFonts w:ascii="Times New Roman" w:hAnsi="Times New Roman"/>
                      <w:sz w:val="24"/>
                      <w:szCs w:val="24"/>
                    </w:rPr>
                  </w:pPr>
                  <w:r w:rsidRPr="000B486E">
                    <w:rPr>
                      <w:rFonts w:ascii="Times New Roman" w:hAnsi="Times New Roman"/>
                      <w:sz w:val="24"/>
                      <w:szCs w:val="24"/>
                    </w:rPr>
                    <w:t>1.</w:t>
                  </w:r>
                </w:p>
              </w:tc>
              <w:tc>
                <w:tcPr>
                  <w:tcW w:w="5387" w:type="dxa"/>
                  <w:tcBorders>
                    <w:top w:val="single" w:sz="4" w:space="0" w:color="auto"/>
                    <w:left w:val="single" w:sz="4" w:space="0" w:color="auto"/>
                    <w:bottom w:val="single" w:sz="4" w:space="0" w:color="auto"/>
                    <w:right w:val="single" w:sz="4" w:space="0" w:color="auto"/>
                  </w:tcBorders>
                </w:tcPr>
                <w:p w:rsidR="00AB2E82" w:rsidRPr="00910671" w:rsidRDefault="00EC49FA" w:rsidP="000B486E">
                  <w:pPr>
                    <w:spacing w:after="0" w:line="240" w:lineRule="auto"/>
                    <w:ind w:left="138"/>
                    <w:rPr>
                      <w:rFonts w:ascii="Times New Roman" w:hAnsi="Times New Roman"/>
                      <w:sz w:val="24"/>
                      <w:szCs w:val="24"/>
                    </w:rPr>
                  </w:pPr>
                  <w:r>
                    <w:rPr>
                      <w:rFonts w:ascii="Times New Roman" w:hAnsi="Times New Roman"/>
                      <w:sz w:val="24"/>
                      <w:szCs w:val="24"/>
                    </w:rPr>
                    <w:t>Согласно техническому заданию</w:t>
                  </w:r>
                  <w:r w:rsidR="00D92423">
                    <w:rPr>
                      <w:rFonts w:ascii="Times New Roman" w:hAnsi="Times New Roman"/>
                      <w:sz w:val="24"/>
                      <w:szCs w:val="24"/>
                    </w:rPr>
                    <w:t xml:space="preserve"> (Раздел 12) и проекту договора (Раздел 11).</w:t>
                  </w:r>
                </w:p>
              </w:tc>
            </w:tr>
          </w:tbl>
          <w:p w:rsidR="00AB2E82" w:rsidRPr="000B486E" w:rsidRDefault="00AB2E82" w:rsidP="000B486E">
            <w:pPr>
              <w:pStyle w:val="afa"/>
              <w:tabs>
                <w:tab w:val="left" w:pos="113"/>
              </w:tabs>
              <w:spacing w:before="0" w:beforeAutospacing="0" w:after="0" w:afterAutospacing="0"/>
              <w:ind w:left="138"/>
            </w:pPr>
          </w:p>
        </w:tc>
      </w:tr>
      <w:tr w:rsidR="00AB2E82" w:rsidRPr="00D26017" w:rsidTr="000B486E">
        <w:trPr>
          <w:trHeight w:val="152"/>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3.</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b/>
                <w:bCs/>
                <w:i/>
                <w:sz w:val="24"/>
                <w:szCs w:val="24"/>
              </w:rPr>
            </w:pPr>
            <w:r w:rsidRPr="00D26017">
              <w:rPr>
                <w:rFonts w:ascii="Times New Roman" w:hAnsi="Times New Roman"/>
                <w:bCs/>
                <w:sz w:val="24"/>
                <w:szCs w:val="24"/>
              </w:rPr>
              <w:t xml:space="preserve">Условия оплаты </w:t>
            </w:r>
          </w:p>
          <w:p w:rsidR="00AB2E82" w:rsidRPr="00D26017" w:rsidRDefault="00AB2E82" w:rsidP="000B486E">
            <w:pPr>
              <w:spacing w:after="0" w:line="240" w:lineRule="auto"/>
              <w:rPr>
                <w:rFonts w:ascii="Times New Roman" w:hAnsi="Times New Roman"/>
                <w:sz w:val="24"/>
                <w:szCs w:val="24"/>
              </w:rPr>
            </w:pP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pStyle w:val="afa"/>
              <w:spacing w:before="0" w:beforeAutospacing="0" w:after="0" w:afterAutospacing="0"/>
              <w:ind w:left="138"/>
              <w:rPr>
                <w:b/>
                <w:bCs/>
              </w:rPr>
            </w:pPr>
            <w:r w:rsidRPr="000B486E">
              <w:rPr>
                <w:b/>
                <w:bCs/>
              </w:rPr>
              <w:t>Условия оплаты:</w:t>
            </w:r>
          </w:p>
          <w:p w:rsidR="00AB2E82" w:rsidRDefault="00AB2E82" w:rsidP="000B486E">
            <w:pPr>
              <w:pStyle w:val="afa"/>
              <w:spacing w:before="0" w:beforeAutospacing="0" w:after="0" w:afterAutospacing="0"/>
              <w:ind w:left="138"/>
              <w:rPr>
                <w:b/>
                <w:bCs/>
              </w:rPr>
            </w:pPr>
            <w:r w:rsidRPr="000B486E">
              <w:rPr>
                <w:b/>
                <w:bCs/>
              </w:rPr>
              <w:t>Лот № 1:</w:t>
            </w:r>
          </w:p>
          <w:p w:rsidR="00AB2E82" w:rsidRPr="00330C78" w:rsidRDefault="004B0705" w:rsidP="000512DF">
            <w:pPr>
              <w:pStyle w:val="afa"/>
              <w:spacing w:before="0" w:beforeAutospacing="0" w:after="0" w:afterAutospacing="0"/>
              <w:ind w:left="138"/>
              <w:rPr>
                <w:b/>
                <w:bCs/>
              </w:rPr>
            </w:pPr>
            <w:r w:rsidRPr="00F1251E">
              <w:t>Заказчик обязуется оплатить выполненную работу</w:t>
            </w:r>
            <w:r w:rsidRPr="00F1251E">
              <w:rPr>
                <w:spacing w:val="-10"/>
              </w:rPr>
              <w:t xml:space="preserve"> путем безналичного расчета: 100% оплата в </w:t>
            </w:r>
            <w:r w:rsidR="00330C78" w:rsidRPr="00F1251E">
              <w:rPr>
                <w:spacing w:val="-10"/>
              </w:rPr>
              <w:t>течение 90</w:t>
            </w:r>
            <w:r w:rsidRPr="00F1251E">
              <w:rPr>
                <w:spacing w:val="-10"/>
              </w:rPr>
              <w:t xml:space="preserve"> (Девяносто) календарных дней с момента двухстороннего подписания акта о приемке выполненных работ </w:t>
            </w:r>
            <w:r w:rsidR="00330C78" w:rsidRPr="00F1251E">
              <w:rPr>
                <w:spacing w:val="-10"/>
              </w:rPr>
              <w:t>и предоставления</w:t>
            </w:r>
            <w:r w:rsidRPr="00F1251E">
              <w:rPr>
                <w:spacing w:val="-10"/>
              </w:rPr>
              <w:t xml:space="preserve"> оригиналов счета и счета-фактуры</w:t>
            </w:r>
            <w:r w:rsidR="00330C78" w:rsidRPr="00F1251E">
              <w:rPr>
                <w:spacing w:val="-10"/>
              </w:rPr>
              <w:t>.</w:t>
            </w:r>
          </w:p>
        </w:tc>
      </w:tr>
      <w:tr w:rsidR="00AB2E82" w:rsidRPr="00D26017" w:rsidTr="000B486E">
        <w:trPr>
          <w:trHeight w:val="329"/>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4.</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bCs/>
                <w:sz w:val="24"/>
                <w:szCs w:val="24"/>
              </w:rPr>
            </w:pPr>
            <w:r w:rsidRPr="00D26017">
              <w:rPr>
                <w:rFonts w:ascii="Times New Roman" w:hAnsi="Times New Roman"/>
                <w:bCs/>
                <w:sz w:val="24"/>
                <w:szCs w:val="24"/>
              </w:rPr>
              <w:t>Количество лотов</w:t>
            </w: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spacing w:after="0" w:line="240" w:lineRule="auto"/>
              <w:ind w:left="138"/>
              <w:rPr>
                <w:rFonts w:ascii="Times New Roman" w:hAnsi="Times New Roman"/>
                <w:bCs/>
                <w:sz w:val="24"/>
                <w:szCs w:val="24"/>
              </w:rPr>
            </w:pPr>
            <w:r w:rsidRPr="000B486E">
              <w:rPr>
                <w:rFonts w:ascii="Times New Roman" w:hAnsi="Times New Roman"/>
                <w:bCs/>
                <w:sz w:val="24"/>
                <w:szCs w:val="24"/>
              </w:rPr>
              <w:t>1</w:t>
            </w:r>
          </w:p>
        </w:tc>
      </w:tr>
      <w:tr w:rsidR="00AB2E82" w:rsidRPr="00D26017" w:rsidTr="000B486E">
        <w:trPr>
          <w:trHeight w:val="152"/>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5.</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bCs/>
                <w:sz w:val="24"/>
                <w:szCs w:val="24"/>
              </w:rPr>
            </w:pPr>
            <w:r w:rsidRPr="00D26017">
              <w:rPr>
                <w:rFonts w:ascii="Times New Roman" w:hAnsi="Times New Roman"/>
                <w:bCs/>
                <w:sz w:val="24"/>
                <w:szCs w:val="24"/>
              </w:rPr>
              <w:t>Заказчик</w:t>
            </w:r>
          </w:p>
        </w:tc>
        <w:tc>
          <w:tcPr>
            <w:tcW w:w="6523" w:type="dxa"/>
            <w:tcBorders>
              <w:top w:val="single" w:sz="4" w:space="0" w:color="auto"/>
              <w:left w:val="single" w:sz="4" w:space="0" w:color="auto"/>
              <w:bottom w:val="single" w:sz="4" w:space="0" w:color="auto"/>
              <w:right w:val="single" w:sz="4" w:space="0" w:color="auto"/>
            </w:tcBorders>
          </w:tcPr>
          <w:p w:rsidR="00330C78" w:rsidRPr="00DB1626" w:rsidRDefault="00330C78" w:rsidP="00330C78">
            <w:pPr>
              <w:pStyle w:val="ac"/>
              <w:tabs>
                <w:tab w:val="left" w:pos="0"/>
              </w:tabs>
              <w:jc w:val="both"/>
              <w:rPr>
                <w:rFonts w:ascii="Times New Roman" w:hAnsi="Times New Roman" w:cs="Times New Roman"/>
                <w:b/>
                <w:spacing w:val="-10"/>
              </w:rPr>
            </w:pPr>
            <w:r w:rsidRPr="00DB1626">
              <w:rPr>
                <w:rFonts w:ascii="Times New Roman" w:hAnsi="Times New Roman" w:cs="Times New Roman"/>
                <w:b/>
                <w:spacing w:val="-10"/>
              </w:rPr>
              <w:t>ООО «ГИП-Энерго»</w:t>
            </w:r>
          </w:p>
          <w:p w:rsidR="00330C78" w:rsidRPr="00DB1626" w:rsidRDefault="00330C78" w:rsidP="00330C78">
            <w:pPr>
              <w:pStyle w:val="ac"/>
              <w:tabs>
                <w:tab w:val="left" w:pos="0"/>
              </w:tabs>
              <w:jc w:val="both"/>
              <w:rPr>
                <w:rFonts w:ascii="Times New Roman" w:hAnsi="Times New Roman" w:cs="Times New Roman"/>
                <w:spacing w:val="-10"/>
              </w:rPr>
            </w:pPr>
            <w:r w:rsidRPr="00DB1626">
              <w:rPr>
                <w:rFonts w:ascii="Times New Roman" w:hAnsi="Times New Roman" w:cs="Times New Roman"/>
                <w:spacing w:val="-10"/>
              </w:rPr>
              <w:t xml:space="preserve">Юридический адрес: </w:t>
            </w:r>
            <w:r w:rsidRPr="00DB1626">
              <w:rPr>
                <w:rStyle w:val="25"/>
                <w:color w:val="000000"/>
              </w:rPr>
              <w:t>450078, г. Уфа, ул. Революционная, д. 96, корп. 5.</w:t>
            </w:r>
          </w:p>
          <w:p w:rsidR="00330C78" w:rsidRPr="0099361C" w:rsidRDefault="00330C78" w:rsidP="00330C78">
            <w:pPr>
              <w:pStyle w:val="ac"/>
              <w:tabs>
                <w:tab w:val="left" w:pos="0"/>
              </w:tabs>
              <w:jc w:val="both"/>
              <w:rPr>
                <w:rFonts w:ascii="Times New Roman" w:hAnsi="Times New Roman" w:cs="Times New Roman"/>
                <w:spacing w:val="-10"/>
              </w:rPr>
            </w:pPr>
            <w:r w:rsidRPr="00DB1626">
              <w:rPr>
                <w:rFonts w:ascii="Times New Roman" w:hAnsi="Times New Roman" w:cs="Times New Roman"/>
                <w:spacing w:val="-10"/>
              </w:rPr>
              <w:t xml:space="preserve">Почтовый адрес: </w:t>
            </w:r>
            <w:r w:rsidRPr="00DB1626">
              <w:rPr>
                <w:rStyle w:val="25"/>
                <w:color w:val="000000"/>
              </w:rPr>
              <w:t xml:space="preserve">450078, г. Уфа, ул. Революционная, д. 96, корп. </w:t>
            </w:r>
            <w:r w:rsidRPr="0099361C">
              <w:rPr>
                <w:rStyle w:val="25"/>
                <w:color w:val="000000"/>
              </w:rPr>
              <w:t xml:space="preserve">5. </w:t>
            </w:r>
            <w:r w:rsidRPr="00DB1626">
              <w:rPr>
                <w:rFonts w:ascii="Times New Roman" w:hAnsi="Times New Roman" w:cs="Times New Roman"/>
                <w:spacing w:val="-10"/>
                <w:lang w:val="en-US"/>
              </w:rPr>
              <w:t>E</w:t>
            </w:r>
            <w:r w:rsidRPr="0099361C">
              <w:rPr>
                <w:rFonts w:ascii="Times New Roman" w:hAnsi="Times New Roman" w:cs="Times New Roman"/>
                <w:spacing w:val="-10"/>
              </w:rPr>
              <w:t>-</w:t>
            </w:r>
            <w:r w:rsidRPr="00DB1626">
              <w:rPr>
                <w:rFonts w:ascii="Times New Roman" w:hAnsi="Times New Roman" w:cs="Times New Roman"/>
                <w:spacing w:val="-10"/>
                <w:lang w:val="en-US"/>
              </w:rPr>
              <w:t>mail</w:t>
            </w:r>
            <w:r w:rsidRPr="0099361C">
              <w:rPr>
                <w:rFonts w:ascii="Times New Roman" w:hAnsi="Times New Roman" w:cs="Times New Roman"/>
                <w:spacing w:val="-10"/>
              </w:rPr>
              <w:t xml:space="preserve">: </w:t>
            </w:r>
            <w:hyperlink r:id="rId10" w:history="1">
              <w:r w:rsidRPr="00DB1626">
                <w:rPr>
                  <w:rStyle w:val="ae"/>
                  <w:rFonts w:ascii="Times New Roman" w:hAnsi="Times New Roman" w:cs="Times New Roman"/>
                  <w:spacing w:val="-10"/>
                  <w:lang w:val="en-US"/>
                </w:rPr>
                <w:t>gip</w:t>
              </w:r>
              <w:r w:rsidRPr="0099361C">
                <w:rPr>
                  <w:rStyle w:val="ae"/>
                  <w:rFonts w:ascii="Times New Roman" w:hAnsi="Times New Roman" w:cs="Times New Roman"/>
                  <w:spacing w:val="-10"/>
                </w:rPr>
                <w:t>_</w:t>
              </w:r>
              <w:r w:rsidRPr="00DB1626">
                <w:rPr>
                  <w:rStyle w:val="ae"/>
                  <w:rFonts w:ascii="Times New Roman" w:hAnsi="Times New Roman" w:cs="Times New Roman"/>
                  <w:spacing w:val="-10"/>
                  <w:lang w:val="en-US"/>
                </w:rPr>
                <w:t>energo</w:t>
              </w:r>
              <w:r w:rsidRPr="0099361C">
                <w:rPr>
                  <w:rStyle w:val="ae"/>
                  <w:rFonts w:ascii="Times New Roman" w:hAnsi="Times New Roman" w:cs="Times New Roman"/>
                  <w:spacing w:val="-10"/>
                </w:rPr>
                <w:t>@</w:t>
              </w:r>
              <w:r w:rsidRPr="00DB1626">
                <w:rPr>
                  <w:rStyle w:val="ae"/>
                  <w:rFonts w:ascii="Times New Roman" w:hAnsi="Times New Roman" w:cs="Times New Roman"/>
                  <w:spacing w:val="-10"/>
                  <w:lang w:val="en-US"/>
                </w:rPr>
                <w:t>mail</w:t>
              </w:r>
              <w:r w:rsidRPr="0099361C">
                <w:rPr>
                  <w:rStyle w:val="ae"/>
                  <w:rFonts w:ascii="Times New Roman" w:hAnsi="Times New Roman" w:cs="Times New Roman"/>
                  <w:spacing w:val="-10"/>
                </w:rPr>
                <w:t>.</w:t>
              </w:r>
              <w:r w:rsidRPr="00DB1626">
                <w:rPr>
                  <w:rStyle w:val="ae"/>
                  <w:rFonts w:ascii="Times New Roman" w:hAnsi="Times New Roman" w:cs="Times New Roman"/>
                  <w:spacing w:val="-10"/>
                  <w:lang w:val="en-US"/>
                </w:rPr>
                <w:t>ru</w:t>
              </w:r>
            </w:hyperlink>
          </w:p>
          <w:p w:rsidR="00330C78" w:rsidRPr="00DB1626" w:rsidRDefault="00330C78" w:rsidP="00330C78">
            <w:pPr>
              <w:pStyle w:val="ac"/>
              <w:tabs>
                <w:tab w:val="left" w:pos="0"/>
              </w:tabs>
              <w:jc w:val="both"/>
              <w:rPr>
                <w:rFonts w:ascii="Times New Roman" w:hAnsi="Times New Roman" w:cs="Times New Roman"/>
                <w:spacing w:val="-10"/>
              </w:rPr>
            </w:pPr>
            <w:r w:rsidRPr="00DB1626">
              <w:rPr>
                <w:rFonts w:ascii="Times New Roman" w:hAnsi="Times New Roman" w:cs="Times New Roman"/>
                <w:spacing w:val="-10"/>
              </w:rPr>
              <w:t xml:space="preserve">тел./факс: </w:t>
            </w:r>
            <w:r w:rsidRPr="00DB1626">
              <w:rPr>
                <w:rStyle w:val="25"/>
                <w:color w:val="000000"/>
              </w:rPr>
              <w:t>(347)</w:t>
            </w:r>
            <w:r w:rsidRPr="00DB1626">
              <w:rPr>
                <w:rFonts w:ascii="Times New Roman" w:hAnsi="Times New Roman" w:cs="Times New Roman"/>
                <w:shd w:val="clear" w:color="auto" w:fill="FFFFFF"/>
              </w:rPr>
              <w:t xml:space="preserve"> 216-36-57</w:t>
            </w:r>
            <w:r w:rsidRPr="00DB1626">
              <w:rPr>
                <w:rFonts w:ascii="Times New Roman" w:hAnsi="Times New Roman" w:cs="Times New Roman"/>
                <w:spacing w:val="-10"/>
              </w:rPr>
              <w:t>;</w:t>
            </w:r>
          </w:p>
          <w:p w:rsidR="00330C78" w:rsidRPr="00DB1626" w:rsidRDefault="00330C78" w:rsidP="00330C78">
            <w:pPr>
              <w:pStyle w:val="ac"/>
              <w:tabs>
                <w:tab w:val="left" w:pos="0"/>
              </w:tabs>
              <w:jc w:val="both"/>
              <w:rPr>
                <w:rFonts w:ascii="Times New Roman" w:hAnsi="Times New Roman" w:cs="Times New Roman"/>
                <w:spacing w:val="-10"/>
              </w:rPr>
            </w:pPr>
            <w:r w:rsidRPr="00DB1626">
              <w:rPr>
                <w:rFonts w:ascii="Times New Roman" w:hAnsi="Times New Roman" w:cs="Times New Roman"/>
                <w:spacing w:val="-10"/>
              </w:rPr>
              <w:t xml:space="preserve">Контактное лицо по процедуре </w:t>
            </w:r>
            <w:r>
              <w:rPr>
                <w:rFonts w:ascii="Times New Roman" w:hAnsi="Times New Roman" w:cs="Times New Roman"/>
                <w:spacing w:val="-10"/>
              </w:rPr>
              <w:t>открытого з</w:t>
            </w:r>
            <w:r w:rsidRPr="00DB1626">
              <w:rPr>
                <w:rFonts w:ascii="Times New Roman" w:hAnsi="Times New Roman" w:cs="Times New Roman"/>
                <w:spacing w:val="-10"/>
              </w:rPr>
              <w:t xml:space="preserve">апроса предложений: </w:t>
            </w:r>
          </w:p>
          <w:p w:rsidR="00AB2E82" w:rsidRPr="000B486E" w:rsidRDefault="00330C78" w:rsidP="004E2E59">
            <w:pPr>
              <w:tabs>
                <w:tab w:val="left" w:pos="0"/>
              </w:tabs>
              <w:spacing w:after="0" w:line="240" w:lineRule="auto"/>
              <w:rPr>
                <w:rFonts w:ascii="Times New Roman" w:eastAsia="Times New Roman" w:hAnsi="Times New Roman"/>
                <w:spacing w:val="-10"/>
                <w:sz w:val="24"/>
                <w:szCs w:val="24"/>
              </w:rPr>
            </w:pPr>
            <w:r>
              <w:rPr>
                <w:rFonts w:ascii="Times New Roman" w:hAnsi="Times New Roman"/>
                <w:sz w:val="24"/>
                <w:szCs w:val="24"/>
              </w:rPr>
              <w:t>Галимова Маргарита Ириковна</w:t>
            </w:r>
          </w:p>
        </w:tc>
      </w:tr>
      <w:tr w:rsidR="00AB2E82" w:rsidRPr="00D26017" w:rsidTr="000B486E">
        <w:trPr>
          <w:trHeight w:val="902"/>
        </w:trPr>
        <w:tc>
          <w:tcPr>
            <w:tcW w:w="851"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6.</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sz w:val="24"/>
                <w:szCs w:val="24"/>
              </w:rPr>
            </w:pPr>
            <w:r w:rsidRPr="00D26017">
              <w:rPr>
                <w:rFonts w:ascii="Times New Roman" w:hAnsi="Times New Roman"/>
                <w:sz w:val="24"/>
                <w:szCs w:val="24"/>
              </w:rPr>
              <w:t xml:space="preserve">Информационное обеспечение проведения процедуры </w:t>
            </w:r>
            <w:r w:rsidR="00FD5195">
              <w:rPr>
                <w:rFonts w:ascii="Times New Roman" w:eastAsia="Times New Roman" w:hAnsi="Times New Roman"/>
                <w:spacing w:val="-1"/>
                <w:sz w:val="24"/>
                <w:szCs w:val="24"/>
                <w:lang w:eastAsia="ru-RU"/>
              </w:rPr>
              <w:t>тендера</w:t>
            </w: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AB2E82" w:rsidP="00284798">
            <w:pPr>
              <w:spacing w:after="0" w:line="240" w:lineRule="auto"/>
              <w:rPr>
                <w:rFonts w:ascii="Times New Roman" w:hAnsi="Times New Roman"/>
                <w:sz w:val="24"/>
                <w:szCs w:val="24"/>
              </w:rPr>
            </w:pPr>
            <w:r w:rsidRPr="000B486E">
              <w:rPr>
                <w:rFonts w:ascii="Times New Roman" w:hAnsi="Times New Roman"/>
                <w:sz w:val="24"/>
                <w:szCs w:val="24"/>
              </w:rPr>
              <w:t xml:space="preserve">Настоящая Документация размещена на Официальном сайте </w:t>
            </w:r>
            <w:hyperlink r:id="rId11" w:history="1">
              <w:r w:rsidRPr="000B486E">
                <w:rPr>
                  <w:rStyle w:val="ae"/>
                  <w:rFonts w:ascii="Times New Roman" w:hAnsi="Times New Roman"/>
                  <w:sz w:val="24"/>
                  <w:szCs w:val="24"/>
                </w:rPr>
                <w:t>www.zakupki.gov.ru</w:t>
              </w:r>
            </w:hyperlink>
            <w:r w:rsidRPr="000B486E">
              <w:rPr>
                <w:rFonts w:ascii="Times New Roman" w:hAnsi="Times New Roman"/>
                <w:sz w:val="24"/>
                <w:szCs w:val="24"/>
              </w:rPr>
              <w:t xml:space="preserve"> и на Электронной торговой площадке </w:t>
            </w:r>
            <w:r w:rsidR="00284798">
              <w:rPr>
                <w:rFonts w:ascii="Times New Roman" w:hAnsi="Times New Roman"/>
                <w:sz w:val="24"/>
                <w:szCs w:val="24"/>
              </w:rPr>
              <w:t>Башзаказ</w:t>
            </w:r>
            <w:r w:rsidR="00CC5571" w:rsidRPr="00CC5571">
              <w:rPr>
                <w:rFonts w:ascii="Times New Roman" w:hAnsi="Times New Roman"/>
                <w:sz w:val="24"/>
                <w:szCs w:val="24"/>
              </w:rPr>
              <w:t xml:space="preserve"> (</w:t>
            </w:r>
            <w:r w:rsidR="00284798" w:rsidRPr="00284798">
              <w:rPr>
                <w:rFonts w:ascii="Times New Roman" w:hAnsi="Times New Roman"/>
                <w:sz w:val="24"/>
                <w:szCs w:val="24"/>
              </w:rPr>
              <w:t>https://bashzakaz.ru/</w:t>
            </w:r>
            <w:r w:rsidR="00CC5571" w:rsidRPr="00CC5571">
              <w:rPr>
                <w:rFonts w:ascii="Times New Roman" w:hAnsi="Times New Roman"/>
                <w:sz w:val="24"/>
                <w:szCs w:val="24"/>
              </w:rPr>
              <w:t>).</w:t>
            </w:r>
          </w:p>
        </w:tc>
      </w:tr>
      <w:tr w:rsidR="00AB2E82" w:rsidRPr="00D26017" w:rsidTr="000B486E">
        <w:trPr>
          <w:trHeight w:val="3824"/>
        </w:trPr>
        <w:tc>
          <w:tcPr>
            <w:tcW w:w="851" w:type="dxa"/>
            <w:tcBorders>
              <w:top w:val="single" w:sz="4" w:space="0" w:color="auto"/>
              <w:left w:val="single" w:sz="4" w:space="0" w:color="auto"/>
              <w:bottom w:val="single" w:sz="4" w:space="0" w:color="auto"/>
              <w:right w:val="single" w:sz="4" w:space="0" w:color="auto"/>
            </w:tcBorders>
          </w:tcPr>
          <w:p w:rsidR="00AB2E82" w:rsidRPr="00F1251E" w:rsidRDefault="00F1251E" w:rsidP="000B486E">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7.</w:t>
            </w:r>
          </w:p>
        </w:tc>
        <w:tc>
          <w:tcPr>
            <w:tcW w:w="2908" w:type="dxa"/>
            <w:tcBorders>
              <w:top w:val="single" w:sz="4" w:space="0" w:color="auto"/>
              <w:left w:val="single" w:sz="4" w:space="0" w:color="auto"/>
              <w:bottom w:val="single" w:sz="4" w:space="0" w:color="auto"/>
              <w:right w:val="single" w:sz="4" w:space="0" w:color="auto"/>
            </w:tcBorders>
          </w:tcPr>
          <w:p w:rsidR="00AB2E82" w:rsidRPr="00D26017" w:rsidRDefault="00AB2E82" w:rsidP="000B486E">
            <w:pPr>
              <w:spacing w:after="0" w:line="240" w:lineRule="auto"/>
              <w:rPr>
                <w:rFonts w:ascii="Times New Roman" w:hAnsi="Times New Roman"/>
                <w:bCs/>
                <w:sz w:val="24"/>
                <w:szCs w:val="24"/>
              </w:rPr>
            </w:pPr>
            <w:r w:rsidRPr="00D26017">
              <w:rPr>
                <w:rFonts w:ascii="Times New Roman" w:hAnsi="Times New Roman"/>
                <w:bCs/>
                <w:sz w:val="24"/>
                <w:szCs w:val="24"/>
              </w:rPr>
              <w:t xml:space="preserve">Начальная (максимальная) цена договора </w:t>
            </w:r>
          </w:p>
          <w:p w:rsidR="00AB2E82" w:rsidRPr="00D26017" w:rsidRDefault="00AB2E82" w:rsidP="000B486E">
            <w:pPr>
              <w:spacing w:after="0" w:line="240" w:lineRule="auto"/>
              <w:rPr>
                <w:rFonts w:ascii="Times New Roman" w:hAnsi="Times New Roman"/>
                <w:bCs/>
                <w:sz w:val="24"/>
                <w:szCs w:val="24"/>
              </w:rPr>
            </w:pPr>
          </w:p>
        </w:tc>
        <w:tc>
          <w:tcPr>
            <w:tcW w:w="6523" w:type="dxa"/>
            <w:tcBorders>
              <w:top w:val="single" w:sz="4" w:space="0" w:color="auto"/>
              <w:left w:val="single" w:sz="4" w:space="0" w:color="auto"/>
              <w:bottom w:val="single" w:sz="4" w:space="0" w:color="auto"/>
              <w:right w:val="single" w:sz="4" w:space="0" w:color="auto"/>
            </w:tcBorders>
          </w:tcPr>
          <w:p w:rsidR="00AB2E82" w:rsidRPr="000B486E" w:rsidRDefault="00AB2E82" w:rsidP="000B486E">
            <w:pPr>
              <w:pStyle w:val="33"/>
              <w:ind w:left="138"/>
              <w:jc w:val="left"/>
              <w:rPr>
                <w:rFonts w:ascii="Times New Roman" w:hAnsi="Times New Roman"/>
                <w:b/>
                <w:bCs/>
                <w:szCs w:val="24"/>
                <w:lang w:eastAsia="en-US"/>
              </w:rPr>
            </w:pPr>
            <w:r w:rsidRPr="000B486E">
              <w:rPr>
                <w:rFonts w:ascii="Times New Roman" w:hAnsi="Times New Roman"/>
                <w:b/>
                <w:bCs/>
                <w:szCs w:val="24"/>
                <w:lang w:eastAsia="en-US"/>
              </w:rPr>
              <w:t>Начальная (максимальная) цена договора:</w:t>
            </w:r>
          </w:p>
          <w:p w:rsidR="00AB2E82" w:rsidRPr="000B486E" w:rsidRDefault="00AB2E82" w:rsidP="000B486E">
            <w:pPr>
              <w:pStyle w:val="33"/>
              <w:ind w:left="138"/>
              <w:jc w:val="left"/>
              <w:rPr>
                <w:rFonts w:ascii="Times New Roman" w:hAnsi="Times New Roman"/>
                <w:b/>
                <w:bCs/>
                <w:szCs w:val="24"/>
                <w:lang w:eastAsia="en-US"/>
              </w:rPr>
            </w:pPr>
            <w:r w:rsidRPr="000B486E">
              <w:rPr>
                <w:rFonts w:ascii="Times New Roman" w:hAnsi="Times New Roman"/>
                <w:b/>
                <w:bCs/>
                <w:szCs w:val="24"/>
                <w:lang w:eastAsia="en-US"/>
              </w:rPr>
              <w:t>Лот № 1:</w:t>
            </w:r>
          </w:p>
          <w:p w:rsidR="006C398B" w:rsidRDefault="00457896" w:rsidP="000B486E">
            <w:pPr>
              <w:pStyle w:val="33"/>
              <w:tabs>
                <w:tab w:val="clear" w:pos="1307"/>
              </w:tabs>
              <w:ind w:left="138"/>
              <w:jc w:val="left"/>
              <w:rPr>
                <w:rFonts w:ascii="Times New Roman" w:hAnsi="Times New Roman"/>
                <w:b/>
                <w:bCs/>
                <w:szCs w:val="24"/>
              </w:rPr>
            </w:pPr>
            <w:r w:rsidRPr="00457896">
              <w:rPr>
                <w:rFonts w:ascii="Times New Roman" w:hAnsi="Times New Roman"/>
                <w:b/>
                <w:bCs/>
                <w:color w:val="000000" w:themeColor="text1"/>
                <w:szCs w:val="24"/>
              </w:rPr>
              <w:t>721</w:t>
            </w:r>
            <w:r>
              <w:rPr>
                <w:rFonts w:ascii="Times New Roman" w:hAnsi="Times New Roman"/>
                <w:b/>
                <w:bCs/>
                <w:color w:val="000000" w:themeColor="text1"/>
                <w:szCs w:val="24"/>
              </w:rPr>
              <w:t> </w:t>
            </w:r>
            <w:r w:rsidRPr="00457896">
              <w:rPr>
                <w:rFonts w:ascii="Times New Roman" w:hAnsi="Times New Roman"/>
                <w:b/>
                <w:bCs/>
                <w:color w:val="000000" w:themeColor="text1"/>
                <w:szCs w:val="24"/>
              </w:rPr>
              <w:t>440</w:t>
            </w:r>
            <w:r>
              <w:rPr>
                <w:rFonts w:ascii="Times New Roman" w:hAnsi="Times New Roman"/>
                <w:b/>
                <w:bCs/>
                <w:color w:val="000000" w:themeColor="text1"/>
                <w:szCs w:val="24"/>
              </w:rPr>
              <w:t>,</w:t>
            </w:r>
            <w:r w:rsidRPr="00457896">
              <w:rPr>
                <w:rFonts w:ascii="Times New Roman" w:hAnsi="Times New Roman"/>
                <w:b/>
                <w:bCs/>
                <w:color w:val="000000" w:themeColor="text1"/>
                <w:szCs w:val="24"/>
              </w:rPr>
              <w:t>55 руб. (Семьсот двадцать одна тысяча четыреста сорок рублей 55 копеек)</w:t>
            </w:r>
            <w:r>
              <w:rPr>
                <w:rFonts w:ascii="Times New Roman" w:hAnsi="Times New Roman"/>
                <w:b/>
                <w:bCs/>
                <w:color w:val="000000" w:themeColor="text1"/>
                <w:szCs w:val="24"/>
              </w:rPr>
              <w:t>,</w:t>
            </w:r>
            <w:r w:rsidR="00D007F4" w:rsidRPr="00442193">
              <w:rPr>
                <w:rFonts w:ascii="Times New Roman" w:hAnsi="Times New Roman"/>
                <w:b/>
                <w:bCs/>
                <w:color w:val="000000" w:themeColor="text1"/>
                <w:szCs w:val="24"/>
              </w:rPr>
              <w:t xml:space="preserve"> с учетом НДС - 20%</w:t>
            </w:r>
          </w:p>
          <w:p w:rsidR="00AB2E82" w:rsidRPr="000B486E" w:rsidRDefault="009346A8" w:rsidP="000B486E">
            <w:pPr>
              <w:pStyle w:val="33"/>
              <w:tabs>
                <w:tab w:val="clear" w:pos="1307"/>
              </w:tabs>
              <w:ind w:left="138"/>
              <w:jc w:val="left"/>
              <w:rPr>
                <w:rFonts w:ascii="Times New Roman" w:eastAsia="MS Mincho" w:hAnsi="Times New Roman"/>
                <w:bCs/>
                <w:szCs w:val="24"/>
                <w:lang w:eastAsia="en-US"/>
              </w:rPr>
            </w:pPr>
            <w:r w:rsidRPr="003264B4">
              <w:rPr>
                <w:rFonts w:ascii="Times New Roman" w:hAnsi="Times New Roman"/>
                <w:bCs/>
                <w:szCs w:val="24"/>
              </w:rPr>
              <w:t>В случае, если операция по поставке товара, выполнению работ, оказанию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цена, предложенная таким Претендентом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p>
        </w:tc>
      </w:tr>
      <w:tr w:rsidR="00F1251E" w:rsidRPr="00D26017" w:rsidTr="000B486E">
        <w:trPr>
          <w:trHeight w:val="668"/>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8.</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Официальный язык </w:t>
            </w:r>
            <w:r>
              <w:rPr>
                <w:rFonts w:ascii="Times New Roman" w:hAnsi="Times New Roman"/>
                <w:sz w:val="24"/>
                <w:szCs w:val="24"/>
              </w:rPr>
              <w:t>Тендера</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spacing w:after="0" w:line="240" w:lineRule="auto"/>
              <w:ind w:left="138"/>
              <w:rPr>
                <w:rFonts w:ascii="Times New Roman" w:hAnsi="Times New Roman"/>
                <w:sz w:val="24"/>
                <w:szCs w:val="24"/>
              </w:rPr>
            </w:pPr>
            <w:r w:rsidRPr="000B486E">
              <w:rPr>
                <w:rFonts w:ascii="Times New Roman" w:hAnsi="Times New Roman"/>
                <w:sz w:val="24"/>
                <w:szCs w:val="24"/>
              </w:rPr>
              <w:t>Русский</w:t>
            </w:r>
          </w:p>
        </w:tc>
      </w:tr>
      <w:tr w:rsidR="00F1251E" w:rsidRPr="00D26017" w:rsidTr="000B486E">
        <w:trPr>
          <w:trHeight w:val="397"/>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9.</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Валюта </w:t>
            </w:r>
            <w:r>
              <w:rPr>
                <w:rFonts w:ascii="Times New Roman" w:hAnsi="Times New Roman"/>
                <w:sz w:val="24"/>
                <w:szCs w:val="24"/>
              </w:rPr>
              <w:t>Тендера</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spacing w:after="0" w:line="240" w:lineRule="auto"/>
              <w:ind w:left="138"/>
              <w:rPr>
                <w:rFonts w:ascii="Times New Roman" w:hAnsi="Times New Roman"/>
                <w:bCs/>
                <w:snapToGrid w:val="0"/>
                <w:sz w:val="24"/>
                <w:szCs w:val="24"/>
              </w:rPr>
            </w:pPr>
            <w:r w:rsidRPr="000B486E">
              <w:rPr>
                <w:rFonts w:ascii="Times New Roman" w:hAnsi="Times New Roman"/>
                <w:bCs/>
                <w:snapToGrid w:val="0"/>
                <w:sz w:val="24"/>
                <w:szCs w:val="24"/>
              </w:rPr>
              <w:t>Российский рубль</w:t>
            </w:r>
          </w:p>
          <w:p w:rsidR="00F1251E" w:rsidRPr="000B486E" w:rsidRDefault="00F1251E" w:rsidP="00F1251E">
            <w:pPr>
              <w:tabs>
                <w:tab w:val="left" w:pos="280"/>
              </w:tabs>
              <w:spacing w:after="0" w:line="240" w:lineRule="auto"/>
              <w:ind w:left="138"/>
              <w:rPr>
                <w:rFonts w:ascii="Times New Roman" w:hAnsi="Times New Roman"/>
                <w:color w:val="808080"/>
                <w:sz w:val="24"/>
                <w:szCs w:val="24"/>
              </w:rPr>
            </w:pPr>
          </w:p>
        </w:tc>
      </w:tr>
      <w:tr w:rsidR="00F1251E" w:rsidRPr="00D26017" w:rsidTr="000B486E">
        <w:trPr>
          <w:trHeight w:val="1126"/>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10.</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Размер и валюта обеспечения Заявки на участие в </w:t>
            </w:r>
            <w:r>
              <w:rPr>
                <w:rFonts w:ascii="Times New Roman" w:hAnsi="Times New Roman"/>
                <w:sz w:val="24"/>
                <w:szCs w:val="24"/>
              </w:rPr>
              <w:t>Тендере</w:t>
            </w:r>
            <w:r w:rsidRPr="00D26017">
              <w:rPr>
                <w:rFonts w:ascii="Times New Roman" w:hAnsi="Times New Roman"/>
                <w:sz w:val="24"/>
                <w:szCs w:val="24"/>
              </w:rPr>
              <w:t xml:space="preserve">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spacing w:after="0" w:line="240" w:lineRule="auto"/>
              <w:ind w:left="138"/>
              <w:rPr>
                <w:rFonts w:ascii="Times New Roman" w:hAnsi="Times New Roman"/>
                <w:b/>
                <w:bCs/>
                <w:snapToGrid w:val="0"/>
                <w:sz w:val="24"/>
                <w:szCs w:val="24"/>
              </w:rPr>
            </w:pPr>
            <w:r w:rsidRPr="000B486E">
              <w:rPr>
                <w:rFonts w:ascii="Times New Roman" w:hAnsi="Times New Roman"/>
                <w:b/>
                <w:bCs/>
                <w:snapToGrid w:val="0"/>
                <w:sz w:val="24"/>
                <w:szCs w:val="24"/>
              </w:rPr>
              <w:t>Необходимость, размер и валюта обеспечения Заявки:</w:t>
            </w:r>
          </w:p>
          <w:p w:rsidR="00F1251E" w:rsidRPr="000B486E" w:rsidRDefault="00F1251E" w:rsidP="00F1251E">
            <w:pPr>
              <w:pStyle w:val="afa"/>
              <w:suppressAutoHyphens/>
              <w:spacing w:before="0" w:beforeAutospacing="0" w:after="0" w:afterAutospacing="0"/>
              <w:ind w:left="138"/>
              <w:rPr>
                <w:b/>
                <w:bCs/>
              </w:rPr>
            </w:pPr>
            <w:r w:rsidRPr="000B486E">
              <w:rPr>
                <w:b/>
                <w:bCs/>
              </w:rPr>
              <w:t>Лот № 1:</w:t>
            </w:r>
          </w:p>
          <w:p w:rsidR="00F1251E" w:rsidRPr="000B486E" w:rsidRDefault="00F1251E" w:rsidP="00F1251E">
            <w:pPr>
              <w:spacing w:after="0" w:line="240" w:lineRule="auto"/>
              <w:ind w:left="138"/>
              <w:rPr>
                <w:rFonts w:ascii="Times New Roman" w:hAnsi="Times New Roman"/>
                <w:bCs/>
                <w:snapToGrid w:val="0"/>
                <w:sz w:val="24"/>
                <w:szCs w:val="24"/>
              </w:rPr>
            </w:pPr>
            <w:r w:rsidRPr="000B486E">
              <w:rPr>
                <w:rFonts w:ascii="Times New Roman" w:hAnsi="Times New Roman"/>
                <w:sz w:val="24"/>
                <w:szCs w:val="24"/>
              </w:rPr>
              <w:t>Не требуется</w:t>
            </w:r>
          </w:p>
        </w:tc>
      </w:tr>
      <w:tr w:rsidR="00F1251E" w:rsidRPr="00D26017" w:rsidTr="000B486E">
        <w:trPr>
          <w:trHeight w:val="1831"/>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11.</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Требования, предъявляемые к Претендентам на участие в </w:t>
            </w:r>
            <w:r>
              <w:rPr>
                <w:rFonts w:ascii="Times New Roman" w:hAnsi="Times New Roman"/>
                <w:sz w:val="24"/>
                <w:szCs w:val="24"/>
              </w:rPr>
              <w:t>Тендере</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TableParagraph"/>
              <w:numPr>
                <w:ilvl w:val="2"/>
                <w:numId w:val="3"/>
              </w:numPr>
              <w:kinsoku w:val="0"/>
              <w:overflowPunct w:val="0"/>
              <w:ind w:left="138" w:firstLine="0"/>
              <w:rPr>
                <w:rFonts w:ascii="Times New Roman" w:hAnsi="Times New Roman" w:cs="Times New Roman"/>
              </w:rPr>
            </w:pPr>
            <w:r w:rsidRPr="000B486E">
              <w:rPr>
                <w:rFonts w:ascii="Times New Roman" w:hAnsi="Times New Roman" w:cs="Times New Roman"/>
                <w:spacing w:val="-1"/>
              </w:rPr>
              <w:t>Соответствие</w:t>
            </w:r>
            <w:r w:rsidRPr="000B486E">
              <w:rPr>
                <w:rFonts w:ascii="Times New Roman" w:hAnsi="Times New Roman" w:cs="Times New Roman"/>
                <w:spacing w:val="25"/>
              </w:rPr>
              <w:t xml:space="preserve"> </w:t>
            </w:r>
            <w:r w:rsidRPr="000B486E">
              <w:rPr>
                <w:rFonts w:ascii="Times New Roman" w:hAnsi="Times New Roman" w:cs="Times New Roman"/>
                <w:spacing w:val="-1"/>
              </w:rPr>
              <w:t>участников</w:t>
            </w:r>
            <w:r w:rsidRPr="000B486E">
              <w:rPr>
                <w:rFonts w:ascii="Times New Roman" w:hAnsi="Times New Roman" w:cs="Times New Roman"/>
                <w:spacing w:val="23"/>
              </w:rPr>
              <w:t xml:space="preserve"> </w:t>
            </w:r>
            <w:r w:rsidRPr="000B486E">
              <w:rPr>
                <w:rFonts w:ascii="Times New Roman" w:hAnsi="Times New Roman" w:cs="Times New Roman"/>
                <w:spacing w:val="-1"/>
              </w:rPr>
              <w:t>процедуры</w:t>
            </w:r>
            <w:r w:rsidRPr="000B486E">
              <w:rPr>
                <w:rFonts w:ascii="Times New Roman" w:hAnsi="Times New Roman" w:cs="Times New Roman"/>
                <w:spacing w:val="28"/>
              </w:rPr>
              <w:t xml:space="preserve"> </w:t>
            </w:r>
            <w:r w:rsidRPr="000B486E">
              <w:rPr>
                <w:rFonts w:ascii="Times New Roman" w:hAnsi="Times New Roman" w:cs="Times New Roman"/>
                <w:spacing w:val="-1"/>
              </w:rPr>
              <w:t>закупки</w:t>
            </w:r>
            <w:r w:rsidRPr="000B486E">
              <w:rPr>
                <w:rFonts w:ascii="Times New Roman" w:hAnsi="Times New Roman" w:cs="Times New Roman"/>
                <w:spacing w:val="37"/>
              </w:rPr>
              <w:t xml:space="preserve"> </w:t>
            </w:r>
            <w:r w:rsidRPr="000B486E">
              <w:rPr>
                <w:rFonts w:ascii="Times New Roman" w:hAnsi="Times New Roman" w:cs="Times New Roman"/>
                <w:spacing w:val="-1"/>
              </w:rPr>
              <w:t>требованиям,</w:t>
            </w:r>
            <w:r w:rsidRPr="000B486E">
              <w:rPr>
                <w:rFonts w:ascii="Times New Roman" w:hAnsi="Times New Roman" w:cs="Times New Roman"/>
                <w:spacing w:val="59"/>
              </w:rPr>
              <w:t xml:space="preserve"> </w:t>
            </w:r>
            <w:r w:rsidRPr="000B486E">
              <w:rPr>
                <w:rFonts w:ascii="Times New Roman" w:hAnsi="Times New Roman" w:cs="Times New Roman"/>
                <w:spacing w:val="-1"/>
              </w:rPr>
              <w:t>устанавливаемым</w:t>
            </w:r>
            <w:r w:rsidRPr="000B486E">
              <w:rPr>
                <w:rFonts w:ascii="Times New Roman" w:hAnsi="Times New Roman" w:cs="Times New Roman"/>
                <w:spacing w:val="58"/>
              </w:rPr>
              <w:t xml:space="preserve"> </w:t>
            </w:r>
            <w:r w:rsidRPr="000B486E">
              <w:rPr>
                <w:rFonts w:ascii="Times New Roman" w:hAnsi="Times New Roman" w:cs="Times New Roman"/>
              </w:rPr>
              <w:t>в</w:t>
            </w:r>
            <w:r w:rsidRPr="000B486E">
              <w:rPr>
                <w:rFonts w:ascii="Times New Roman" w:hAnsi="Times New Roman" w:cs="Times New Roman"/>
                <w:spacing w:val="56"/>
              </w:rPr>
              <w:t xml:space="preserve"> </w:t>
            </w:r>
            <w:r w:rsidRPr="000B486E">
              <w:rPr>
                <w:rFonts w:ascii="Times New Roman" w:hAnsi="Times New Roman" w:cs="Times New Roman"/>
              </w:rPr>
              <w:t>соответствии</w:t>
            </w:r>
            <w:r w:rsidRPr="000B486E">
              <w:rPr>
                <w:rFonts w:ascii="Times New Roman" w:hAnsi="Times New Roman" w:cs="Times New Roman"/>
                <w:spacing w:val="58"/>
              </w:rPr>
              <w:t xml:space="preserve"> </w:t>
            </w:r>
            <w:r w:rsidRPr="000B486E">
              <w:rPr>
                <w:rFonts w:ascii="Times New Roman" w:hAnsi="Times New Roman" w:cs="Times New Roman"/>
              </w:rPr>
              <w:t>с</w:t>
            </w:r>
            <w:r w:rsidRPr="000B486E">
              <w:rPr>
                <w:rFonts w:ascii="Times New Roman" w:hAnsi="Times New Roman" w:cs="Times New Roman"/>
                <w:spacing w:val="31"/>
              </w:rPr>
              <w:t xml:space="preserve"> </w:t>
            </w:r>
            <w:r w:rsidRPr="000B486E">
              <w:rPr>
                <w:rFonts w:ascii="Times New Roman" w:hAnsi="Times New Roman" w:cs="Times New Roman"/>
                <w:spacing w:val="-1"/>
              </w:rPr>
              <w:t>законодательством</w:t>
            </w:r>
            <w:r w:rsidRPr="000B486E">
              <w:rPr>
                <w:rFonts w:ascii="Times New Roman" w:hAnsi="Times New Roman" w:cs="Times New Roman"/>
                <w:spacing w:val="36"/>
              </w:rPr>
              <w:t xml:space="preserve"> </w:t>
            </w:r>
            <w:r w:rsidRPr="000B486E">
              <w:rPr>
                <w:rFonts w:ascii="Times New Roman" w:hAnsi="Times New Roman" w:cs="Times New Roman"/>
                <w:spacing w:val="-1"/>
              </w:rPr>
              <w:t>Российской</w:t>
            </w:r>
            <w:r w:rsidRPr="000B486E">
              <w:rPr>
                <w:rFonts w:ascii="Times New Roman" w:hAnsi="Times New Roman" w:cs="Times New Roman"/>
                <w:spacing w:val="39"/>
              </w:rPr>
              <w:t xml:space="preserve"> </w:t>
            </w:r>
            <w:r w:rsidRPr="000B486E">
              <w:rPr>
                <w:rFonts w:ascii="Times New Roman" w:hAnsi="Times New Roman" w:cs="Times New Roman"/>
                <w:spacing w:val="-1"/>
              </w:rPr>
              <w:t>Федерации</w:t>
            </w:r>
            <w:r w:rsidRPr="000B486E">
              <w:rPr>
                <w:rFonts w:ascii="Times New Roman" w:hAnsi="Times New Roman" w:cs="Times New Roman"/>
                <w:spacing w:val="39"/>
              </w:rPr>
              <w:t xml:space="preserve"> </w:t>
            </w:r>
            <w:r w:rsidRPr="000B486E">
              <w:rPr>
                <w:rFonts w:ascii="Times New Roman" w:hAnsi="Times New Roman" w:cs="Times New Roman"/>
              </w:rPr>
              <w:t>к</w:t>
            </w:r>
            <w:r w:rsidRPr="000B486E">
              <w:rPr>
                <w:rFonts w:ascii="Times New Roman" w:hAnsi="Times New Roman" w:cs="Times New Roman"/>
                <w:spacing w:val="36"/>
              </w:rPr>
              <w:t xml:space="preserve"> </w:t>
            </w:r>
            <w:r w:rsidRPr="000B486E">
              <w:rPr>
                <w:rFonts w:ascii="Times New Roman" w:hAnsi="Times New Roman" w:cs="Times New Roman"/>
                <w:spacing w:val="-1"/>
              </w:rPr>
              <w:t>лицам,</w:t>
            </w:r>
            <w:r w:rsidRPr="000B486E">
              <w:rPr>
                <w:rFonts w:ascii="Times New Roman" w:hAnsi="Times New Roman" w:cs="Times New Roman"/>
                <w:spacing w:val="53"/>
              </w:rPr>
              <w:t xml:space="preserve"> </w:t>
            </w:r>
            <w:r w:rsidRPr="000B486E">
              <w:rPr>
                <w:rFonts w:ascii="Times New Roman" w:hAnsi="Times New Roman" w:cs="Times New Roman"/>
                <w:spacing w:val="-1"/>
              </w:rPr>
              <w:t>осуществляющим</w:t>
            </w:r>
            <w:r w:rsidRPr="000B486E">
              <w:rPr>
                <w:rFonts w:ascii="Times New Roman" w:hAnsi="Times New Roman" w:cs="Times New Roman"/>
                <w:spacing w:val="27"/>
              </w:rPr>
              <w:t xml:space="preserve"> </w:t>
            </w:r>
            <w:r w:rsidRPr="000B486E">
              <w:rPr>
                <w:rFonts w:ascii="Times New Roman" w:hAnsi="Times New Roman" w:cs="Times New Roman"/>
              </w:rPr>
              <w:t>поставки</w:t>
            </w:r>
            <w:r w:rsidRPr="000B486E">
              <w:rPr>
                <w:rFonts w:ascii="Times New Roman" w:hAnsi="Times New Roman" w:cs="Times New Roman"/>
                <w:spacing w:val="30"/>
              </w:rPr>
              <w:t xml:space="preserve"> </w:t>
            </w:r>
            <w:r w:rsidRPr="000B486E">
              <w:rPr>
                <w:rFonts w:ascii="Times New Roman" w:hAnsi="Times New Roman" w:cs="Times New Roman"/>
                <w:spacing w:val="-1"/>
              </w:rPr>
              <w:t>товаров,</w:t>
            </w:r>
            <w:r w:rsidRPr="000B486E">
              <w:rPr>
                <w:rFonts w:ascii="Times New Roman" w:hAnsi="Times New Roman" w:cs="Times New Roman"/>
                <w:spacing w:val="28"/>
              </w:rPr>
              <w:t xml:space="preserve"> </w:t>
            </w:r>
            <w:r w:rsidRPr="000B486E">
              <w:rPr>
                <w:rFonts w:ascii="Times New Roman" w:hAnsi="Times New Roman" w:cs="Times New Roman"/>
                <w:spacing w:val="-1"/>
              </w:rPr>
              <w:t>выполнение</w:t>
            </w:r>
            <w:r w:rsidRPr="000B486E">
              <w:rPr>
                <w:rFonts w:ascii="Times New Roman" w:hAnsi="Times New Roman" w:cs="Times New Roman"/>
                <w:spacing w:val="52"/>
              </w:rPr>
              <w:t xml:space="preserve"> </w:t>
            </w:r>
            <w:r w:rsidRPr="000B486E">
              <w:rPr>
                <w:rFonts w:ascii="Times New Roman" w:hAnsi="Times New Roman" w:cs="Times New Roman"/>
                <w:spacing w:val="-1"/>
              </w:rPr>
              <w:t>работ,</w:t>
            </w:r>
            <w:r w:rsidRPr="000B486E">
              <w:rPr>
                <w:rFonts w:ascii="Times New Roman" w:hAnsi="Times New Roman" w:cs="Times New Roman"/>
                <w:spacing w:val="52"/>
              </w:rPr>
              <w:t xml:space="preserve"> </w:t>
            </w:r>
            <w:r w:rsidRPr="000B486E">
              <w:rPr>
                <w:rFonts w:ascii="Times New Roman" w:hAnsi="Times New Roman" w:cs="Times New Roman"/>
                <w:spacing w:val="-1"/>
              </w:rPr>
              <w:t>оказание</w:t>
            </w:r>
            <w:r w:rsidRPr="000B486E">
              <w:rPr>
                <w:rFonts w:ascii="Times New Roman" w:hAnsi="Times New Roman" w:cs="Times New Roman"/>
                <w:spacing w:val="54"/>
              </w:rPr>
              <w:t xml:space="preserve"> </w:t>
            </w:r>
            <w:r w:rsidRPr="000B486E">
              <w:rPr>
                <w:rFonts w:ascii="Times New Roman" w:hAnsi="Times New Roman" w:cs="Times New Roman"/>
                <w:spacing w:val="-2"/>
              </w:rPr>
              <w:t>услуг,</w:t>
            </w:r>
            <w:r w:rsidRPr="000B486E">
              <w:rPr>
                <w:rFonts w:ascii="Times New Roman" w:hAnsi="Times New Roman" w:cs="Times New Roman"/>
                <w:spacing w:val="52"/>
              </w:rPr>
              <w:t xml:space="preserve"> </w:t>
            </w:r>
            <w:r w:rsidRPr="000B486E">
              <w:rPr>
                <w:rFonts w:ascii="Times New Roman" w:hAnsi="Times New Roman" w:cs="Times New Roman"/>
              </w:rPr>
              <w:t>являющихся</w:t>
            </w:r>
            <w:r w:rsidRPr="000B486E">
              <w:rPr>
                <w:rFonts w:ascii="Times New Roman" w:hAnsi="Times New Roman" w:cs="Times New Roman"/>
                <w:spacing w:val="50"/>
              </w:rPr>
              <w:t xml:space="preserve"> </w:t>
            </w:r>
            <w:r w:rsidRPr="000B486E">
              <w:rPr>
                <w:rFonts w:ascii="Times New Roman" w:hAnsi="Times New Roman" w:cs="Times New Roman"/>
                <w:spacing w:val="-1"/>
              </w:rPr>
              <w:t>предметом</w:t>
            </w:r>
            <w:r w:rsidRPr="000B486E">
              <w:rPr>
                <w:rFonts w:ascii="Times New Roman" w:hAnsi="Times New Roman" w:cs="Times New Roman"/>
                <w:spacing w:val="45"/>
              </w:rPr>
              <w:t xml:space="preserve"> </w:t>
            </w:r>
            <w:r w:rsidRPr="000B486E">
              <w:rPr>
                <w:rFonts w:ascii="Times New Roman" w:hAnsi="Times New Roman" w:cs="Times New Roman"/>
                <w:spacing w:val="-1"/>
              </w:rPr>
              <w:t>тендера</w:t>
            </w:r>
            <w:r w:rsidRPr="000B486E">
              <w:rPr>
                <w:rFonts w:ascii="Times New Roman" w:hAnsi="Times New Roman" w:cs="Times New Roman"/>
              </w:rPr>
              <w:t>:</w:t>
            </w:r>
          </w:p>
          <w:p w:rsidR="00F1251E" w:rsidRPr="000B486E" w:rsidRDefault="00F1251E" w:rsidP="00F1251E">
            <w:pPr>
              <w:pStyle w:val="ac"/>
              <w:numPr>
                <w:ilvl w:val="0"/>
                <w:numId w:val="29"/>
              </w:numPr>
              <w:tabs>
                <w:tab w:val="left" w:pos="343"/>
              </w:tabs>
              <w:kinsoku w:val="0"/>
              <w:overflowPunct w:val="0"/>
              <w:ind w:left="138" w:firstLine="0"/>
              <w:rPr>
                <w:rFonts w:ascii="Times New Roman" w:hAnsi="Times New Roman" w:cs="Times New Roman"/>
              </w:rPr>
            </w:pPr>
            <w:r w:rsidRPr="000B486E">
              <w:rPr>
                <w:rFonts w:ascii="Times New Roman" w:hAnsi="Times New Roman" w:cs="Times New Roman"/>
              </w:rPr>
              <w:t>Не</w:t>
            </w:r>
            <w:r w:rsidRPr="000B486E">
              <w:rPr>
                <w:rFonts w:ascii="Times New Roman" w:hAnsi="Times New Roman" w:cs="Times New Roman"/>
                <w:spacing w:val="-1"/>
              </w:rPr>
              <w:t xml:space="preserve"> проведение</w:t>
            </w:r>
            <w:r w:rsidRPr="000B486E">
              <w:rPr>
                <w:rFonts w:ascii="Times New Roman" w:hAnsi="Times New Roman" w:cs="Times New Roman"/>
                <w:spacing w:val="39"/>
              </w:rPr>
              <w:t xml:space="preserve"> </w:t>
            </w:r>
            <w:r w:rsidRPr="000B486E">
              <w:rPr>
                <w:rFonts w:ascii="Times New Roman" w:hAnsi="Times New Roman" w:cs="Times New Roman"/>
                <w:spacing w:val="-1"/>
              </w:rPr>
              <w:t>ликвидации</w:t>
            </w:r>
            <w:r w:rsidRPr="000B486E">
              <w:rPr>
                <w:rFonts w:ascii="Times New Roman" w:hAnsi="Times New Roman" w:cs="Times New Roman"/>
                <w:spacing w:val="43"/>
              </w:rPr>
              <w:t xml:space="preserve"> </w:t>
            </w:r>
            <w:r w:rsidRPr="000B486E">
              <w:rPr>
                <w:rFonts w:ascii="Times New Roman" w:hAnsi="Times New Roman" w:cs="Times New Roman"/>
                <w:spacing w:val="-1"/>
              </w:rPr>
              <w:t>участника</w:t>
            </w:r>
            <w:r w:rsidRPr="000B486E">
              <w:rPr>
                <w:rFonts w:ascii="Times New Roman" w:hAnsi="Times New Roman" w:cs="Times New Roman"/>
                <w:spacing w:val="39"/>
              </w:rPr>
              <w:t xml:space="preserve"> </w:t>
            </w:r>
            <w:r w:rsidRPr="000B486E">
              <w:rPr>
                <w:rFonts w:ascii="Times New Roman" w:hAnsi="Times New Roman" w:cs="Times New Roman"/>
                <w:spacing w:val="-1"/>
              </w:rPr>
              <w:t>процедуры</w:t>
            </w:r>
            <w:r w:rsidRPr="000B486E">
              <w:rPr>
                <w:rFonts w:ascii="Times New Roman" w:hAnsi="Times New Roman" w:cs="Times New Roman"/>
                <w:spacing w:val="35"/>
              </w:rPr>
              <w:t xml:space="preserve"> </w:t>
            </w:r>
            <w:r w:rsidRPr="000B486E">
              <w:rPr>
                <w:rFonts w:ascii="Times New Roman" w:hAnsi="Times New Roman" w:cs="Times New Roman"/>
                <w:spacing w:val="-1"/>
              </w:rPr>
              <w:t>закупки</w:t>
            </w:r>
            <w:r w:rsidRPr="000B486E">
              <w:rPr>
                <w:rFonts w:ascii="Times New Roman" w:hAnsi="Times New Roman" w:cs="Times New Roman"/>
                <w:spacing w:val="28"/>
              </w:rPr>
              <w:t xml:space="preserve"> </w:t>
            </w:r>
            <w:r w:rsidRPr="000B486E">
              <w:rPr>
                <w:rFonts w:ascii="Times New Roman" w:hAnsi="Times New Roman" w:cs="Times New Roman"/>
              </w:rPr>
              <w:t>-</w:t>
            </w:r>
            <w:r w:rsidRPr="000B486E">
              <w:rPr>
                <w:rFonts w:ascii="Times New Roman" w:hAnsi="Times New Roman" w:cs="Times New Roman"/>
                <w:spacing w:val="25"/>
              </w:rPr>
              <w:t xml:space="preserve"> </w:t>
            </w:r>
            <w:r w:rsidRPr="000B486E">
              <w:rPr>
                <w:rFonts w:ascii="Times New Roman" w:hAnsi="Times New Roman" w:cs="Times New Roman"/>
                <w:spacing w:val="-1"/>
              </w:rPr>
              <w:t>юридического</w:t>
            </w:r>
            <w:r w:rsidRPr="000B486E">
              <w:rPr>
                <w:rFonts w:ascii="Times New Roman" w:hAnsi="Times New Roman" w:cs="Times New Roman"/>
                <w:spacing w:val="26"/>
              </w:rPr>
              <w:t xml:space="preserve"> </w:t>
            </w:r>
            <w:r w:rsidRPr="000B486E">
              <w:rPr>
                <w:rFonts w:ascii="Times New Roman" w:hAnsi="Times New Roman" w:cs="Times New Roman"/>
              </w:rPr>
              <w:t>лица</w:t>
            </w:r>
            <w:r w:rsidRPr="000B486E">
              <w:rPr>
                <w:rFonts w:ascii="Times New Roman" w:hAnsi="Times New Roman" w:cs="Times New Roman"/>
                <w:spacing w:val="25"/>
              </w:rPr>
              <w:t xml:space="preserve"> </w:t>
            </w:r>
            <w:r w:rsidRPr="000B486E">
              <w:rPr>
                <w:rFonts w:ascii="Times New Roman" w:hAnsi="Times New Roman" w:cs="Times New Roman"/>
              </w:rPr>
              <w:t>и</w:t>
            </w:r>
            <w:r w:rsidRPr="000B486E">
              <w:rPr>
                <w:rFonts w:ascii="Times New Roman" w:hAnsi="Times New Roman" w:cs="Times New Roman"/>
                <w:spacing w:val="27"/>
              </w:rPr>
              <w:t xml:space="preserve"> </w:t>
            </w:r>
            <w:r w:rsidRPr="000B486E">
              <w:rPr>
                <w:rFonts w:ascii="Times New Roman" w:hAnsi="Times New Roman" w:cs="Times New Roman"/>
                <w:spacing w:val="-1"/>
              </w:rPr>
              <w:t>отсутствие</w:t>
            </w:r>
            <w:r w:rsidRPr="000B486E">
              <w:rPr>
                <w:rFonts w:ascii="Times New Roman" w:hAnsi="Times New Roman" w:cs="Times New Roman"/>
                <w:spacing w:val="25"/>
              </w:rPr>
              <w:t xml:space="preserve"> </w:t>
            </w:r>
            <w:r w:rsidRPr="000B486E">
              <w:rPr>
                <w:rFonts w:ascii="Times New Roman" w:hAnsi="Times New Roman" w:cs="Times New Roman"/>
              </w:rPr>
              <w:t>решения</w:t>
            </w:r>
            <w:r w:rsidRPr="000B486E">
              <w:rPr>
                <w:rFonts w:ascii="Times New Roman" w:hAnsi="Times New Roman" w:cs="Times New Roman"/>
                <w:spacing w:val="33"/>
              </w:rPr>
              <w:t xml:space="preserve"> </w:t>
            </w:r>
            <w:r w:rsidRPr="000B486E">
              <w:rPr>
                <w:rFonts w:ascii="Times New Roman" w:hAnsi="Times New Roman" w:cs="Times New Roman"/>
                <w:spacing w:val="-1"/>
              </w:rPr>
              <w:t>арбитражного</w:t>
            </w:r>
            <w:r w:rsidRPr="000B486E">
              <w:rPr>
                <w:rFonts w:ascii="Times New Roman" w:hAnsi="Times New Roman" w:cs="Times New Roman"/>
                <w:spacing w:val="35"/>
              </w:rPr>
              <w:t xml:space="preserve"> </w:t>
            </w:r>
            <w:r w:rsidRPr="000B486E">
              <w:rPr>
                <w:rFonts w:ascii="Times New Roman" w:hAnsi="Times New Roman" w:cs="Times New Roman"/>
                <w:spacing w:val="-1"/>
              </w:rPr>
              <w:t>суда</w:t>
            </w:r>
            <w:r w:rsidRPr="000B486E">
              <w:rPr>
                <w:rFonts w:ascii="Times New Roman" w:hAnsi="Times New Roman" w:cs="Times New Roman"/>
                <w:spacing w:val="37"/>
              </w:rPr>
              <w:t xml:space="preserve"> </w:t>
            </w:r>
            <w:r w:rsidRPr="000B486E">
              <w:rPr>
                <w:rFonts w:ascii="Times New Roman" w:hAnsi="Times New Roman" w:cs="Times New Roman"/>
              </w:rPr>
              <w:t>о</w:t>
            </w:r>
            <w:r w:rsidRPr="000B486E">
              <w:rPr>
                <w:rFonts w:ascii="Times New Roman" w:hAnsi="Times New Roman" w:cs="Times New Roman"/>
                <w:spacing w:val="35"/>
              </w:rPr>
              <w:t xml:space="preserve"> </w:t>
            </w:r>
            <w:r w:rsidRPr="000B486E">
              <w:rPr>
                <w:rFonts w:ascii="Times New Roman" w:hAnsi="Times New Roman" w:cs="Times New Roman"/>
                <w:spacing w:val="-1"/>
              </w:rPr>
              <w:t>признании</w:t>
            </w:r>
            <w:r w:rsidRPr="000B486E">
              <w:rPr>
                <w:rFonts w:ascii="Times New Roman" w:hAnsi="Times New Roman" w:cs="Times New Roman"/>
                <w:spacing w:val="39"/>
              </w:rPr>
              <w:t xml:space="preserve"> </w:t>
            </w:r>
            <w:r w:rsidRPr="000B486E">
              <w:rPr>
                <w:rFonts w:ascii="Times New Roman" w:hAnsi="Times New Roman" w:cs="Times New Roman"/>
                <w:spacing w:val="-1"/>
              </w:rPr>
              <w:t>участника</w:t>
            </w:r>
            <w:r w:rsidRPr="000B486E">
              <w:rPr>
                <w:rFonts w:ascii="Times New Roman" w:hAnsi="Times New Roman" w:cs="Times New Roman"/>
                <w:spacing w:val="27"/>
              </w:rPr>
              <w:t xml:space="preserve"> </w:t>
            </w:r>
            <w:r w:rsidRPr="000B486E">
              <w:rPr>
                <w:rFonts w:ascii="Times New Roman" w:hAnsi="Times New Roman" w:cs="Times New Roman"/>
                <w:spacing w:val="-1"/>
              </w:rPr>
              <w:t>процедуры</w:t>
            </w:r>
            <w:r w:rsidRPr="000B486E">
              <w:rPr>
                <w:rFonts w:ascii="Times New Roman" w:hAnsi="Times New Roman" w:cs="Times New Roman"/>
                <w:spacing w:val="4"/>
              </w:rPr>
              <w:t xml:space="preserve"> </w:t>
            </w:r>
            <w:r w:rsidRPr="000B486E">
              <w:rPr>
                <w:rFonts w:ascii="Times New Roman" w:hAnsi="Times New Roman" w:cs="Times New Roman"/>
                <w:spacing w:val="-1"/>
              </w:rPr>
              <w:t>закупки</w:t>
            </w:r>
            <w:r w:rsidRPr="000B486E">
              <w:rPr>
                <w:rFonts w:ascii="Times New Roman" w:hAnsi="Times New Roman" w:cs="Times New Roman"/>
                <w:spacing w:val="8"/>
              </w:rPr>
              <w:t xml:space="preserve"> </w:t>
            </w:r>
            <w:r w:rsidRPr="000B486E">
              <w:rPr>
                <w:rFonts w:ascii="Times New Roman" w:hAnsi="Times New Roman" w:cs="Times New Roman"/>
              </w:rPr>
              <w:t>-</w:t>
            </w:r>
            <w:r w:rsidRPr="000B486E">
              <w:rPr>
                <w:rFonts w:ascii="Times New Roman" w:hAnsi="Times New Roman" w:cs="Times New Roman"/>
                <w:spacing w:val="4"/>
              </w:rPr>
              <w:t xml:space="preserve"> </w:t>
            </w:r>
            <w:r w:rsidRPr="000B486E">
              <w:rPr>
                <w:rFonts w:ascii="Times New Roman" w:hAnsi="Times New Roman" w:cs="Times New Roman"/>
                <w:spacing w:val="-1"/>
              </w:rPr>
              <w:t>юридического</w:t>
            </w:r>
            <w:r w:rsidRPr="000B486E">
              <w:rPr>
                <w:rFonts w:ascii="Times New Roman" w:hAnsi="Times New Roman" w:cs="Times New Roman"/>
                <w:spacing w:val="4"/>
              </w:rPr>
              <w:t xml:space="preserve"> </w:t>
            </w:r>
            <w:r w:rsidRPr="000B486E">
              <w:rPr>
                <w:rFonts w:ascii="Times New Roman" w:hAnsi="Times New Roman" w:cs="Times New Roman"/>
              </w:rPr>
              <w:t>лица,</w:t>
            </w:r>
            <w:r w:rsidRPr="000B486E">
              <w:rPr>
                <w:rFonts w:ascii="Times New Roman" w:hAnsi="Times New Roman" w:cs="Times New Roman"/>
                <w:spacing w:val="36"/>
              </w:rPr>
              <w:t xml:space="preserve"> </w:t>
            </w:r>
            <w:r w:rsidRPr="000B486E">
              <w:rPr>
                <w:rFonts w:ascii="Times New Roman" w:hAnsi="Times New Roman" w:cs="Times New Roman"/>
                <w:spacing w:val="-1"/>
              </w:rPr>
              <w:t>индивидуального</w:t>
            </w:r>
            <w:r w:rsidRPr="000B486E">
              <w:rPr>
                <w:rFonts w:ascii="Times New Roman" w:hAnsi="Times New Roman" w:cs="Times New Roman"/>
                <w:spacing w:val="45"/>
              </w:rPr>
              <w:t xml:space="preserve"> </w:t>
            </w:r>
            <w:r w:rsidRPr="000B486E">
              <w:rPr>
                <w:rFonts w:ascii="Times New Roman" w:hAnsi="Times New Roman" w:cs="Times New Roman"/>
                <w:spacing w:val="-1"/>
              </w:rPr>
              <w:t>предпринимателя</w:t>
            </w:r>
            <w:r w:rsidRPr="000B486E">
              <w:rPr>
                <w:rFonts w:ascii="Times New Roman" w:hAnsi="Times New Roman" w:cs="Times New Roman"/>
                <w:spacing w:val="45"/>
              </w:rPr>
              <w:t xml:space="preserve"> </w:t>
            </w:r>
            <w:r w:rsidRPr="000B486E">
              <w:rPr>
                <w:rFonts w:ascii="Times New Roman" w:hAnsi="Times New Roman" w:cs="Times New Roman"/>
                <w:spacing w:val="-1"/>
              </w:rPr>
              <w:t>банкротом</w:t>
            </w:r>
            <w:r w:rsidRPr="000B486E">
              <w:rPr>
                <w:rFonts w:ascii="Times New Roman" w:hAnsi="Times New Roman" w:cs="Times New Roman"/>
                <w:spacing w:val="44"/>
              </w:rPr>
              <w:t xml:space="preserve"> </w:t>
            </w:r>
            <w:r w:rsidRPr="000B486E">
              <w:rPr>
                <w:rFonts w:ascii="Times New Roman" w:hAnsi="Times New Roman" w:cs="Times New Roman"/>
              </w:rPr>
              <w:t>и</w:t>
            </w:r>
            <w:r w:rsidRPr="000B486E">
              <w:rPr>
                <w:rFonts w:ascii="Times New Roman" w:hAnsi="Times New Roman" w:cs="Times New Roman"/>
                <w:spacing w:val="46"/>
              </w:rPr>
              <w:t xml:space="preserve"> </w:t>
            </w:r>
            <w:r w:rsidRPr="000B486E">
              <w:rPr>
                <w:rFonts w:ascii="Times New Roman" w:hAnsi="Times New Roman" w:cs="Times New Roman"/>
              </w:rPr>
              <w:t>об</w:t>
            </w:r>
            <w:r w:rsidRPr="000B486E">
              <w:rPr>
                <w:rFonts w:ascii="Times New Roman" w:hAnsi="Times New Roman" w:cs="Times New Roman"/>
                <w:spacing w:val="41"/>
              </w:rPr>
              <w:t xml:space="preserve"> </w:t>
            </w:r>
            <w:r w:rsidRPr="000B486E">
              <w:rPr>
                <w:rFonts w:ascii="Times New Roman" w:hAnsi="Times New Roman" w:cs="Times New Roman"/>
              </w:rPr>
              <w:t xml:space="preserve">открытии </w:t>
            </w:r>
            <w:r w:rsidRPr="000B486E">
              <w:rPr>
                <w:rFonts w:ascii="Times New Roman" w:hAnsi="Times New Roman" w:cs="Times New Roman"/>
                <w:spacing w:val="-1"/>
              </w:rPr>
              <w:t>конкурсного</w:t>
            </w:r>
            <w:r w:rsidRPr="000B486E">
              <w:rPr>
                <w:rFonts w:ascii="Times New Roman" w:hAnsi="Times New Roman" w:cs="Times New Roman"/>
                <w:spacing w:val="2"/>
              </w:rPr>
              <w:t xml:space="preserve"> </w:t>
            </w:r>
            <w:r w:rsidRPr="000B486E">
              <w:rPr>
                <w:rFonts w:ascii="Times New Roman" w:hAnsi="Times New Roman" w:cs="Times New Roman"/>
                <w:spacing w:val="-1"/>
              </w:rPr>
              <w:t>производства;</w:t>
            </w:r>
          </w:p>
          <w:p w:rsidR="00F1251E" w:rsidRPr="000B486E" w:rsidRDefault="00F1251E" w:rsidP="00F1251E">
            <w:pPr>
              <w:pStyle w:val="ac"/>
              <w:numPr>
                <w:ilvl w:val="0"/>
                <w:numId w:val="29"/>
              </w:numPr>
              <w:tabs>
                <w:tab w:val="left" w:pos="343"/>
              </w:tabs>
              <w:kinsoku w:val="0"/>
              <w:overflowPunct w:val="0"/>
              <w:ind w:left="138" w:firstLine="0"/>
              <w:rPr>
                <w:rFonts w:ascii="Times New Roman" w:hAnsi="Times New Roman" w:cs="Times New Roman"/>
              </w:rPr>
            </w:pPr>
            <w:r w:rsidRPr="000B486E">
              <w:rPr>
                <w:rFonts w:ascii="Times New Roman" w:hAnsi="Times New Roman" w:cs="Times New Roman"/>
              </w:rPr>
              <w:t>Не</w:t>
            </w:r>
            <w:r w:rsidRPr="000B486E">
              <w:rPr>
                <w:rFonts w:ascii="Times New Roman" w:hAnsi="Times New Roman" w:cs="Times New Roman"/>
                <w:spacing w:val="-1"/>
              </w:rPr>
              <w:t xml:space="preserve"> приостановление</w:t>
            </w:r>
            <w:r w:rsidRPr="000B486E">
              <w:rPr>
                <w:rFonts w:ascii="Times New Roman" w:hAnsi="Times New Roman" w:cs="Times New Roman"/>
                <w:spacing w:val="22"/>
              </w:rPr>
              <w:t xml:space="preserve"> </w:t>
            </w:r>
            <w:r w:rsidRPr="000B486E">
              <w:rPr>
                <w:rFonts w:ascii="Times New Roman" w:hAnsi="Times New Roman" w:cs="Times New Roman"/>
                <w:spacing w:val="-1"/>
              </w:rPr>
              <w:t>деятельности</w:t>
            </w:r>
            <w:r w:rsidRPr="000B486E">
              <w:rPr>
                <w:rFonts w:ascii="Times New Roman" w:hAnsi="Times New Roman" w:cs="Times New Roman"/>
                <w:spacing w:val="27"/>
              </w:rPr>
              <w:t xml:space="preserve"> </w:t>
            </w:r>
            <w:r w:rsidRPr="000B486E">
              <w:rPr>
                <w:rFonts w:ascii="Times New Roman" w:hAnsi="Times New Roman" w:cs="Times New Roman"/>
                <w:spacing w:val="-1"/>
              </w:rPr>
              <w:t>участника</w:t>
            </w:r>
            <w:r w:rsidRPr="000B486E">
              <w:rPr>
                <w:rFonts w:ascii="Times New Roman" w:hAnsi="Times New Roman" w:cs="Times New Roman"/>
                <w:spacing w:val="51"/>
              </w:rPr>
              <w:t xml:space="preserve"> </w:t>
            </w:r>
            <w:r w:rsidRPr="000B486E">
              <w:rPr>
                <w:rFonts w:ascii="Times New Roman" w:hAnsi="Times New Roman" w:cs="Times New Roman"/>
                <w:spacing w:val="-1"/>
              </w:rPr>
              <w:t>процедуры</w:t>
            </w:r>
            <w:r w:rsidRPr="000B486E">
              <w:rPr>
                <w:rFonts w:ascii="Times New Roman" w:hAnsi="Times New Roman" w:cs="Times New Roman"/>
                <w:spacing w:val="59"/>
              </w:rPr>
              <w:t xml:space="preserve"> </w:t>
            </w:r>
            <w:r w:rsidRPr="000B486E">
              <w:rPr>
                <w:rFonts w:ascii="Times New Roman" w:hAnsi="Times New Roman" w:cs="Times New Roman"/>
                <w:spacing w:val="-1"/>
              </w:rPr>
              <w:t>закупки</w:t>
            </w:r>
            <w:r w:rsidRPr="000B486E">
              <w:rPr>
                <w:rFonts w:ascii="Times New Roman" w:hAnsi="Times New Roman" w:cs="Times New Roman"/>
                <w:spacing w:val="3"/>
              </w:rPr>
              <w:t xml:space="preserve"> </w:t>
            </w:r>
            <w:r w:rsidRPr="000B486E">
              <w:rPr>
                <w:rFonts w:ascii="Times New Roman" w:hAnsi="Times New Roman" w:cs="Times New Roman"/>
              </w:rPr>
              <w:t>в</w:t>
            </w:r>
            <w:r w:rsidRPr="000B486E">
              <w:rPr>
                <w:rFonts w:ascii="Times New Roman" w:hAnsi="Times New Roman" w:cs="Times New Roman"/>
                <w:spacing w:val="59"/>
              </w:rPr>
              <w:t xml:space="preserve"> </w:t>
            </w:r>
            <w:r w:rsidRPr="000B486E">
              <w:rPr>
                <w:rFonts w:ascii="Times New Roman" w:hAnsi="Times New Roman" w:cs="Times New Roman"/>
                <w:spacing w:val="-1"/>
              </w:rPr>
              <w:t>порядке,</w:t>
            </w:r>
            <w:r w:rsidRPr="000B486E">
              <w:rPr>
                <w:rFonts w:ascii="Times New Roman" w:hAnsi="Times New Roman" w:cs="Times New Roman"/>
                <w:spacing w:val="57"/>
              </w:rPr>
              <w:t xml:space="preserve"> </w:t>
            </w:r>
            <w:r w:rsidRPr="000B486E">
              <w:rPr>
                <w:rFonts w:ascii="Times New Roman" w:hAnsi="Times New Roman" w:cs="Times New Roman"/>
                <w:spacing w:val="-1"/>
              </w:rPr>
              <w:t>предусмотренном</w:t>
            </w:r>
            <w:r w:rsidRPr="000B486E">
              <w:rPr>
                <w:rFonts w:ascii="Times New Roman" w:hAnsi="Times New Roman" w:cs="Times New Roman"/>
                <w:spacing w:val="51"/>
              </w:rPr>
              <w:t xml:space="preserve"> </w:t>
            </w:r>
            <w:r w:rsidRPr="000B486E">
              <w:rPr>
                <w:rFonts w:ascii="Times New Roman" w:hAnsi="Times New Roman" w:cs="Times New Roman"/>
                <w:spacing w:val="-1"/>
              </w:rPr>
              <w:t>Кодексом</w:t>
            </w:r>
            <w:r w:rsidRPr="000B486E">
              <w:rPr>
                <w:rFonts w:ascii="Times New Roman" w:hAnsi="Times New Roman" w:cs="Times New Roman"/>
                <w:spacing w:val="35"/>
              </w:rPr>
              <w:t xml:space="preserve"> </w:t>
            </w:r>
            <w:r w:rsidRPr="000B486E">
              <w:rPr>
                <w:rFonts w:ascii="Times New Roman" w:hAnsi="Times New Roman" w:cs="Times New Roman"/>
                <w:spacing w:val="-1"/>
              </w:rPr>
              <w:t>Российской</w:t>
            </w:r>
            <w:r w:rsidRPr="000B486E">
              <w:rPr>
                <w:rFonts w:ascii="Times New Roman" w:hAnsi="Times New Roman" w:cs="Times New Roman"/>
                <w:spacing w:val="36"/>
              </w:rPr>
              <w:t xml:space="preserve"> </w:t>
            </w:r>
            <w:r w:rsidRPr="000B486E">
              <w:rPr>
                <w:rFonts w:ascii="Times New Roman" w:hAnsi="Times New Roman" w:cs="Times New Roman"/>
                <w:spacing w:val="-1"/>
              </w:rPr>
              <w:t>Федерации</w:t>
            </w:r>
            <w:r w:rsidRPr="000B486E">
              <w:rPr>
                <w:rFonts w:ascii="Times New Roman" w:hAnsi="Times New Roman" w:cs="Times New Roman"/>
                <w:spacing w:val="36"/>
              </w:rPr>
              <w:t xml:space="preserve"> </w:t>
            </w:r>
            <w:r w:rsidRPr="000B486E">
              <w:rPr>
                <w:rFonts w:ascii="Times New Roman" w:hAnsi="Times New Roman" w:cs="Times New Roman"/>
              </w:rPr>
              <w:t>об</w:t>
            </w:r>
            <w:r w:rsidRPr="000B486E">
              <w:rPr>
                <w:rFonts w:ascii="Times New Roman" w:hAnsi="Times New Roman" w:cs="Times New Roman"/>
                <w:spacing w:val="39"/>
              </w:rPr>
              <w:t xml:space="preserve"> </w:t>
            </w:r>
            <w:r w:rsidRPr="000B486E">
              <w:rPr>
                <w:rFonts w:ascii="Times New Roman" w:hAnsi="Times New Roman" w:cs="Times New Roman"/>
                <w:spacing w:val="-1"/>
              </w:rPr>
              <w:t>административных</w:t>
            </w:r>
            <w:r w:rsidRPr="000B486E">
              <w:rPr>
                <w:rFonts w:ascii="Times New Roman" w:hAnsi="Times New Roman" w:cs="Times New Roman"/>
                <w:spacing w:val="9"/>
              </w:rPr>
              <w:t xml:space="preserve"> </w:t>
            </w:r>
            <w:r w:rsidRPr="000B486E">
              <w:rPr>
                <w:rFonts w:ascii="Times New Roman" w:hAnsi="Times New Roman" w:cs="Times New Roman"/>
                <w:spacing w:val="-1"/>
              </w:rPr>
              <w:t>правонарушениях,</w:t>
            </w:r>
            <w:r w:rsidRPr="000B486E">
              <w:rPr>
                <w:rFonts w:ascii="Times New Roman" w:hAnsi="Times New Roman" w:cs="Times New Roman"/>
                <w:spacing w:val="6"/>
              </w:rPr>
              <w:t xml:space="preserve"> </w:t>
            </w:r>
            <w:r w:rsidRPr="000B486E">
              <w:rPr>
                <w:rFonts w:ascii="Times New Roman" w:hAnsi="Times New Roman" w:cs="Times New Roman"/>
              </w:rPr>
              <w:t xml:space="preserve">на </w:t>
            </w:r>
            <w:r w:rsidRPr="000B486E">
              <w:rPr>
                <w:rFonts w:ascii="Times New Roman" w:hAnsi="Times New Roman" w:cs="Times New Roman"/>
                <w:spacing w:val="3"/>
              </w:rPr>
              <w:t>день</w:t>
            </w:r>
            <w:r w:rsidRPr="000B486E">
              <w:rPr>
                <w:rFonts w:ascii="Times New Roman" w:hAnsi="Times New Roman" w:cs="Times New Roman"/>
                <w:spacing w:val="53"/>
              </w:rPr>
              <w:t xml:space="preserve"> </w:t>
            </w:r>
            <w:r w:rsidRPr="000B486E">
              <w:rPr>
                <w:rFonts w:ascii="Times New Roman" w:hAnsi="Times New Roman" w:cs="Times New Roman"/>
                <w:spacing w:val="-1"/>
              </w:rPr>
              <w:t>подачи</w:t>
            </w:r>
            <w:r w:rsidRPr="000B486E">
              <w:rPr>
                <w:rFonts w:ascii="Times New Roman" w:hAnsi="Times New Roman" w:cs="Times New Roman"/>
              </w:rPr>
              <w:t xml:space="preserve"> </w:t>
            </w:r>
            <w:r w:rsidRPr="000B486E">
              <w:rPr>
                <w:rFonts w:ascii="Times New Roman" w:hAnsi="Times New Roman" w:cs="Times New Roman"/>
                <w:spacing w:val="-1"/>
              </w:rPr>
              <w:t xml:space="preserve">заявки </w:t>
            </w:r>
            <w:r w:rsidRPr="000B486E">
              <w:rPr>
                <w:rFonts w:ascii="Times New Roman" w:hAnsi="Times New Roman" w:cs="Times New Roman"/>
              </w:rPr>
              <w:t>на</w:t>
            </w:r>
            <w:r w:rsidRPr="000B486E">
              <w:rPr>
                <w:rFonts w:ascii="Times New Roman" w:hAnsi="Times New Roman" w:cs="Times New Roman"/>
                <w:spacing w:val="1"/>
              </w:rPr>
              <w:t xml:space="preserve"> </w:t>
            </w:r>
            <w:r w:rsidRPr="000B486E">
              <w:rPr>
                <w:rFonts w:ascii="Times New Roman" w:hAnsi="Times New Roman" w:cs="Times New Roman"/>
                <w:spacing w:val="-1"/>
              </w:rPr>
              <w:t xml:space="preserve">участие </w:t>
            </w:r>
            <w:r w:rsidRPr="000B486E">
              <w:rPr>
                <w:rFonts w:ascii="Times New Roman" w:hAnsi="Times New Roman" w:cs="Times New Roman"/>
              </w:rPr>
              <w:t>в</w:t>
            </w:r>
            <w:r w:rsidRPr="000B486E">
              <w:rPr>
                <w:rFonts w:ascii="Times New Roman" w:hAnsi="Times New Roman" w:cs="Times New Roman"/>
                <w:spacing w:val="2"/>
              </w:rPr>
              <w:t xml:space="preserve"> </w:t>
            </w:r>
            <w:r w:rsidRPr="000B486E">
              <w:rPr>
                <w:rFonts w:ascii="Times New Roman" w:hAnsi="Times New Roman" w:cs="Times New Roman"/>
                <w:spacing w:val="-1"/>
              </w:rPr>
              <w:t>тендере</w:t>
            </w:r>
            <w:r w:rsidRPr="000B486E">
              <w:rPr>
                <w:rFonts w:ascii="Times New Roman" w:hAnsi="Times New Roman" w:cs="Times New Roman"/>
              </w:rPr>
              <w:t>;</w:t>
            </w:r>
          </w:p>
          <w:p w:rsidR="00F1251E" w:rsidRPr="000B486E" w:rsidRDefault="00F1251E" w:rsidP="00F1251E">
            <w:pPr>
              <w:pStyle w:val="ac"/>
              <w:tabs>
                <w:tab w:val="left" w:pos="343"/>
              </w:tabs>
              <w:kinsoku w:val="0"/>
              <w:overflowPunct w:val="0"/>
              <w:ind w:left="138"/>
              <w:rPr>
                <w:rFonts w:ascii="Times New Roman" w:hAnsi="Times New Roman" w:cs="Times New Roman"/>
              </w:rPr>
            </w:pPr>
            <w:r w:rsidRPr="000B486E">
              <w:rPr>
                <w:rFonts w:ascii="Times New Roman" w:hAnsi="Times New Roman" w:cs="Times New Roman"/>
              </w:rPr>
              <w:t>4.</w:t>
            </w:r>
            <w:r w:rsidRPr="000B486E">
              <w:rPr>
                <w:rFonts w:ascii="Times New Roman" w:hAnsi="Times New Roman" w:cs="Times New Roman"/>
              </w:rPr>
              <w:tab/>
              <w:t>Отсутствие сведений об участнике процедуры закупки в реестре недобросовестных поставщиков, который ведется в соответствии с Федеральным законом от 05 апреля 2013 г. № 44-ФЗ</w:t>
            </w:r>
          </w:p>
          <w:p w:rsidR="00F1251E" w:rsidRPr="000B486E" w:rsidRDefault="00F1251E" w:rsidP="00F1251E">
            <w:pPr>
              <w:pStyle w:val="ac"/>
              <w:tabs>
                <w:tab w:val="left" w:pos="343"/>
              </w:tabs>
              <w:kinsoku w:val="0"/>
              <w:overflowPunct w:val="0"/>
              <w:ind w:left="138"/>
              <w:rPr>
                <w:rFonts w:ascii="Times New Roman" w:hAnsi="Times New Roman" w:cs="Times New Roman"/>
              </w:rPr>
            </w:pPr>
            <w:r w:rsidRPr="000B486E">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 а также в реестре недобросовестных поставщиков, предусмотренном Федеральным законом от 18 июля 2011 г. № 223-ФЗ</w:t>
            </w:r>
          </w:p>
          <w:p w:rsidR="00F1251E" w:rsidRPr="000B486E" w:rsidRDefault="00F1251E" w:rsidP="00F1251E">
            <w:pPr>
              <w:pStyle w:val="ac"/>
              <w:tabs>
                <w:tab w:val="left" w:pos="343"/>
              </w:tabs>
              <w:kinsoku w:val="0"/>
              <w:overflowPunct w:val="0"/>
              <w:ind w:left="138"/>
              <w:rPr>
                <w:rFonts w:ascii="Times New Roman" w:hAnsi="Times New Roman" w:cs="Times New Roman"/>
              </w:rPr>
            </w:pPr>
            <w:r w:rsidRPr="000B486E">
              <w:rPr>
                <w:rFonts w:ascii="Times New Roman" w:hAnsi="Times New Roman" w:cs="Times New Roman"/>
              </w:rPr>
              <w:t>«О закупках товаров, работ, услуг отдельными видами юридических лиц»;</w:t>
            </w:r>
          </w:p>
          <w:p w:rsidR="00F1251E" w:rsidRPr="000B486E" w:rsidRDefault="00F1251E" w:rsidP="00F1251E">
            <w:pPr>
              <w:spacing w:after="0" w:line="240" w:lineRule="auto"/>
              <w:ind w:left="138"/>
              <w:rPr>
                <w:rFonts w:ascii="Times New Roman" w:hAnsi="Times New Roman"/>
                <w:b/>
                <w:bCs/>
                <w:i/>
                <w:color w:val="808080"/>
                <w:sz w:val="24"/>
                <w:szCs w:val="24"/>
              </w:rPr>
            </w:pPr>
            <w:r w:rsidRPr="000B486E">
              <w:rPr>
                <w:rFonts w:ascii="Times New Roman" w:hAnsi="Times New Roman"/>
                <w:sz w:val="24"/>
                <w:szCs w:val="24"/>
              </w:rPr>
              <w:lastRenderedPageBreak/>
              <w:t>5.</w:t>
            </w:r>
            <w:r w:rsidRPr="000B486E">
              <w:rPr>
                <w:rFonts w:ascii="Times New Roman" w:hAnsi="Times New Roman"/>
                <w:sz w:val="24"/>
                <w:szCs w:val="24"/>
              </w:rPr>
              <w:tab/>
              <w:t xml:space="preserve">Отсутствие у участника процедуры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процедуры закупки, по данным бухгалтерской отчетности за последний отчетный период. Участник процедуры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w:t>
            </w:r>
            <w:r w:rsidRPr="000B486E">
              <w:rPr>
                <w:rFonts w:ascii="Times New Roman" w:eastAsia="Times New Roman" w:hAnsi="Times New Roman"/>
                <w:spacing w:val="-1"/>
                <w:sz w:val="24"/>
                <w:szCs w:val="24"/>
                <w:lang w:eastAsia="ru-RU"/>
              </w:rPr>
              <w:t>тендере</w:t>
            </w:r>
            <w:r w:rsidRPr="000B486E">
              <w:rPr>
                <w:rFonts w:ascii="Times New Roman" w:hAnsi="Times New Roman"/>
                <w:sz w:val="24"/>
                <w:szCs w:val="24"/>
              </w:rPr>
              <w:t xml:space="preserve"> не принято.</w:t>
            </w:r>
          </w:p>
        </w:tc>
      </w:tr>
      <w:tr w:rsidR="00F1251E" w:rsidRPr="00D26017" w:rsidTr="000B486E">
        <w:trPr>
          <w:trHeight w:val="709"/>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lastRenderedPageBreak/>
              <w:t>12.</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Требования к товару, работам, услугам</w:t>
            </w:r>
            <w:r w:rsidRPr="00D26017">
              <w:rPr>
                <w:rFonts w:ascii="Times New Roman" w:hAnsi="Times New Roman"/>
                <w:b/>
                <w:i/>
                <w:sz w:val="24"/>
                <w:szCs w:val="24"/>
              </w:rPr>
              <w:t xml:space="preserve">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tabs>
                <w:tab w:val="left" w:pos="495"/>
                <w:tab w:val="left" w:pos="5657"/>
              </w:tabs>
              <w:spacing w:after="0" w:line="240" w:lineRule="auto"/>
              <w:ind w:left="138"/>
              <w:rPr>
                <w:rFonts w:ascii="Times New Roman" w:hAnsi="Times New Roman"/>
                <w:color w:val="000000"/>
                <w:sz w:val="24"/>
                <w:szCs w:val="24"/>
              </w:rPr>
            </w:pPr>
            <w:r w:rsidRPr="000B486E">
              <w:rPr>
                <w:rFonts w:ascii="Times New Roman" w:hAnsi="Times New Roman"/>
                <w:color w:val="000000"/>
                <w:sz w:val="24"/>
                <w:szCs w:val="24"/>
              </w:rPr>
              <w:t>Приводятся в разделе «Техническое задание» настоящей Документации</w:t>
            </w:r>
          </w:p>
        </w:tc>
      </w:tr>
      <w:tr w:rsidR="00F1251E" w:rsidRPr="00D26017" w:rsidTr="000B486E">
        <w:trPr>
          <w:trHeight w:val="46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13.</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bCs/>
                <w:sz w:val="24"/>
                <w:szCs w:val="24"/>
              </w:rPr>
              <w:t xml:space="preserve">Документы, включаемые </w:t>
            </w:r>
            <w:r w:rsidRPr="00D26017">
              <w:rPr>
                <w:rFonts w:ascii="Times New Roman" w:hAnsi="Times New Roman"/>
                <w:sz w:val="24"/>
                <w:szCs w:val="24"/>
              </w:rPr>
              <w:t xml:space="preserve">Претендентом на участие в </w:t>
            </w:r>
            <w:r>
              <w:rPr>
                <w:rFonts w:ascii="Times New Roman" w:hAnsi="Times New Roman"/>
                <w:sz w:val="24"/>
                <w:szCs w:val="24"/>
              </w:rPr>
              <w:t>Тендере</w:t>
            </w:r>
            <w:r w:rsidRPr="00D26017">
              <w:rPr>
                <w:rFonts w:ascii="Times New Roman" w:hAnsi="Times New Roman"/>
                <w:sz w:val="24"/>
                <w:szCs w:val="24"/>
              </w:rPr>
              <w:t xml:space="preserve"> </w:t>
            </w:r>
            <w:r w:rsidRPr="00D26017">
              <w:rPr>
                <w:rFonts w:ascii="Times New Roman" w:hAnsi="Times New Roman"/>
                <w:bCs/>
                <w:sz w:val="24"/>
                <w:szCs w:val="24"/>
              </w:rPr>
              <w:t xml:space="preserve">в состав Заявки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widowControl w:val="0"/>
              <w:tabs>
                <w:tab w:val="left" w:pos="778"/>
              </w:tabs>
              <w:adjustRightInd w:val="0"/>
              <w:spacing w:line="240" w:lineRule="auto"/>
              <w:ind w:left="138"/>
              <w:textAlignment w:val="baseline"/>
              <w:rPr>
                <w:rFonts w:ascii="Times New Roman" w:hAnsi="Times New Roman"/>
                <w:color w:val="000000"/>
                <w:sz w:val="24"/>
                <w:szCs w:val="24"/>
              </w:rPr>
            </w:pPr>
            <w:r w:rsidRPr="000B486E">
              <w:rPr>
                <w:rFonts w:ascii="Times New Roman" w:hAnsi="Times New Roman"/>
                <w:color w:val="000000"/>
                <w:sz w:val="24"/>
                <w:szCs w:val="24"/>
              </w:rPr>
              <w:t>1.Документы, указанные в пункте 4.2 настоящей Документации</w:t>
            </w:r>
          </w:p>
          <w:p w:rsidR="00F1251E" w:rsidRDefault="00F1251E" w:rsidP="00F1251E">
            <w:pPr>
              <w:autoSpaceDE w:val="0"/>
              <w:autoSpaceDN w:val="0"/>
              <w:adjustRightInd w:val="0"/>
              <w:spacing w:after="0" w:line="240" w:lineRule="auto"/>
              <w:ind w:left="138"/>
              <w:rPr>
                <w:rFonts w:ascii="Times New Roman" w:hAnsi="Times New Roman"/>
                <w:sz w:val="24"/>
                <w:szCs w:val="24"/>
              </w:rPr>
            </w:pPr>
            <w:r w:rsidRPr="000B486E">
              <w:rPr>
                <w:rFonts w:ascii="Times New Roman" w:hAnsi="Times New Roman"/>
                <w:color w:val="000000"/>
                <w:sz w:val="24"/>
                <w:szCs w:val="24"/>
              </w:rPr>
              <w:t>2.</w:t>
            </w:r>
            <w:r w:rsidRPr="00FA6DA4">
              <w:rPr>
                <w:rFonts w:ascii="Times New Roman" w:hAnsi="Times New Roman"/>
                <w:sz w:val="24"/>
                <w:szCs w:val="24"/>
              </w:rPr>
              <w:t xml:space="preserve"> Заполненное техническое задание (раздел 7 настоящей документации) в полном объеме.</w:t>
            </w:r>
          </w:p>
          <w:p w:rsidR="00F1251E" w:rsidRPr="000B486E" w:rsidRDefault="00F1251E" w:rsidP="00F1251E">
            <w:pPr>
              <w:autoSpaceDE w:val="0"/>
              <w:autoSpaceDN w:val="0"/>
              <w:adjustRightInd w:val="0"/>
              <w:spacing w:after="0" w:line="240" w:lineRule="auto"/>
              <w:ind w:left="138"/>
              <w:rPr>
                <w:rFonts w:ascii="Times New Roman" w:hAnsi="Times New Roman"/>
                <w:sz w:val="24"/>
                <w:szCs w:val="24"/>
              </w:rPr>
            </w:pPr>
            <w:r w:rsidRPr="000B486E">
              <w:rPr>
                <w:rFonts w:ascii="Times New Roman" w:hAnsi="Times New Roman"/>
                <w:color w:val="000000"/>
                <w:sz w:val="24"/>
                <w:szCs w:val="24"/>
              </w:rPr>
              <w:t>3.</w:t>
            </w:r>
            <w:r w:rsidRPr="000B486E">
              <w:rPr>
                <w:rFonts w:ascii="Times New Roman" w:hAnsi="Times New Roman"/>
                <w:sz w:val="24"/>
                <w:szCs w:val="24"/>
              </w:rPr>
              <w:t>В случае если в разделе 11 настоящей Документации «</w:t>
            </w:r>
            <w:r w:rsidRPr="000B486E">
              <w:rPr>
                <w:rFonts w:ascii="Times New Roman" w:hAnsi="Times New Roman"/>
                <w:color w:val="000000"/>
                <w:sz w:val="24"/>
                <w:szCs w:val="24"/>
              </w:rPr>
              <w:t>ОБРАЗЦЫ ФОРМ ДОКУМЕНТОВ, ВКЛЮЧАЕМЫХ В ЗАЯВКУ НАУЧАСТИЕ В ТЕНДЕРЕ</w:t>
            </w:r>
            <w:r w:rsidRPr="000B486E">
              <w:rPr>
                <w:rFonts w:ascii="Times New Roman" w:hAnsi="Times New Roman"/>
                <w:sz w:val="24"/>
                <w:szCs w:val="24"/>
              </w:rPr>
              <w:t>», содержатся соответствующие формы, такие формы обязательны к использованию (заполнению) Претендентом на участие в Тендере.</w:t>
            </w:r>
          </w:p>
          <w:p w:rsidR="00F1251E" w:rsidRDefault="00F1251E" w:rsidP="00F1251E">
            <w:pPr>
              <w:widowControl w:val="0"/>
              <w:tabs>
                <w:tab w:val="left" w:pos="778"/>
              </w:tabs>
              <w:adjustRightInd w:val="0"/>
              <w:spacing w:line="240" w:lineRule="auto"/>
              <w:ind w:left="138"/>
              <w:textAlignment w:val="baseline"/>
              <w:rPr>
                <w:rFonts w:ascii="Times New Roman" w:hAnsi="Times New Roman"/>
                <w:sz w:val="24"/>
                <w:szCs w:val="24"/>
              </w:rPr>
            </w:pPr>
            <w:r w:rsidRPr="000B486E">
              <w:rPr>
                <w:rFonts w:ascii="Times New Roman" w:hAnsi="Times New Roman"/>
                <w:sz w:val="24"/>
                <w:szCs w:val="24"/>
              </w:rPr>
              <w:t>4.Заполненный и подписанный прое</w:t>
            </w:r>
            <w:r>
              <w:rPr>
                <w:rFonts w:ascii="Times New Roman" w:hAnsi="Times New Roman"/>
                <w:sz w:val="24"/>
                <w:szCs w:val="24"/>
              </w:rPr>
              <w:t>кт договора в редакции Заказчика.</w:t>
            </w:r>
          </w:p>
          <w:p w:rsidR="00F1251E" w:rsidRPr="00F1251E" w:rsidRDefault="00F1251E" w:rsidP="00F1251E">
            <w:pPr>
              <w:widowControl w:val="0"/>
              <w:tabs>
                <w:tab w:val="left" w:pos="778"/>
              </w:tabs>
              <w:adjustRightInd w:val="0"/>
              <w:spacing w:line="240" w:lineRule="auto"/>
              <w:ind w:left="138"/>
              <w:textAlignment w:val="baseline"/>
              <w:rPr>
                <w:rFonts w:ascii="Times New Roman" w:hAnsi="Times New Roman"/>
                <w:sz w:val="24"/>
                <w:szCs w:val="24"/>
              </w:rPr>
            </w:pPr>
            <w:r w:rsidRPr="00F1251E">
              <w:rPr>
                <w:rFonts w:ascii="Times New Roman" w:hAnsi="Times New Roman"/>
                <w:sz w:val="24"/>
                <w:szCs w:val="24"/>
              </w:rPr>
              <w:t>5. Техническое</w:t>
            </w:r>
            <w:r>
              <w:rPr>
                <w:rFonts w:ascii="Times New Roman" w:hAnsi="Times New Roman"/>
                <w:sz w:val="24"/>
                <w:szCs w:val="24"/>
              </w:rPr>
              <w:t xml:space="preserve"> предложение</w:t>
            </w:r>
            <w:r w:rsidR="009B7937">
              <w:rPr>
                <w:rFonts w:ascii="Times New Roman" w:hAnsi="Times New Roman"/>
                <w:sz w:val="24"/>
                <w:szCs w:val="24"/>
              </w:rPr>
              <w:t>.</w:t>
            </w:r>
            <w:r w:rsidR="009B7937">
              <w:t xml:space="preserve"> </w:t>
            </w:r>
            <w:r w:rsidR="009B7937" w:rsidRPr="009B7937">
              <w:rPr>
                <w:rFonts w:ascii="Times New Roman" w:hAnsi="Times New Roman"/>
                <w:sz w:val="24"/>
                <w:szCs w:val="24"/>
              </w:rPr>
              <w:t>Характеристики товаров, работ, услуг должны быть изложены таким образом, чтобы при рассмотрении заявок не допускалось их неоднозначное толкование. Описание характеристик должно соответствовать требованиям технического задания, а также форме технического предложения. При поставке товаров в техническом предложении должны быть указаны наименования предлагаемого товара, марка (при наличии), модель (при наличии), наименование производителя (если такое требование предусмотрено формой технического предложения) по каждой номенклатурной позиции</w:t>
            </w:r>
          </w:p>
          <w:p w:rsidR="00F1251E" w:rsidRDefault="00F1251E" w:rsidP="00F1251E">
            <w:pPr>
              <w:widowControl w:val="0"/>
              <w:tabs>
                <w:tab w:val="left" w:pos="778"/>
              </w:tabs>
              <w:adjustRightInd w:val="0"/>
              <w:spacing w:line="240" w:lineRule="auto"/>
              <w:ind w:left="138"/>
              <w:textAlignment w:val="baseline"/>
              <w:rPr>
                <w:rFonts w:ascii="Times New Roman" w:hAnsi="Times New Roman"/>
                <w:sz w:val="24"/>
                <w:szCs w:val="24"/>
              </w:rPr>
            </w:pPr>
            <w:r>
              <w:rPr>
                <w:rFonts w:ascii="Times New Roman" w:hAnsi="Times New Roman"/>
                <w:sz w:val="24"/>
                <w:szCs w:val="24"/>
              </w:rPr>
              <w:lastRenderedPageBreak/>
              <w:t xml:space="preserve">6. </w:t>
            </w:r>
            <w:r w:rsidRPr="00FA6DA4">
              <w:rPr>
                <w:rFonts w:ascii="Times New Roman" w:hAnsi="Times New Roman"/>
                <w:sz w:val="24"/>
                <w:szCs w:val="24"/>
              </w:rPr>
              <w:t xml:space="preserve">Сертификат о прохождении участником закупки обучения по </w:t>
            </w:r>
            <w:r w:rsidRPr="00736EE6">
              <w:rPr>
                <w:rFonts w:ascii="Times New Roman" w:hAnsi="Times New Roman"/>
                <w:sz w:val="24"/>
                <w:szCs w:val="24"/>
              </w:rPr>
              <w:t xml:space="preserve">требуемому </w:t>
            </w:r>
            <w:r w:rsidRPr="00FA6DA4">
              <w:rPr>
                <w:rFonts w:ascii="Times New Roman" w:hAnsi="Times New Roman"/>
                <w:sz w:val="24"/>
                <w:szCs w:val="24"/>
              </w:rPr>
              <w:t>программному обеспечению (подтвердить наличие)</w:t>
            </w:r>
          </w:p>
          <w:p w:rsidR="00F1251E" w:rsidRDefault="00F1251E" w:rsidP="00F1251E">
            <w:pPr>
              <w:widowControl w:val="0"/>
              <w:tabs>
                <w:tab w:val="left" w:pos="778"/>
              </w:tabs>
              <w:adjustRightInd w:val="0"/>
              <w:spacing w:after="0" w:line="240" w:lineRule="auto"/>
              <w:ind w:left="138"/>
              <w:jc w:val="both"/>
              <w:textAlignment w:val="baseline"/>
              <w:rPr>
                <w:rFonts w:ascii="Times New Roman" w:eastAsia="Times New Roman" w:hAnsi="Times New Roman"/>
                <w:sz w:val="24"/>
                <w:szCs w:val="24"/>
              </w:rPr>
            </w:pPr>
            <w:r>
              <w:rPr>
                <w:rFonts w:ascii="Times New Roman" w:eastAsia="Times New Roman" w:hAnsi="Times New Roman"/>
                <w:sz w:val="24"/>
                <w:szCs w:val="24"/>
              </w:rPr>
              <w:t>7.</w:t>
            </w:r>
            <w:r w:rsidRPr="00D26017">
              <w:rPr>
                <w:rFonts w:ascii="Times New Roman" w:eastAsia="Times New Roman" w:hAnsi="Times New Roman"/>
                <w:sz w:val="24"/>
                <w:szCs w:val="24"/>
              </w:rPr>
              <w:t xml:space="preserve"> </w:t>
            </w:r>
            <w:r>
              <w:rPr>
                <w:rFonts w:ascii="Times New Roman" w:eastAsia="Times New Roman" w:hAnsi="Times New Roman"/>
                <w:sz w:val="24"/>
                <w:szCs w:val="24"/>
                <w:lang w:val="sah-RU"/>
              </w:rPr>
              <w:t xml:space="preserve">Договоры, </w:t>
            </w:r>
            <w:r w:rsidRPr="00D26017">
              <w:rPr>
                <w:rFonts w:ascii="Times New Roman" w:eastAsia="Times New Roman" w:hAnsi="Times New Roman"/>
                <w:sz w:val="24"/>
                <w:szCs w:val="24"/>
              </w:rPr>
              <w:t>аналогичн</w:t>
            </w:r>
            <w:r>
              <w:rPr>
                <w:rFonts w:ascii="Times New Roman" w:eastAsia="Times New Roman" w:hAnsi="Times New Roman"/>
                <w:sz w:val="24"/>
                <w:szCs w:val="24"/>
              </w:rPr>
              <w:t>ые</w:t>
            </w:r>
            <w:r w:rsidRPr="00D26017">
              <w:rPr>
                <w:rFonts w:ascii="Times New Roman" w:eastAsia="Times New Roman" w:hAnsi="Times New Roman"/>
                <w:sz w:val="24"/>
                <w:szCs w:val="24"/>
              </w:rPr>
              <w:t xml:space="preserve"> предмету в </w:t>
            </w:r>
            <w:r>
              <w:rPr>
                <w:rFonts w:ascii="Times New Roman" w:eastAsia="Times New Roman" w:hAnsi="Times New Roman"/>
                <w:sz w:val="24"/>
                <w:szCs w:val="24"/>
              </w:rPr>
              <w:t>Тендере</w:t>
            </w:r>
            <w:r w:rsidRPr="00D26017">
              <w:rPr>
                <w:rFonts w:ascii="Times New Roman" w:eastAsia="Times New Roman" w:hAnsi="Times New Roman"/>
                <w:sz w:val="24"/>
                <w:szCs w:val="24"/>
              </w:rPr>
              <w:t xml:space="preserve">  за период 201</w:t>
            </w:r>
            <w:r>
              <w:rPr>
                <w:rFonts w:ascii="Times New Roman" w:eastAsia="Times New Roman" w:hAnsi="Times New Roman"/>
                <w:sz w:val="24"/>
                <w:szCs w:val="24"/>
              </w:rPr>
              <w:t>7</w:t>
            </w:r>
            <w:r w:rsidRPr="00D26017">
              <w:rPr>
                <w:rFonts w:ascii="Times New Roman" w:eastAsia="Times New Roman" w:hAnsi="Times New Roman"/>
                <w:sz w:val="24"/>
                <w:szCs w:val="24"/>
              </w:rPr>
              <w:t>-202</w:t>
            </w:r>
            <w:r>
              <w:rPr>
                <w:rFonts w:ascii="Times New Roman" w:eastAsia="Times New Roman" w:hAnsi="Times New Roman"/>
                <w:sz w:val="24"/>
                <w:szCs w:val="24"/>
              </w:rPr>
              <w:t>2</w:t>
            </w:r>
            <w:r w:rsidRPr="00D26017">
              <w:rPr>
                <w:rFonts w:ascii="Times New Roman" w:eastAsia="Times New Roman" w:hAnsi="Times New Roman"/>
                <w:sz w:val="24"/>
                <w:szCs w:val="24"/>
              </w:rPr>
              <w:t xml:space="preserve"> гг</w:t>
            </w:r>
            <w:r>
              <w:rPr>
                <w:rFonts w:ascii="Times New Roman" w:eastAsia="Times New Roman" w:hAnsi="Times New Roman"/>
                <w:sz w:val="24"/>
                <w:szCs w:val="24"/>
              </w:rPr>
              <w:t>.</w:t>
            </w:r>
          </w:p>
          <w:p w:rsidR="00F1251E" w:rsidRDefault="00F1251E" w:rsidP="00F1251E">
            <w:pPr>
              <w:spacing w:after="0" w:line="240" w:lineRule="auto"/>
              <w:ind w:left="138"/>
              <w:rPr>
                <w:rFonts w:ascii="Times New Roman" w:eastAsia="Times New Roman" w:hAnsi="Times New Roman"/>
                <w:sz w:val="24"/>
                <w:szCs w:val="24"/>
              </w:rPr>
            </w:pPr>
            <w:r>
              <w:rPr>
                <w:rFonts w:ascii="Times New Roman" w:eastAsia="Times New Roman" w:hAnsi="Times New Roman"/>
                <w:sz w:val="24"/>
                <w:szCs w:val="24"/>
              </w:rPr>
              <w:t xml:space="preserve">8. </w:t>
            </w:r>
            <w:r w:rsidRPr="00D26017">
              <w:rPr>
                <w:rFonts w:ascii="Times New Roman" w:eastAsia="Times New Roman" w:hAnsi="Times New Roman"/>
                <w:sz w:val="24"/>
                <w:szCs w:val="24"/>
              </w:rPr>
              <w:t>Заверенные руководителем копии штатного расписания и заверенные копии трудовых договоров (в том числе срочных трудовых договоров).</w:t>
            </w:r>
            <w:r>
              <w:rPr>
                <w:rFonts w:ascii="Times New Roman" w:eastAsia="Times New Roman" w:hAnsi="Times New Roman"/>
                <w:sz w:val="24"/>
                <w:szCs w:val="24"/>
              </w:rPr>
              <w:t xml:space="preserve"> </w:t>
            </w:r>
            <w:r w:rsidRPr="00D26017">
              <w:rPr>
                <w:rFonts w:ascii="Times New Roman" w:eastAsia="Times New Roman" w:hAnsi="Times New Roman"/>
                <w:sz w:val="24"/>
                <w:szCs w:val="24"/>
              </w:rPr>
              <w:t>Копии дипломов, удостоверений</w:t>
            </w:r>
            <w:r>
              <w:rPr>
                <w:rFonts w:ascii="Times New Roman" w:eastAsia="Times New Roman" w:hAnsi="Times New Roman"/>
                <w:sz w:val="24"/>
                <w:szCs w:val="24"/>
              </w:rPr>
              <w:t xml:space="preserve"> (для подтверждения справки о кадровых ресурсах).</w:t>
            </w:r>
          </w:p>
          <w:p w:rsidR="00F1251E" w:rsidRPr="000B486E" w:rsidRDefault="00F1251E" w:rsidP="00F1251E">
            <w:pPr>
              <w:widowControl w:val="0"/>
              <w:tabs>
                <w:tab w:val="left" w:pos="778"/>
              </w:tabs>
              <w:adjustRightInd w:val="0"/>
              <w:spacing w:line="240" w:lineRule="auto"/>
              <w:ind w:left="138"/>
              <w:textAlignment w:val="baseline"/>
              <w:rPr>
                <w:rFonts w:ascii="Times New Roman" w:hAnsi="Times New Roman"/>
                <w:sz w:val="24"/>
                <w:szCs w:val="24"/>
              </w:rPr>
            </w:pPr>
          </w:p>
          <w:p w:rsidR="00F1251E" w:rsidRPr="000B486E" w:rsidRDefault="00F1251E" w:rsidP="00F1251E">
            <w:pPr>
              <w:widowControl w:val="0"/>
              <w:tabs>
                <w:tab w:val="left" w:pos="778"/>
              </w:tabs>
              <w:adjustRightInd w:val="0"/>
              <w:spacing w:line="240" w:lineRule="auto"/>
              <w:ind w:left="138"/>
              <w:textAlignment w:val="baseline"/>
              <w:rPr>
                <w:rFonts w:ascii="Times New Roman" w:hAnsi="Times New Roman"/>
                <w:color w:val="808080"/>
                <w:sz w:val="24"/>
                <w:szCs w:val="24"/>
              </w:rPr>
            </w:pPr>
            <w:r w:rsidRPr="000B486E">
              <w:rPr>
                <w:rFonts w:ascii="Times New Roman" w:hAnsi="Times New Roman"/>
                <w:i/>
                <w:sz w:val="24"/>
                <w:szCs w:val="24"/>
                <w:u w:val="single"/>
              </w:rPr>
              <w:t>В случае не предоставления участником хотя бы одного из документов, либо если цены в представленном комплекте документов не соответствуют заявке на ЭТП, он может быть отклонен решением закупочной комиссии без дальнейшего рассмотрения по существу.</w:t>
            </w:r>
          </w:p>
        </w:tc>
      </w:tr>
      <w:tr w:rsidR="00F1251E" w:rsidRPr="00D26017" w:rsidTr="000B486E">
        <w:trPr>
          <w:trHeight w:val="397"/>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lastRenderedPageBreak/>
              <w:t>14.</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pacing w:val="-6"/>
                <w:sz w:val="24"/>
                <w:szCs w:val="24"/>
              </w:rPr>
            </w:pPr>
            <w:r w:rsidRPr="00D26017">
              <w:rPr>
                <w:rFonts w:ascii="Times New Roman" w:hAnsi="Times New Roman"/>
                <w:sz w:val="24"/>
                <w:szCs w:val="24"/>
              </w:rPr>
              <w:t xml:space="preserve">Привлечение субподрядчиков, соисполнителей.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Times12"/>
              <w:suppressAutoHyphens/>
              <w:ind w:left="138" w:firstLine="0"/>
              <w:jc w:val="left"/>
              <w:rPr>
                <w:bCs w:val="0"/>
                <w:szCs w:val="24"/>
              </w:rPr>
            </w:pPr>
            <w:r w:rsidRPr="000B486E">
              <w:rPr>
                <w:bCs w:val="0"/>
                <w:szCs w:val="24"/>
              </w:rPr>
              <w:t>Привлечение соисполнителей:</w:t>
            </w:r>
          </w:p>
          <w:p w:rsidR="00F1251E" w:rsidRPr="000B486E" w:rsidRDefault="00F1251E" w:rsidP="00F1251E">
            <w:pPr>
              <w:pStyle w:val="Times12"/>
              <w:suppressAutoHyphens/>
              <w:ind w:left="138" w:firstLine="0"/>
              <w:jc w:val="left"/>
              <w:rPr>
                <w:bCs w:val="0"/>
                <w:szCs w:val="24"/>
              </w:rPr>
            </w:pPr>
            <w:r w:rsidRPr="000B486E">
              <w:rPr>
                <w:bCs w:val="0"/>
                <w:szCs w:val="24"/>
              </w:rPr>
              <w:t>Лот № 1:</w:t>
            </w:r>
          </w:p>
          <w:p w:rsidR="00F1251E" w:rsidRPr="000B486E" w:rsidRDefault="00F1251E" w:rsidP="00F1251E">
            <w:pPr>
              <w:pStyle w:val="afa"/>
              <w:numPr>
                <w:ilvl w:val="0"/>
                <w:numId w:val="32"/>
              </w:numPr>
              <w:suppressAutoHyphens/>
              <w:spacing w:before="0" w:beforeAutospacing="0" w:after="0" w:afterAutospacing="0"/>
              <w:ind w:left="138"/>
              <w:rPr>
                <w:bCs/>
              </w:rPr>
            </w:pPr>
            <w:r w:rsidRPr="000B486E">
              <w:rPr>
                <w:bCs/>
              </w:rPr>
              <w:t>Допускается</w:t>
            </w:r>
          </w:p>
          <w:p w:rsidR="00F1251E" w:rsidRPr="000B486E" w:rsidRDefault="00F1251E" w:rsidP="00F1251E">
            <w:pPr>
              <w:pStyle w:val="afa"/>
              <w:suppressAutoHyphens/>
              <w:spacing w:before="0" w:beforeAutospacing="0" w:after="0" w:afterAutospacing="0"/>
              <w:ind w:left="138"/>
              <w:rPr>
                <w:bCs/>
              </w:rPr>
            </w:pPr>
            <w:r w:rsidRPr="000B486E">
              <w:rPr>
                <w:bCs/>
              </w:rPr>
              <w:t>Привлечение субподрядчиков, субисполнителей, субагентов и т.п.:</w:t>
            </w:r>
          </w:p>
          <w:p w:rsidR="00F1251E" w:rsidRPr="000B486E" w:rsidRDefault="00F1251E" w:rsidP="00F1251E">
            <w:pPr>
              <w:pStyle w:val="afa"/>
              <w:suppressAutoHyphens/>
              <w:spacing w:before="0" w:beforeAutospacing="0" w:after="0" w:afterAutospacing="0"/>
              <w:ind w:left="138"/>
              <w:rPr>
                <w:bCs/>
              </w:rPr>
            </w:pPr>
            <w:r w:rsidRPr="000B486E">
              <w:rPr>
                <w:bCs/>
              </w:rPr>
              <w:t>Лот № 1:</w:t>
            </w:r>
          </w:p>
          <w:p w:rsidR="00F1251E" w:rsidRPr="000B486E" w:rsidRDefault="00F1251E" w:rsidP="00F1251E">
            <w:pPr>
              <w:pStyle w:val="afa"/>
              <w:numPr>
                <w:ilvl w:val="0"/>
                <w:numId w:val="32"/>
              </w:numPr>
              <w:suppressAutoHyphens/>
              <w:spacing w:before="0" w:beforeAutospacing="0" w:after="0" w:afterAutospacing="0"/>
              <w:ind w:left="138"/>
              <w:rPr>
                <w:bCs/>
              </w:rPr>
            </w:pPr>
            <w:r w:rsidRPr="000B486E">
              <w:rPr>
                <w:bCs/>
              </w:rPr>
              <w:t>Допускается</w:t>
            </w:r>
          </w:p>
        </w:tc>
      </w:tr>
      <w:tr w:rsidR="00F1251E" w:rsidRPr="00D26017" w:rsidTr="000B486E">
        <w:trPr>
          <w:trHeight w:val="397"/>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15.</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pacing w:val="-6"/>
                <w:sz w:val="24"/>
                <w:szCs w:val="24"/>
              </w:rPr>
              <w:t xml:space="preserve">Возможность проведения </w:t>
            </w:r>
            <w:r w:rsidRPr="00D26017">
              <w:rPr>
                <w:rFonts w:ascii="Times New Roman" w:hAnsi="Times New Roman"/>
                <w:sz w:val="24"/>
                <w:szCs w:val="24"/>
              </w:rPr>
              <w:t>процедуры</w:t>
            </w:r>
            <w:r w:rsidRPr="00D26017">
              <w:rPr>
                <w:rFonts w:ascii="Times New Roman" w:hAnsi="Times New Roman"/>
                <w:spacing w:val="-6"/>
                <w:sz w:val="24"/>
                <w:szCs w:val="24"/>
              </w:rPr>
              <w:t xml:space="preserve"> переторжки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Times12"/>
              <w:suppressAutoHyphens/>
              <w:ind w:left="138" w:firstLine="0"/>
              <w:jc w:val="left"/>
              <w:rPr>
                <w:bCs w:val="0"/>
                <w:szCs w:val="24"/>
              </w:rPr>
            </w:pPr>
            <w:r w:rsidRPr="000B486E">
              <w:rPr>
                <w:bCs w:val="0"/>
                <w:szCs w:val="24"/>
              </w:rPr>
              <w:t>Возможность проведений переторжки:</w:t>
            </w:r>
          </w:p>
          <w:p w:rsidR="00F1251E" w:rsidRPr="000B486E" w:rsidRDefault="00F1251E" w:rsidP="00F1251E">
            <w:pPr>
              <w:pStyle w:val="afa"/>
              <w:suppressAutoHyphens/>
              <w:spacing w:before="0" w:beforeAutospacing="0" w:after="0" w:afterAutospacing="0"/>
              <w:ind w:left="138"/>
              <w:rPr>
                <w:bCs/>
              </w:rPr>
            </w:pPr>
            <w:r w:rsidRPr="000B486E">
              <w:rPr>
                <w:bCs/>
              </w:rPr>
              <w:t>Лот № 1:</w:t>
            </w:r>
          </w:p>
          <w:p w:rsidR="00F1251E" w:rsidRPr="000B486E" w:rsidRDefault="00F1251E" w:rsidP="00F1251E">
            <w:pPr>
              <w:pStyle w:val="afa"/>
              <w:numPr>
                <w:ilvl w:val="0"/>
                <w:numId w:val="32"/>
              </w:numPr>
              <w:suppressAutoHyphens/>
              <w:spacing w:before="0" w:beforeAutospacing="0" w:after="0" w:afterAutospacing="0"/>
              <w:ind w:left="138"/>
              <w:rPr>
                <w:bCs/>
              </w:rPr>
            </w:pPr>
            <w:r w:rsidRPr="000B486E">
              <w:rPr>
                <w:bCs/>
              </w:rPr>
              <w:t>Возможно</w:t>
            </w:r>
          </w:p>
        </w:tc>
      </w:tr>
      <w:tr w:rsidR="00F1251E" w:rsidRPr="00D26017" w:rsidTr="000B486E">
        <w:trPr>
          <w:trHeight w:val="380"/>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16.</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pacing w:val="-6"/>
                <w:sz w:val="24"/>
                <w:szCs w:val="24"/>
              </w:rPr>
            </w:pPr>
            <w:r w:rsidRPr="00D26017">
              <w:rPr>
                <w:rFonts w:ascii="Times New Roman" w:hAnsi="Times New Roman"/>
                <w:sz w:val="24"/>
                <w:szCs w:val="24"/>
              </w:rPr>
              <w:t>Сведения о предоставлении преференций</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Times12"/>
              <w:suppressAutoHyphens/>
              <w:ind w:left="138" w:firstLine="0"/>
              <w:jc w:val="left"/>
              <w:rPr>
                <w:bCs w:val="0"/>
                <w:szCs w:val="24"/>
              </w:rPr>
            </w:pPr>
            <w:r w:rsidRPr="000B486E">
              <w:rPr>
                <w:bCs w:val="0"/>
                <w:szCs w:val="24"/>
              </w:rPr>
              <w:t>Сведения о предоставлении преференций:</w:t>
            </w:r>
          </w:p>
          <w:p w:rsidR="00F1251E" w:rsidRPr="000B486E" w:rsidRDefault="00F1251E" w:rsidP="00F1251E">
            <w:pPr>
              <w:pStyle w:val="afa"/>
              <w:suppressAutoHyphens/>
              <w:spacing w:before="0" w:beforeAutospacing="0" w:after="0" w:afterAutospacing="0"/>
              <w:ind w:left="138"/>
              <w:rPr>
                <w:bCs/>
              </w:rPr>
            </w:pPr>
            <w:r w:rsidRPr="000B486E">
              <w:rPr>
                <w:bCs/>
              </w:rPr>
              <w:t>Лот № 1:</w:t>
            </w:r>
          </w:p>
          <w:p w:rsidR="00F1251E" w:rsidRPr="000B486E" w:rsidRDefault="00F1251E" w:rsidP="00F1251E">
            <w:pPr>
              <w:pStyle w:val="afa"/>
              <w:numPr>
                <w:ilvl w:val="0"/>
                <w:numId w:val="32"/>
              </w:numPr>
              <w:suppressAutoHyphens/>
              <w:spacing w:before="0" w:beforeAutospacing="0" w:after="0" w:afterAutospacing="0"/>
              <w:ind w:left="138"/>
              <w:rPr>
                <w:bCs/>
              </w:rPr>
            </w:pPr>
            <w:r w:rsidRPr="000B486E">
              <w:rPr>
                <w:bCs/>
              </w:rPr>
              <w:t>Нет</w:t>
            </w:r>
          </w:p>
        </w:tc>
      </w:tr>
      <w:tr w:rsidR="00F1251E" w:rsidRPr="00D26017" w:rsidTr="000B486E">
        <w:trPr>
          <w:trHeight w:val="232"/>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17.</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Место и срок окончания подачи Заявок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CC5571">
            <w:pPr>
              <w:pStyle w:val="Times12"/>
              <w:tabs>
                <w:tab w:val="left" w:pos="0"/>
                <w:tab w:val="left" w:pos="1140"/>
                <w:tab w:val="left" w:pos="5904"/>
              </w:tabs>
              <w:ind w:left="138" w:firstLine="0"/>
              <w:jc w:val="left"/>
              <w:rPr>
                <w:bCs w:val="0"/>
                <w:szCs w:val="24"/>
              </w:rPr>
            </w:pPr>
            <w:r w:rsidRPr="000B486E">
              <w:rPr>
                <w:b/>
                <w:szCs w:val="24"/>
              </w:rPr>
              <w:t xml:space="preserve">Заявки </w:t>
            </w:r>
            <w:r w:rsidRPr="00F1251E">
              <w:rPr>
                <w:b/>
                <w:szCs w:val="24"/>
              </w:rPr>
              <w:t>на участие</w:t>
            </w:r>
            <w:r w:rsidRPr="00F1251E">
              <w:rPr>
                <w:szCs w:val="24"/>
              </w:rPr>
              <w:t xml:space="preserve"> в тендере подаются с даты размещения извещения</w:t>
            </w:r>
            <w:r>
              <w:rPr>
                <w:szCs w:val="24"/>
              </w:rPr>
              <w:t xml:space="preserve"> на ЭТП</w:t>
            </w:r>
            <w:r w:rsidRPr="00F1251E">
              <w:rPr>
                <w:szCs w:val="24"/>
              </w:rPr>
              <w:t xml:space="preserve"> </w:t>
            </w:r>
            <w:r>
              <w:rPr>
                <w:szCs w:val="24"/>
              </w:rPr>
              <w:t>до 15.00ч.</w:t>
            </w:r>
            <w:r w:rsidRPr="00F1251E">
              <w:rPr>
                <w:szCs w:val="24"/>
              </w:rPr>
              <w:t xml:space="preserve"> «30» ноября 2022 года</w:t>
            </w:r>
            <w:r>
              <w:rPr>
                <w:szCs w:val="24"/>
              </w:rPr>
              <w:t xml:space="preserve"> (по местному времени)</w:t>
            </w:r>
            <w:r w:rsidRPr="00F1251E">
              <w:rPr>
                <w:szCs w:val="24"/>
              </w:rPr>
              <w:t xml:space="preserve"> в следующем порядке: заявка подаётся в электронном виде на электронной торговой площадке </w:t>
            </w:r>
            <w:r w:rsidR="00284798" w:rsidRPr="00284798">
              <w:rPr>
                <w:szCs w:val="24"/>
              </w:rPr>
              <w:t>Башзаказ (https://bashzakaz.ru/).</w:t>
            </w:r>
            <w:bookmarkStart w:id="6" w:name="_GoBack"/>
            <w:bookmarkEnd w:id="6"/>
          </w:p>
        </w:tc>
      </w:tr>
      <w:tr w:rsidR="00F1251E" w:rsidRPr="00D26017" w:rsidTr="000B486E">
        <w:trPr>
          <w:trHeight w:val="232"/>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18.</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Даты вскрытия и рассмотрения, сопоставления и оценки Заявок</w:t>
            </w:r>
          </w:p>
        </w:tc>
        <w:tc>
          <w:tcPr>
            <w:tcW w:w="6523" w:type="dxa"/>
            <w:tcBorders>
              <w:top w:val="single" w:sz="4" w:space="0" w:color="auto"/>
              <w:left w:val="single" w:sz="4" w:space="0" w:color="auto"/>
              <w:bottom w:val="single" w:sz="4" w:space="0" w:color="auto"/>
              <w:right w:val="single" w:sz="4" w:space="0" w:color="auto"/>
            </w:tcBorders>
          </w:tcPr>
          <w:p w:rsidR="00F1251E" w:rsidRPr="00F1251E" w:rsidRDefault="00F1251E" w:rsidP="00F1251E">
            <w:pPr>
              <w:spacing w:after="0" w:line="240" w:lineRule="auto"/>
              <w:ind w:right="285" w:firstLine="567"/>
              <w:jc w:val="both"/>
              <w:rPr>
                <w:rFonts w:ascii="Times New Roman" w:hAnsi="Times New Roman"/>
                <w:sz w:val="24"/>
                <w:szCs w:val="24"/>
              </w:rPr>
            </w:pPr>
            <w:r w:rsidRPr="00F1251E">
              <w:rPr>
                <w:rFonts w:ascii="Times New Roman" w:hAnsi="Times New Roman"/>
                <w:b/>
                <w:sz w:val="24"/>
                <w:szCs w:val="24"/>
              </w:rPr>
              <w:t xml:space="preserve">Дата и время вскрытия заявок на участие в тендере: </w:t>
            </w:r>
            <w:r w:rsidRPr="00F1251E">
              <w:rPr>
                <w:rFonts w:ascii="Times New Roman" w:hAnsi="Times New Roman"/>
                <w:sz w:val="24"/>
                <w:szCs w:val="24"/>
              </w:rPr>
              <w:t>«30» ноября 2022г. в 15 ч. 00 мин</w:t>
            </w:r>
            <w:r w:rsidRPr="00F1251E">
              <w:rPr>
                <w:rFonts w:ascii="Times New Roman" w:hAnsi="Times New Roman"/>
                <w:color w:val="FF0000"/>
                <w:sz w:val="24"/>
                <w:szCs w:val="24"/>
              </w:rPr>
              <w:t xml:space="preserve"> </w:t>
            </w:r>
            <w:r w:rsidRPr="00F1251E">
              <w:rPr>
                <w:rFonts w:ascii="Times New Roman" w:hAnsi="Times New Roman"/>
                <w:sz w:val="24"/>
                <w:szCs w:val="24"/>
              </w:rPr>
              <w:t xml:space="preserve">по местному времени заказчика. </w:t>
            </w:r>
          </w:p>
          <w:p w:rsidR="00F1251E" w:rsidRPr="00F1251E" w:rsidRDefault="00F1251E" w:rsidP="00F1251E">
            <w:pPr>
              <w:spacing w:after="0" w:line="240" w:lineRule="auto"/>
              <w:ind w:right="285" w:firstLine="567"/>
              <w:jc w:val="both"/>
              <w:rPr>
                <w:rFonts w:ascii="Times New Roman" w:hAnsi="Times New Roman"/>
                <w:sz w:val="24"/>
                <w:szCs w:val="24"/>
              </w:rPr>
            </w:pPr>
            <w:r w:rsidRPr="00F1251E">
              <w:rPr>
                <w:rFonts w:ascii="Times New Roman" w:hAnsi="Times New Roman"/>
                <w:b/>
                <w:sz w:val="24"/>
                <w:szCs w:val="24"/>
              </w:rPr>
              <w:t xml:space="preserve">Дата и время рассмотрения заявок на участие в тендере: </w:t>
            </w:r>
            <w:r w:rsidRPr="00F1251E">
              <w:rPr>
                <w:rFonts w:ascii="Times New Roman" w:hAnsi="Times New Roman"/>
                <w:sz w:val="24"/>
                <w:szCs w:val="24"/>
              </w:rPr>
              <w:t>«15» декабря 2022г. в 10ч. 00 мин</w:t>
            </w:r>
            <w:r w:rsidRPr="00F1251E">
              <w:rPr>
                <w:rFonts w:ascii="Times New Roman" w:hAnsi="Times New Roman"/>
                <w:color w:val="FF0000"/>
                <w:sz w:val="24"/>
                <w:szCs w:val="24"/>
              </w:rPr>
              <w:t xml:space="preserve"> </w:t>
            </w:r>
            <w:r w:rsidRPr="00F1251E">
              <w:rPr>
                <w:rFonts w:ascii="Times New Roman" w:hAnsi="Times New Roman"/>
                <w:sz w:val="24"/>
                <w:szCs w:val="24"/>
              </w:rPr>
              <w:t xml:space="preserve">по местному времени заказчика. </w:t>
            </w:r>
          </w:p>
          <w:p w:rsidR="00F1251E" w:rsidRPr="009311F8" w:rsidRDefault="00F1251E" w:rsidP="00F1251E">
            <w:pPr>
              <w:spacing w:after="0" w:line="240" w:lineRule="auto"/>
              <w:ind w:right="285" w:firstLine="567"/>
              <w:jc w:val="both"/>
              <w:rPr>
                <w:rFonts w:ascii="Times New Roman" w:hAnsi="Times New Roman"/>
                <w:b/>
                <w:sz w:val="24"/>
                <w:szCs w:val="24"/>
              </w:rPr>
            </w:pPr>
            <w:r w:rsidRPr="00F1251E">
              <w:rPr>
                <w:rFonts w:ascii="Times New Roman" w:hAnsi="Times New Roman"/>
                <w:b/>
                <w:sz w:val="24"/>
                <w:szCs w:val="24"/>
              </w:rPr>
              <w:t xml:space="preserve">Дата и время оценки и сопоставления заявок участников тендера, подведение итогов тендера: </w:t>
            </w:r>
            <w:r w:rsidRPr="00F1251E">
              <w:rPr>
                <w:rFonts w:ascii="Times New Roman" w:hAnsi="Times New Roman"/>
                <w:sz w:val="24"/>
                <w:szCs w:val="24"/>
              </w:rPr>
              <w:t>не позднее</w:t>
            </w:r>
            <w:r w:rsidRPr="00F1251E">
              <w:rPr>
                <w:rFonts w:ascii="Times New Roman" w:hAnsi="Times New Roman"/>
                <w:b/>
                <w:sz w:val="24"/>
                <w:szCs w:val="24"/>
              </w:rPr>
              <w:t xml:space="preserve"> </w:t>
            </w:r>
            <w:r w:rsidRPr="00F1251E">
              <w:rPr>
                <w:rFonts w:ascii="Times New Roman" w:hAnsi="Times New Roman"/>
                <w:sz w:val="24"/>
                <w:szCs w:val="24"/>
              </w:rPr>
              <w:t>«15» декабря 2022г. в 10 ч. 00 мин</w:t>
            </w:r>
            <w:r w:rsidRPr="00F1251E">
              <w:rPr>
                <w:rFonts w:ascii="Times New Roman" w:hAnsi="Times New Roman"/>
                <w:color w:val="FF0000"/>
                <w:sz w:val="24"/>
                <w:szCs w:val="24"/>
              </w:rPr>
              <w:t xml:space="preserve"> </w:t>
            </w:r>
            <w:r w:rsidRPr="00F1251E">
              <w:rPr>
                <w:rFonts w:ascii="Times New Roman" w:hAnsi="Times New Roman"/>
                <w:sz w:val="24"/>
                <w:szCs w:val="24"/>
              </w:rPr>
              <w:t>по местному времени Заказчика.</w:t>
            </w:r>
            <w:r w:rsidRPr="009311F8">
              <w:rPr>
                <w:rFonts w:ascii="Times New Roman" w:hAnsi="Times New Roman"/>
                <w:sz w:val="24"/>
                <w:szCs w:val="24"/>
              </w:rPr>
              <w:t xml:space="preserve"> </w:t>
            </w:r>
          </w:p>
          <w:p w:rsidR="00F1251E" w:rsidRPr="000B486E" w:rsidRDefault="00F1251E" w:rsidP="00F1251E">
            <w:pPr>
              <w:pStyle w:val="Times12"/>
              <w:ind w:firstLine="0"/>
              <w:jc w:val="left"/>
              <w:rPr>
                <w:bCs w:val="0"/>
                <w:szCs w:val="24"/>
              </w:rPr>
            </w:pPr>
          </w:p>
        </w:tc>
      </w:tr>
      <w:tr w:rsidR="00F1251E" w:rsidRPr="00D26017" w:rsidTr="000512DF">
        <w:trPr>
          <w:trHeight w:val="859"/>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lang w:val="en-US"/>
              </w:rPr>
            </w:pPr>
            <w:r w:rsidRPr="00D26017">
              <w:rPr>
                <w:rFonts w:ascii="Times New Roman" w:hAnsi="Times New Roman"/>
                <w:sz w:val="24"/>
                <w:szCs w:val="24"/>
              </w:rPr>
              <w:t>19.</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pStyle w:val="Times12"/>
              <w:ind w:firstLine="0"/>
              <w:jc w:val="left"/>
              <w:rPr>
                <w:bCs w:val="0"/>
                <w:szCs w:val="24"/>
              </w:rPr>
            </w:pPr>
            <w:r w:rsidRPr="00D26017">
              <w:rPr>
                <w:bCs w:val="0"/>
                <w:szCs w:val="24"/>
              </w:rPr>
              <w:t xml:space="preserve">Критерии оценки Заявок на участие в </w:t>
            </w:r>
            <w:r>
              <w:rPr>
                <w:spacing w:val="-1"/>
                <w:szCs w:val="24"/>
              </w:rPr>
              <w:t>тендере</w:t>
            </w:r>
          </w:p>
        </w:tc>
        <w:tc>
          <w:tcPr>
            <w:tcW w:w="6523" w:type="dxa"/>
            <w:tcBorders>
              <w:top w:val="single" w:sz="4" w:space="0" w:color="auto"/>
              <w:left w:val="single" w:sz="4" w:space="0" w:color="auto"/>
              <w:bottom w:val="single" w:sz="4" w:space="0" w:color="auto"/>
              <w:right w:val="single" w:sz="4" w:space="0" w:color="auto"/>
            </w:tcBorders>
          </w:tcPr>
          <w:p w:rsidR="00F1251E" w:rsidRPr="00DE591A" w:rsidRDefault="00F1251E" w:rsidP="00F1251E">
            <w:pPr>
              <w:spacing w:after="0" w:line="240" w:lineRule="auto"/>
              <w:ind w:left="138"/>
              <w:rPr>
                <w:rFonts w:ascii="Times New Roman" w:hAnsi="Times New Roman"/>
                <w:color w:val="0D0D0D"/>
                <w:sz w:val="24"/>
                <w:szCs w:val="24"/>
              </w:rPr>
            </w:pPr>
            <w:r>
              <w:rPr>
                <w:rFonts w:ascii="Times New Roman" w:hAnsi="Times New Roman"/>
                <w:bCs/>
                <w:iCs/>
                <w:sz w:val="24"/>
                <w:szCs w:val="24"/>
              </w:rPr>
              <w:t xml:space="preserve">Согласно </w:t>
            </w:r>
            <w:r w:rsidRPr="000512DF">
              <w:rPr>
                <w:rFonts w:ascii="Times New Roman" w:hAnsi="Times New Roman"/>
                <w:bCs/>
                <w:iCs/>
                <w:sz w:val="24"/>
                <w:szCs w:val="24"/>
              </w:rPr>
              <w:t>бальн</w:t>
            </w:r>
            <w:r>
              <w:rPr>
                <w:rFonts w:ascii="Times New Roman" w:hAnsi="Times New Roman"/>
                <w:bCs/>
                <w:iCs/>
                <w:sz w:val="24"/>
                <w:szCs w:val="24"/>
              </w:rPr>
              <w:t>ой</w:t>
            </w:r>
            <w:r w:rsidRPr="000512DF">
              <w:rPr>
                <w:rFonts w:ascii="Times New Roman" w:hAnsi="Times New Roman"/>
                <w:bCs/>
                <w:iCs/>
                <w:sz w:val="24"/>
                <w:szCs w:val="24"/>
              </w:rPr>
              <w:t xml:space="preserve"> оценк</w:t>
            </w:r>
            <w:r>
              <w:rPr>
                <w:rFonts w:ascii="Times New Roman" w:hAnsi="Times New Roman"/>
                <w:bCs/>
                <w:iCs/>
                <w:sz w:val="24"/>
                <w:szCs w:val="24"/>
              </w:rPr>
              <w:t>и</w:t>
            </w:r>
            <w:r w:rsidRPr="000512DF">
              <w:rPr>
                <w:rFonts w:ascii="Times New Roman" w:hAnsi="Times New Roman"/>
                <w:bCs/>
                <w:iCs/>
                <w:sz w:val="24"/>
                <w:szCs w:val="24"/>
              </w:rPr>
              <w:t xml:space="preserve"> Заявок Участников</w:t>
            </w:r>
          </w:p>
        </w:tc>
      </w:tr>
      <w:tr w:rsidR="00F1251E" w:rsidRPr="00D26017" w:rsidTr="000B486E">
        <w:trPr>
          <w:trHeight w:val="550"/>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lastRenderedPageBreak/>
              <w:t>20.</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Порядок оценки Заявок на участие в </w:t>
            </w:r>
            <w:r>
              <w:rPr>
                <w:rFonts w:ascii="Times New Roman" w:hAnsi="Times New Roman"/>
                <w:sz w:val="24"/>
                <w:szCs w:val="24"/>
              </w:rPr>
              <w:t>тендере</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ind w:left="138"/>
              <w:rPr>
                <w:bCs/>
                <w:iCs/>
              </w:rPr>
            </w:pPr>
            <w:r w:rsidRPr="000B486E">
              <w:rPr>
                <w:spacing w:val="-1"/>
              </w:rPr>
              <w:t>Критерии</w:t>
            </w:r>
            <w:r w:rsidRPr="000B486E">
              <w:rPr>
                <w:spacing w:val="22"/>
              </w:rPr>
              <w:t xml:space="preserve"> </w:t>
            </w:r>
            <w:r w:rsidRPr="000B486E">
              <w:rPr>
                <w:spacing w:val="-1"/>
              </w:rPr>
              <w:t>оценки</w:t>
            </w:r>
            <w:r w:rsidRPr="000B486E">
              <w:rPr>
                <w:spacing w:val="20"/>
              </w:rPr>
              <w:t xml:space="preserve"> </w:t>
            </w:r>
            <w:r w:rsidRPr="000B486E">
              <w:t>и</w:t>
            </w:r>
            <w:r w:rsidRPr="000B486E">
              <w:rPr>
                <w:spacing w:val="20"/>
              </w:rPr>
              <w:t xml:space="preserve"> </w:t>
            </w:r>
            <w:r w:rsidRPr="000B486E">
              <w:rPr>
                <w:spacing w:val="-1"/>
              </w:rPr>
              <w:t>сопоставления</w:t>
            </w:r>
            <w:r w:rsidRPr="000B486E">
              <w:rPr>
                <w:spacing w:val="21"/>
              </w:rPr>
              <w:t xml:space="preserve"> </w:t>
            </w:r>
            <w:r w:rsidRPr="000B486E">
              <w:rPr>
                <w:spacing w:val="-1"/>
              </w:rPr>
              <w:t>предложений,</w:t>
            </w:r>
            <w:r w:rsidRPr="000B486E">
              <w:rPr>
                <w:spacing w:val="45"/>
              </w:rPr>
              <w:t xml:space="preserve"> </w:t>
            </w:r>
            <w:r w:rsidRPr="000B486E">
              <w:t>их</w:t>
            </w:r>
            <w:r w:rsidRPr="000B486E">
              <w:rPr>
                <w:spacing w:val="40"/>
              </w:rPr>
              <w:t xml:space="preserve"> </w:t>
            </w:r>
            <w:r w:rsidRPr="000B486E">
              <w:rPr>
                <w:spacing w:val="-1"/>
              </w:rPr>
              <w:t>содержание,</w:t>
            </w:r>
            <w:r w:rsidRPr="000B486E">
              <w:rPr>
                <w:spacing w:val="40"/>
              </w:rPr>
              <w:t xml:space="preserve"> </w:t>
            </w:r>
            <w:r w:rsidRPr="000B486E">
              <w:rPr>
                <w:spacing w:val="-1"/>
              </w:rPr>
              <w:t>значимость</w:t>
            </w:r>
            <w:r w:rsidRPr="000B486E">
              <w:rPr>
                <w:spacing w:val="41"/>
              </w:rPr>
              <w:t xml:space="preserve"> </w:t>
            </w:r>
            <w:r w:rsidRPr="000B486E">
              <w:t>и</w:t>
            </w:r>
            <w:r w:rsidRPr="000B486E">
              <w:rPr>
                <w:spacing w:val="39"/>
              </w:rPr>
              <w:t xml:space="preserve"> </w:t>
            </w:r>
            <w:r w:rsidRPr="000B486E">
              <w:t>порядок</w:t>
            </w:r>
            <w:r w:rsidRPr="000B486E">
              <w:rPr>
                <w:spacing w:val="39"/>
              </w:rPr>
              <w:t xml:space="preserve"> </w:t>
            </w:r>
            <w:r w:rsidRPr="000B486E">
              <w:rPr>
                <w:spacing w:val="-1"/>
              </w:rPr>
              <w:t>оценки</w:t>
            </w:r>
            <w:r w:rsidRPr="000B486E">
              <w:rPr>
                <w:spacing w:val="31"/>
              </w:rPr>
              <w:t xml:space="preserve"> </w:t>
            </w:r>
            <w:r w:rsidRPr="000B486E">
              <w:rPr>
                <w:spacing w:val="-1"/>
              </w:rPr>
              <w:t>указаны</w:t>
            </w:r>
            <w:r w:rsidRPr="000B486E">
              <w:rPr>
                <w:spacing w:val="23"/>
              </w:rPr>
              <w:t xml:space="preserve"> </w:t>
            </w:r>
            <w:r w:rsidRPr="000B486E">
              <w:t>в</w:t>
            </w:r>
            <w:r w:rsidRPr="000B486E">
              <w:rPr>
                <w:spacing w:val="24"/>
              </w:rPr>
              <w:t xml:space="preserve"> </w:t>
            </w:r>
            <w:r w:rsidRPr="000B486E">
              <w:rPr>
                <w:spacing w:val="-1"/>
              </w:rPr>
              <w:t>Приложении</w:t>
            </w:r>
            <w:r w:rsidRPr="000B486E">
              <w:t xml:space="preserve"> 1 к </w:t>
            </w:r>
            <w:r w:rsidRPr="000B486E">
              <w:rPr>
                <w:spacing w:val="-1"/>
              </w:rPr>
              <w:t>Разделу</w:t>
            </w:r>
            <w:r w:rsidRPr="000B486E">
              <w:t xml:space="preserve"> 10 </w:t>
            </w:r>
            <w:r w:rsidRPr="000B486E">
              <w:rPr>
                <w:spacing w:val="-1"/>
              </w:rPr>
              <w:t xml:space="preserve">«ИНФОРМАЦИОННАЯ </w:t>
            </w:r>
            <w:r w:rsidRPr="000B486E">
              <w:t>КАРТА ТЕНДЕРА</w:t>
            </w:r>
            <w:r w:rsidRPr="000B486E">
              <w:rPr>
                <w:spacing w:val="-1"/>
              </w:rPr>
              <w:t>».</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21.</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pacing w:val="-6"/>
                <w:sz w:val="24"/>
                <w:szCs w:val="24"/>
              </w:rPr>
            </w:pPr>
            <w:r w:rsidRPr="00D26017">
              <w:rPr>
                <w:rFonts w:ascii="Times New Roman" w:hAnsi="Times New Roman"/>
                <w:sz w:val="24"/>
                <w:szCs w:val="24"/>
              </w:rPr>
              <w:t>Срок</w:t>
            </w:r>
            <w:r w:rsidRPr="00D26017">
              <w:rPr>
                <w:rFonts w:ascii="Times New Roman" w:hAnsi="Times New Roman"/>
                <w:spacing w:val="-6"/>
                <w:sz w:val="24"/>
                <w:szCs w:val="24"/>
              </w:rPr>
              <w:t xml:space="preserve"> подписания договора Участником, обязанным заключить договор</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spacing w:before="0" w:beforeAutospacing="0" w:after="0" w:afterAutospacing="0"/>
              <w:ind w:left="138"/>
              <w:rPr>
                <w:bCs/>
                <w:iCs/>
              </w:rPr>
            </w:pPr>
            <w:r w:rsidRPr="000B486E">
              <w:t>Договор</w:t>
            </w:r>
            <w:r w:rsidRPr="000B486E">
              <w:rPr>
                <w:spacing w:val="20"/>
              </w:rPr>
              <w:t xml:space="preserve"> </w:t>
            </w:r>
            <w:r w:rsidRPr="000B486E">
              <w:t>по</w:t>
            </w:r>
            <w:r w:rsidRPr="000B486E">
              <w:rPr>
                <w:spacing w:val="21"/>
              </w:rPr>
              <w:t xml:space="preserve"> </w:t>
            </w:r>
            <w:r w:rsidRPr="000B486E">
              <w:t>результатам</w:t>
            </w:r>
            <w:r w:rsidRPr="000B486E">
              <w:rPr>
                <w:spacing w:val="21"/>
              </w:rPr>
              <w:t xml:space="preserve"> </w:t>
            </w:r>
            <w:r w:rsidRPr="000B486E">
              <w:t>тендера</w:t>
            </w:r>
            <w:r w:rsidRPr="000B486E">
              <w:rPr>
                <w:spacing w:val="22"/>
              </w:rPr>
              <w:t xml:space="preserve"> </w:t>
            </w:r>
            <w:r w:rsidRPr="000B486E">
              <w:t>заключается</w:t>
            </w:r>
            <w:r w:rsidRPr="000B486E">
              <w:rPr>
                <w:spacing w:val="21"/>
              </w:rPr>
              <w:t xml:space="preserve"> </w:t>
            </w:r>
            <w:r w:rsidRPr="000B486E">
              <w:t>не</w:t>
            </w:r>
            <w:r w:rsidRPr="000B486E">
              <w:rPr>
                <w:spacing w:val="20"/>
              </w:rPr>
              <w:t xml:space="preserve"> </w:t>
            </w:r>
            <w:r w:rsidRPr="000B486E">
              <w:t>ранее</w:t>
            </w:r>
            <w:r w:rsidRPr="000B486E">
              <w:rPr>
                <w:spacing w:val="20"/>
              </w:rPr>
              <w:t xml:space="preserve"> </w:t>
            </w:r>
            <w:r w:rsidRPr="000B486E">
              <w:t>чем</w:t>
            </w:r>
            <w:r w:rsidRPr="000B486E">
              <w:rPr>
                <w:spacing w:val="21"/>
              </w:rPr>
              <w:t xml:space="preserve"> </w:t>
            </w:r>
            <w:r w:rsidRPr="000B486E">
              <w:t>через 10 (десять) дней и не позднее чем через 20 (двадцать) дней с даты размещения в единой</w:t>
            </w:r>
            <w:r w:rsidRPr="000B486E">
              <w:rPr>
                <w:spacing w:val="1"/>
              </w:rPr>
              <w:t xml:space="preserve"> </w:t>
            </w:r>
            <w:r w:rsidRPr="000B486E">
              <w:t>информационной</w:t>
            </w:r>
            <w:r w:rsidRPr="000B486E">
              <w:rPr>
                <w:spacing w:val="1"/>
              </w:rPr>
              <w:t xml:space="preserve"> </w:t>
            </w:r>
            <w:r w:rsidRPr="000B486E">
              <w:t>системе</w:t>
            </w:r>
            <w:r w:rsidRPr="000B486E">
              <w:rPr>
                <w:spacing w:val="1"/>
              </w:rPr>
              <w:t xml:space="preserve"> </w:t>
            </w:r>
            <w:r w:rsidRPr="000B486E">
              <w:t>итогового</w:t>
            </w:r>
            <w:r w:rsidRPr="000B486E">
              <w:rPr>
                <w:spacing w:val="1"/>
              </w:rPr>
              <w:t xml:space="preserve"> </w:t>
            </w:r>
            <w:r w:rsidRPr="000B486E">
              <w:t>протокола,</w:t>
            </w:r>
            <w:r w:rsidRPr="000B486E">
              <w:rPr>
                <w:spacing w:val="1"/>
              </w:rPr>
              <w:t xml:space="preserve"> </w:t>
            </w:r>
            <w:r w:rsidRPr="000B486E">
              <w:t>составленного</w:t>
            </w:r>
            <w:r w:rsidRPr="000B486E">
              <w:rPr>
                <w:spacing w:val="1"/>
              </w:rPr>
              <w:t xml:space="preserve"> </w:t>
            </w:r>
            <w:r w:rsidRPr="000B486E">
              <w:t>по</w:t>
            </w:r>
            <w:r w:rsidRPr="000B486E">
              <w:rPr>
                <w:spacing w:val="1"/>
              </w:rPr>
              <w:t xml:space="preserve"> </w:t>
            </w:r>
            <w:r w:rsidRPr="000B486E">
              <w:t>результатам</w:t>
            </w:r>
            <w:r w:rsidRPr="000B486E">
              <w:rPr>
                <w:spacing w:val="1"/>
              </w:rPr>
              <w:t xml:space="preserve"> </w:t>
            </w:r>
            <w:r w:rsidRPr="000B486E">
              <w:t>тендера</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22.</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pacing w:val="-6"/>
                <w:sz w:val="24"/>
                <w:szCs w:val="24"/>
              </w:rPr>
            </w:pPr>
            <w:r w:rsidRPr="00D26017">
              <w:rPr>
                <w:rFonts w:ascii="Times New Roman" w:hAnsi="Times New Roman"/>
                <w:sz w:val="24"/>
                <w:szCs w:val="24"/>
              </w:rPr>
              <w:t>Обеспечение</w:t>
            </w:r>
            <w:r w:rsidRPr="00D26017">
              <w:rPr>
                <w:rFonts w:ascii="Times New Roman" w:hAnsi="Times New Roman"/>
                <w:spacing w:val="-6"/>
                <w:sz w:val="24"/>
                <w:szCs w:val="24"/>
              </w:rPr>
              <w:t xml:space="preserve"> исполнения договора </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spacing w:before="0" w:beforeAutospacing="0" w:after="0" w:afterAutospacing="0"/>
              <w:ind w:left="138"/>
              <w:rPr>
                <w:bCs/>
                <w:iCs/>
              </w:rPr>
            </w:pPr>
            <w:r w:rsidRPr="000B486E">
              <w:rPr>
                <w:bCs/>
                <w:iCs/>
              </w:rPr>
              <w:t>Необходимость, размер и валюта обеспечения исполнения.</w:t>
            </w:r>
          </w:p>
          <w:p w:rsidR="00F1251E" w:rsidRPr="000B486E" w:rsidRDefault="00F1251E" w:rsidP="00F1251E">
            <w:pPr>
              <w:spacing w:after="0" w:line="240" w:lineRule="auto"/>
              <w:ind w:left="138"/>
              <w:rPr>
                <w:rFonts w:ascii="Times New Roman" w:hAnsi="Times New Roman"/>
                <w:b/>
                <w:bCs/>
                <w:snapToGrid w:val="0"/>
                <w:sz w:val="24"/>
                <w:szCs w:val="24"/>
              </w:rPr>
            </w:pPr>
            <w:r w:rsidRPr="000B486E">
              <w:rPr>
                <w:rFonts w:ascii="Times New Roman" w:hAnsi="Times New Roman"/>
                <w:b/>
                <w:bCs/>
                <w:snapToGrid w:val="0"/>
                <w:sz w:val="24"/>
                <w:szCs w:val="24"/>
              </w:rPr>
              <w:t>Необходимость, размер и валюта обеспечения исполнения договора:</w:t>
            </w:r>
          </w:p>
          <w:p w:rsidR="00F1251E" w:rsidRPr="000B486E" w:rsidRDefault="00F1251E" w:rsidP="00F1251E">
            <w:pPr>
              <w:pStyle w:val="afa"/>
              <w:suppressAutoHyphens/>
              <w:spacing w:before="0" w:beforeAutospacing="0" w:after="0" w:afterAutospacing="0"/>
              <w:ind w:left="138"/>
              <w:rPr>
                <w:b/>
                <w:bCs/>
              </w:rPr>
            </w:pPr>
            <w:r w:rsidRPr="000B486E">
              <w:rPr>
                <w:b/>
                <w:bCs/>
              </w:rPr>
              <w:t>Лот № 1:</w:t>
            </w:r>
          </w:p>
          <w:p w:rsidR="00F1251E" w:rsidRPr="000B486E" w:rsidRDefault="00F1251E" w:rsidP="00F1251E">
            <w:pPr>
              <w:pStyle w:val="afa"/>
              <w:spacing w:before="0" w:beforeAutospacing="0" w:after="0" w:afterAutospacing="0"/>
              <w:ind w:left="138"/>
              <w:rPr>
                <w:bCs/>
                <w:iCs/>
              </w:rPr>
            </w:pPr>
            <w:r w:rsidRPr="000B486E">
              <w:t>Не требуется</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23.</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Возможность изменения цены договора и объема закупаемых товаров (работ, услуг), а также иных условий договора</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ind w:left="138"/>
              <w:rPr>
                <w:bCs/>
                <w:i/>
                <w:iCs/>
              </w:rPr>
            </w:pPr>
            <w:r w:rsidRPr="000B486E">
              <w:rPr>
                <w:bCs/>
                <w:iCs/>
              </w:rPr>
              <w:t xml:space="preserve">Возможность изменения отдельных условий договора установлена настоящей </w:t>
            </w:r>
            <w:r w:rsidRPr="000B486E">
              <w:t>Документац</w:t>
            </w:r>
            <w:r w:rsidRPr="000B486E">
              <w:rPr>
                <w:bCs/>
                <w:iCs/>
              </w:rPr>
              <w:t>ии</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24.</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 xml:space="preserve">Возможность отмены Заказчиком </w:t>
            </w:r>
            <w:r>
              <w:rPr>
                <w:rFonts w:ascii="Times New Roman" w:hAnsi="Times New Roman"/>
                <w:sz w:val="24"/>
                <w:szCs w:val="24"/>
              </w:rPr>
              <w:t>Тендера</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ind w:left="138"/>
              <w:rPr>
                <w:bCs/>
                <w:iCs/>
              </w:rPr>
            </w:pPr>
            <w:r w:rsidRPr="000B486E">
              <w:rPr>
                <w:bCs/>
                <w:iCs/>
              </w:rPr>
              <w:t>Заказчик вправе отменить Тендер в любое время его проведения.</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w:t>
            </w:r>
            <w:r>
              <w:rPr>
                <w:rFonts w:ascii="Times New Roman" w:hAnsi="Times New Roman"/>
                <w:sz w:val="24"/>
                <w:szCs w:val="24"/>
              </w:rPr>
              <w:t>5</w:t>
            </w:r>
            <w:r w:rsidRPr="00D26017">
              <w:rPr>
                <w:rFonts w:ascii="Times New Roman" w:hAnsi="Times New Roman"/>
                <w:sz w:val="24"/>
                <w:szCs w:val="24"/>
              </w:rPr>
              <w:t>.</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Возможность заключения договора с единственным Участником</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ind w:left="138"/>
              <w:rPr>
                <w:bCs/>
                <w:iCs/>
              </w:rPr>
            </w:pPr>
            <w:r w:rsidRPr="000B486E">
              <w:rPr>
                <w:bCs/>
                <w:iCs/>
              </w:rPr>
              <w:t>Заключение договора с единственным участником возможно</w:t>
            </w:r>
          </w:p>
        </w:tc>
      </w:tr>
      <w:tr w:rsidR="00F1251E" w:rsidRPr="00D26017" w:rsidTr="000B486E">
        <w:trPr>
          <w:trHeight w:val="194"/>
        </w:trPr>
        <w:tc>
          <w:tcPr>
            <w:tcW w:w="851"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2</w:t>
            </w:r>
            <w:r>
              <w:rPr>
                <w:rFonts w:ascii="Times New Roman" w:hAnsi="Times New Roman"/>
                <w:sz w:val="24"/>
                <w:szCs w:val="24"/>
              </w:rPr>
              <w:t>6</w:t>
            </w:r>
            <w:r w:rsidRPr="00D26017">
              <w:rPr>
                <w:rFonts w:ascii="Times New Roman" w:hAnsi="Times New Roman"/>
                <w:sz w:val="24"/>
                <w:szCs w:val="24"/>
              </w:rPr>
              <w:t>.</w:t>
            </w:r>
          </w:p>
        </w:tc>
        <w:tc>
          <w:tcPr>
            <w:tcW w:w="2908" w:type="dxa"/>
            <w:tcBorders>
              <w:top w:val="single" w:sz="4" w:space="0" w:color="auto"/>
              <w:left w:val="single" w:sz="4" w:space="0" w:color="auto"/>
              <w:bottom w:val="single" w:sz="4" w:space="0" w:color="auto"/>
              <w:right w:val="single" w:sz="4" w:space="0" w:color="auto"/>
            </w:tcBorders>
          </w:tcPr>
          <w:p w:rsidR="00F1251E" w:rsidRPr="00D26017" w:rsidRDefault="00F1251E" w:rsidP="00F1251E">
            <w:pPr>
              <w:spacing w:after="0" w:line="240" w:lineRule="auto"/>
              <w:rPr>
                <w:rFonts w:ascii="Times New Roman" w:hAnsi="Times New Roman"/>
                <w:sz w:val="24"/>
                <w:szCs w:val="24"/>
              </w:rPr>
            </w:pPr>
            <w:r w:rsidRPr="00D26017">
              <w:rPr>
                <w:rFonts w:ascii="Times New Roman" w:hAnsi="Times New Roman"/>
                <w:sz w:val="24"/>
                <w:szCs w:val="24"/>
              </w:rPr>
              <w:t>Порядок формирования цены договора (цены лота)</w:t>
            </w:r>
          </w:p>
        </w:tc>
        <w:tc>
          <w:tcPr>
            <w:tcW w:w="6523" w:type="dxa"/>
            <w:tcBorders>
              <w:top w:val="single" w:sz="4" w:space="0" w:color="auto"/>
              <w:left w:val="single" w:sz="4" w:space="0" w:color="auto"/>
              <w:bottom w:val="single" w:sz="4" w:space="0" w:color="auto"/>
              <w:right w:val="single" w:sz="4" w:space="0" w:color="auto"/>
            </w:tcBorders>
          </w:tcPr>
          <w:p w:rsidR="00F1251E" w:rsidRPr="000B486E" w:rsidRDefault="00F1251E" w:rsidP="00F1251E">
            <w:pPr>
              <w:pStyle w:val="afa"/>
              <w:spacing w:before="0" w:beforeAutospacing="0" w:after="0" w:afterAutospacing="0"/>
              <w:ind w:left="138"/>
              <w:rPr>
                <w:b/>
                <w:bCs/>
                <w:iCs/>
              </w:rPr>
            </w:pPr>
            <w:r w:rsidRPr="000B486E">
              <w:rPr>
                <w:b/>
                <w:bCs/>
                <w:iCs/>
              </w:rPr>
              <w:t>Лот № 1:</w:t>
            </w:r>
          </w:p>
          <w:p w:rsidR="00F1251E" w:rsidRPr="000B486E" w:rsidRDefault="00F1251E" w:rsidP="00F1251E">
            <w:pPr>
              <w:pStyle w:val="afa"/>
              <w:spacing w:before="0" w:beforeAutospacing="0" w:after="0" w:afterAutospacing="0"/>
              <w:ind w:left="138"/>
              <w:rPr>
                <w:bCs/>
                <w:iCs/>
              </w:rPr>
            </w:pPr>
            <w:r w:rsidRPr="000B486E">
              <w:rPr>
                <w:bCs/>
                <w:iCs/>
              </w:rPr>
              <w:t>с учетом расходов на перевозку, страхование, уплату таможенных пошлин, налогов и других обязательных платежей</w:t>
            </w:r>
          </w:p>
        </w:tc>
      </w:tr>
    </w:tbl>
    <w:p w:rsidR="00AB2E82" w:rsidRPr="00D26017" w:rsidRDefault="00AB2E82" w:rsidP="0071249E">
      <w:pPr>
        <w:spacing w:after="0" w:line="240" w:lineRule="auto"/>
        <w:ind w:firstLine="567"/>
        <w:rPr>
          <w:rFonts w:ascii="Times New Roman" w:hAnsi="Times New Roman"/>
          <w:sz w:val="24"/>
          <w:szCs w:val="24"/>
        </w:rPr>
      </w:pPr>
    </w:p>
    <w:p w:rsidR="00764C98" w:rsidRDefault="00764C98"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3B7BD8" w:rsidRDefault="003B7BD8"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1"/>
          <w:sz w:val="24"/>
          <w:szCs w:val="24"/>
          <w:lang w:eastAsia="ru-RU"/>
        </w:rPr>
      </w:pPr>
    </w:p>
    <w:p w:rsidR="00FF0152" w:rsidRDefault="00FF0152">
      <w:pPr>
        <w:spacing w:after="0" w:line="240" w:lineRule="auto"/>
        <w:rPr>
          <w:rFonts w:ascii="Times New Roman" w:eastAsia="Times New Roman" w:hAnsi="Times New Roman"/>
          <w:spacing w:val="-1"/>
          <w:sz w:val="24"/>
          <w:szCs w:val="24"/>
          <w:lang w:eastAsia="ru-RU"/>
        </w:rPr>
      </w:pPr>
      <w:r>
        <w:rPr>
          <w:rFonts w:ascii="Times New Roman" w:eastAsia="Times New Roman" w:hAnsi="Times New Roman"/>
          <w:spacing w:val="-1"/>
          <w:sz w:val="24"/>
          <w:szCs w:val="24"/>
          <w:lang w:eastAsia="ru-RU"/>
        </w:rPr>
        <w:br w:type="page"/>
      </w:r>
    </w:p>
    <w:p w:rsidR="00274C14" w:rsidRPr="009311F8" w:rsidRDefault="00690094"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pacing w:val="29"/>
          <w:sz w:val="24"/>
          <w:szCs w:val="24"/>
          <w:lang w:eastAsia="ru-RU"/>
        </w:rPr>
      </w:pPr>
      <w:r w:rsidRPr="009311F8">
        <w:rPr>
          <w:rFonts w:ascii="Times New Roman" w:eastAsia="Times New Roman" w:hAnsi="Times New Roman"/>
          <w:spacing w:val="-1"/>
          <w:sz w:val="24"/>
          <w:szCs w:val="24"/>
          <w:lang w:eastAsia="ru-RU"/>
        </w:rPr>
        <w:lastRenderedPageBreak/>
        <w:t xml:space="preserve">Приложение </w:t>
      </w:r>
      <w:r w:rsidRPr="009311F8">
        <w:rPr>
          <w:rFonts w:ascii="Times New Roman" w:eastAsia="Times New Roman" w:hAnsi="Times New Roman"/>
          <w:sz w:val="24"/>
          <w:szCs w:val="24"/>
          <w:lang w:eastAsia="ru-RU"/>
        </w:rPr>
        <w:t>1</w:t>
      </w:r>
    </w:p>
    <w:p w:rsidR="00690094" w:rsidRPr="009311F8" w:rsidRDefault="00690094" w:rsidP="0071249E">
      <w:pPr>
        <w:widowControl w:val="0"/>
        <w:kinsoku w:val="0"/>
        <w:overflowPunct w:val="0"/>
        <w:autoSpaceDE w:val="0"/>
        <w:autoSpaceDN w:val="0"/>
        <w:adjustRightInd w:val="0"/>
        <w:spacing w:after="0" w:line="240" w:lineRule="auto"/>
        <w:ind w:firstLine="567"/>
        <w:jc w:val="center"/>
        <w:rPr>
          <w:rFonts w:ascii="Times New Roman" w:eastAsia="Times New Roman" w:hAnsi="Times New Roman"/>
          <w:sz w:val="24"/>
          <w:szCs w:val="24"/>
          <w:lang w:eastAsia="ru-RU"/>
        </w:rPr>
      </w:pPr>
      <w:r w:rsidRPr="009311F8">
        <w:rPr>
          <w:rFonts w:ascii="Times New Roman" w:eastAsia="Times New Roman" w:hAnsi="Times New Roman"/>
          <w:sz w:val="24"/>
          <w:szCs w:val="24"/>
          <w:lang w:eastAsia="ru-RU"/>
        </w:rPr>
        <w:t>к Разделу</w:t>
      </w:r>
      <w:r w:rsidRPr="009311F8">
        <w:rPr>
          <w:rFonts w:ascii="Times New Roman" w:eastAsia="Times New Roman" w:hAnsi="Times New Roman"/>
          <w:spacing w:val="-8"/>
          <w:sz w:val="24"/>
          <w:szCs w:val="24"/>
          <w:lang w:eastAsia="ru-RU"/>
        </w:rPr>
        <w:t xml:space="preserve"> </w:t>
      </w:r>
      <w:r w:rsidR="00246B3E">
        <w:rPr>
          <w:rFonts w:ascii="Times New Roman" w:eastAsia="Times New Roman" w:hAnsi="Times New Roman"/>
          <w:sz w:val="24"/>
          <w:szCs w:val="24"/>
          <w:lang w:eastAsia="ru-RU"/>
        </w:rPr>
        <w:t>9</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«ИНФОРМАЦИОННАЯ</w:t>
      </w:r>
      <w:r w:rsidRPr="009311F8">
        <w:rPr>
          <w:rFonts w:ascii="Times New Roman" w:eastAsia="Times New Roman" w:hAnsi="Times New Roman"/>
          <w:sz w:val="24"/>
          <w:szCs w:val="24"/>
          <w:lang w:eastAsia="ru-RU"/>
        </w:rPr>
        <w:t xml:space="preserve"> КАРТА</w:t>
      </w:r>
      <w:r w:rsidRPr="009311F8">
        <w:rPr>
          <w:rFonts w:ascii="Times New Roman" w:eastAsia="Times New Roman" w:hAnsi="Times New Roman"/>
          <w:spacing w:val="1"/>
          <w:sz w:val="24"/>
          <w:szCs w:val="24"/>
          <w:lang w:eastAsia="ru-RU"/>
        </w:rPr>
        <w:t xml:space="preserve"> </w:t>
      </w:r>
      <w:r w:rsidR="003D1534" w:rsidRPr="009311F8">
        <w:rPr>
          <w:rFonts w:ascii="Times New Roman" w:eastAsia="Times New Roman" w:hAnsi="Times New Roman"/>
          <w:spacing w:val="-1"/>
          <w:sz w:val="24"/>
          <w:szCs w:val="24"/>
          <w:lang w:eastAsia="ru-RU"/>
        </w:rPr>
        <w:t>ТЕНДЕРА</w:t>
      </w:r>
      <w:r w:rsidRPr="009311F8">
        <w:rPr>
          <w:rFonts w:ascii="Times New Roman" w:eastAsia="Times New Roman" w:hAnsi="Times New Roman"/>
          <w:sz w:val="24"/>
          <w:szCs w:val="24"/>
          <w:lang w:eastAsia="ru-RU"/>
        </w:rPr>
        <w:t>»</w:t>
      </w:r>
    </w:p>
    <w:p w:rsidR="00690094" w:rsidRPr="009311F8" w:rsidRDefault="00690094" w:rsidP="0071249E">
      <w:pPr>
        <w:widowControl w:val="0"/>
        <w:kinsoku w:val="0"/>
        <w:overflowPunct w:val="0"/>
        <w:autoSpaceDE w:val="0"/>
        <w:autoSpaceDN w:val="0"/>
        <w:adjustRightInd w:val="0"/>
        <w:spacing w:after="0" w:line="240" w:lineRule="auto"/>
        <w:ind w:firstLine="567"/>
        <w:jc w:val="right"/>
        <w:rPr>
          <w:rFonts w:ascii="Times New Roman" w:eastAsia="Times New Roman" w:hAnsi="Times New Roman"/>
          <w:sz w:val="24"/>
          <w:szCs w:val="24"/>
          <w:lang w:eastAsia="ru-RU"/>
        </w:rPr>
      </w:pP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690094" w:rsidRPr="009311F8" w:rsidRDefault="00690094" w:rsidP="0071249E">
      <w:pPr>
        <w:widowControl w:val="0"/>
        <w:kinsoku w:val="0"/>
        <w:overflowPunct w:val="0"/>
        <w:autoSpaceDE w:val="0"/>
        <w:autoSpaceDN w:val="0"/>
        <w:adjustRightInd w:val="0"/>
        <w:spacing w:after="0" w:line="240" w:lineRule="auto"/>
        <w:ind w:firstLine="567"/>
        <w:jc w:val="center"/>
        <w:rPr>
          <w:rFonts w:ascii="Times New Roman" w:eastAsia="Times New Roman" w:hAnsi="Times New Roman"/>
          <w:sz w:val="24"/>
          <w:szCs w:val="24"/>
          <w:lang w:eastAsia="ru-RU"/>
        </w:rPr>
      </w:pPr>
      <w:r w:rsidRPr="009311F8">
        <w:rPr>
          <w:rFonts w:ascii="Times New Roman" w:eastAsia="Times New Roman" w:hAnsi="Times New Roman"/>
          <w:b/>
          <w:bCs/>
          <w:spacing w:val="-1"/>
          <w:sz w:val="24"/>
          <w:szCs w:val="24"/>
          <w:lang w:eastAsia="ru-RU"/>
        </w:rPr>
        <w:t>КРИТЕРИИ</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ОЦЕНКИ</w:t>
      </w:r>
      <w:r w:rsidRPr="009311F8">
        <w:rPr>
          <w:rFonts w:ascii="Times New Roman" w:eastAsia="Times New Roman" w:hAnsi="Times New Roman"/>
          <w:b/>
          <w:bCs/>
          <w:sz w:val="24"/>
          <w:szCs w:val="24"/>
          <w:lang w:eastAsia="ru-RU"/>
        </w:rPr>
        <w:t xml:space="preserve"> И </w:t>
      </w:r>
      <w:r w:rsidRPr="009311F8">
        <w:rPr>
          <w:rFonts w:ascii="Times New Roman" w:eastAsia="Times New Roman" w:hAnsi="Times New Roman"/>
          <w:b/>
          <w:bCs/>
          <w:spacing w:val="-1"/>
          <w:sz w:val="24"/>
          <w:szCs w:val="24"/>
          <w:lang w:eastAsia="ru-RU"/>
        </w:rPr>
        <w:t>СОПОСТАВЛЕНИИ</w:t>
      </w:r>
      <w:r w:rsidRPr="009311F8">
        <w:rPr>
          <w:rFonts w:ascii="Times New Roman" w:eastAsia="Times New Roman" w:hAnsi="Times New Roman"/>
          <w:b/>
          <w:bCs/>
          <w:spacing w:val="4"/>
          <w:sz w:val="24"/>
          <w:szCs w:val="24"/>
          <w:lang w:eastAsia="ru-RU"/>
        </w:rPr>
        <w:t xml:space="preserve"> </w:t>
      </w:r>
      <w:r w:rsidRPr="009311F8">
        <w:rPr>
          <w:rFonts w:ascii="Times New Roman" w:eastAsia="Times New Roman" w:hAnsi="Times New Roman"/>
          <w:b/>
          <w:bCs/>
          <w:spacing w:val="-1"/>
          <w:sz w:val="24"/>
          <w:szCs w:val="24"/>
          <w:lang w:eastAsia="ru-RU"/>
        </w:rPr>
        <w:t>ПРЕДЛОЖЕНИЙ,</w:t>
      </w:r>
      <w:r w:rsidRPr="009311F8">
        <w:rPr>
          <w:rFonts w:ascii="Times New Roman" w:eastAsia="Times New Roman" w:hAnsi="Times New Roman"/>
          <w:b/>
          <w:bCs/>
          <w:sz w:val="24"/>
          <w:szCs w:val="24"/>
          <w:lang w:eastAsia="ru-RU"/>
        </w:rPr>
        <w:t xml:space="preserve"> ИХ</w:t>
      </w:r>
      <w:r w:rsidRPr="009311F8">
        <w:rPr>
          <w:rFonts w:ascii="Times New Roman" w:eastAsia="Times New Roman" w:hAnsi="Times New Roman"/>
          <w:b/>
          <w:bCs/>
          <w:spacing w:val="47"/>
          <w:sz w:val="24"/>
          <w:szCs w:val="24"/>
          <w:lang w:eastAsia="ru-RU"/>
        </w:rPr>
        <w:t xml:space="preserve"> </w:t>
      </w:r>
      <w:r w:rsidRPr="009311F8">
        <w:rPr>
          <w:rFonts w:ascii="Times New Roman" w:eastAsia="Times New Roman" w:hAnsi="Times New Roman"/>
          <w:b/>
          <w:bCs/>
          <w:spacing w:val="-1"/>
          <w:sz w:val="24"/>
          <w:szCs w:val="24"/>
          <w:lang w:eastAsia="ru-RU"/>
        </w:rPr>
        <w:t>СОДЕРЖАНИЕ,</w:t>
      </w:r>
      <w:r w:rsidRPr="009311F8">
        <w:rPr>
          <w:rFonts w:ascii="Times New Roman" w:eastAsia="Times New Roman" w:hAnsi="Times New Roman"/>
          <w:b/>
          <w:bCs/>
          <w:sz w:val="24"/>
          <w:szCs w:val="24"/>
          <w:lang w:eastAsia="ru-RU"/>
        </w:rPr>
        <w:t xml:space="preserve"> </w:t>
      </w:r>
      <w:r w:rsidRPr="009311F8">
        <w:rPr>
          <w:rFonts w:ascii="Times New Roman" w:eastAsia="Times New Roman" w:hAnsi="Times New Roman"/>
          <w:b/>
          <w:bCs/>
          <w:spacing w:val="-1"/>
          <w:sz w:val="24"/>
          <w:szCs w:val="24"/>
          <w:lang w:eastAsia="ru-RU"/>
        </w:rPr>
        <w:t>ЗНАЧИМОСТЬ</w:t>
      </w:r>
      <w:r w:rsidRPr="009311F8">
        <w:rPr>
          <w:rFonts w:ascii="Times New Roman" w:eastAsia="Times New Roman" w:hAnsi="Times New Roman"/>
          <w:b/>
          <w:bCs/>
          <w:spacing w:val="2"/>
          <w:sz w:val="24"/>
          <w:szCs w:val="24"/>
          <w:lang w:eastAsia="ru-RU"/>
        </w:rPr>
        <w:t xml:space="preserve"> </w:t>
      </w:r>
      <w:r w:rsidRPr="009311F8">
        <w:rPr>
          <w:rFonts w:ascii="Times New Roman" w:eastAsia="Times New Roman" w:hAnsi="Times New Roman"/>
          <w:b/>
          <w:bCs/>
          <w:sz w:val="24"/>
          <w:szCs w:val="24"/>
          <w:lang w:eastAsia="ru-RU"/>
        </w:rPr>
        <w:t xml:space="preserve">И </w:t>
      </w:r>
      <w:r w:rsidRPr="009311F8">
        <w:rPr>
          <w:rFonts w:ascii="Times New Roman" w:eastAsia="Times New Roman" w:hAnsi="Times New Roman"/>
          <w:b/>
          <w:bCs/>
          <w:spacing w:val="-1"/>
          <w:sz w:val="24"/>
          <w:szCs w:val="24"/>
          <w:lang w:eastAsia="ru-RU"/>
        </w:rPr>
        <w:t>ПОРЯДОК</w:t>
      </w:r>
      <w:r w:rsidRPr="009311F8">
        <w:rPr>
          <w:rFonts w:ascii="Times New Roman" w:eastAsia="Times New Roman" w:hAnsi="Times New Roman"/>
          <w:b/>
          <w:bCs/>
          <w:spacing w:val="1"/>
          <w:sz w:val="24"/>
          <w:szCs w:val="24"/>
          <w:lang w:eastAsia="ru-RU"/>
        </w:rPr>
        <w:t xml:space="preserve"> </w:t>
      </w:r>
      <w:r w:rsidRPr="009311F8">
        <w:rPr>
          <w:rFonts w:ascii="Times New Roman" w:eastAsia="Times New Roman" w:hAnsi="Times New Roman"/>
          <w:b/>
          <w:bCs/>
          <w:spacing w:val="-1"/>
          <w:sz w:val="24"/>
          <w:szCs w:val="24"/>
          <w:lang w:eastAsia="ru-RU"/>
        </w:rPr>
        <w:t>ОЦЕНКИ</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690094" w:rsidRPr="009311F8" w:rsidRDefault="00690094" w:rsidP="0071249E">
      <w:pPr>
        <w:widowControl w:val="0"/>
        <w:tabs>
          <w:tab w:val="left" w:pos="1512"/>
          <w:tab w:val="left" w:pos="1846"/>
          <w:tab w:val="left" w:pos="2935"/>
          <w:tab w:val="left" w:pos="4700"/>
          <w:tab w:val="left" w:pos="5016"/>
          <w:tab w:val="left" w:pos="6316"/>
          <w:tab w:val="left" w:pos="8044"/>
          <w:tab w:val="left" w:pos="8361"/>
          <w:tab w:val="left" w:pos="9922"/>
        </w:tabs>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Оценка</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производится</w:t>
      </w:r>
      <w:r w:rsidRPr="009311F8">
        <w:rPr>
          <w:rFonts w:ascii="Times New Roman" w:eastAsia="Times New Roman" w:hAnsi="Times New Roman"/>
          <w:sz w:val="24"/>
          <w:szCs w:val="24"/>
          <w:lang w:eastAsia="ru-RU"/>
        </w:rPr>
        <w:t xml:space="preserve"> на </w:t>
      </w:r>
      <w:r w:rsidRPr="009311F8">
        <w:rPr>
          <w:rFonts w:ascii="Times New Roman" w:eastAsia="Times New Roman" w:hAnsi="Times New Roman"/>
          <w:spacing w:val="-1"/>
          <w:sz w:val="24"/>
          <w:szCs w:val="24"/>
          <w:lang w:eastAsia="ru-RU"/>
        </w:rPr>
        <w:t>основании</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критериев</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их</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содержания,</w:t>
      </w:r>
      <w:r w:rsidRPr="009311F8">
        <w:rPr>
          <w:rFonts w:ascii="Times New Roman" w:eastAsia="Times New Roman" w:hAnsi="Times New Roman"/>
          <w:spacing w:val="81"/>
          <w:sz w:val="24"/>
          <w:szCs w:val="24"/>
          <w:lang w:eastAsia="ru-RU"/>
        </w:rPr>
        <w:t xml:space="preserve"> </w:t>
      </w:r>
      <w:r w:rsidRPr="009311F8">
        <w:rPr>
          <w:rFonts w:ascii="Times New Roman" w:eastAsia="Times New Roman" w:hAnsi="Times New Roman"/>
          <w:spacing w:val="-1"/>
          <w:sz w:val="24"/>
          <w:szCs w:val="24"/>
          <w:lang w:eastAsia="ru-RU"/>
        </w:rPr>
        <w:t xml:space="preserve">значимости </w:t>
      </w:r>
      <w:r w:rsidRPr="009311F8">
        <w:rPr>
          <w:rFonts w:ascii="Times New Roman" w:eastAsia="Times New Roman" w:hAnsi="Times New Roman"/>
          <w:sz w:val="24"/>
          <w:szCs w:val="24"/>
          <w:lang w:eastAsia="ru-RU"/>
        </w:rPr>
        <w:t xml:space="preserve">и </w:t>
      </w:r>
      <w:r w:rsidRPr="009311F8">
        <w:rPr>
          <w:rFonts w:ascii="Times New Roman" w:eastAsia="Times New Roman" w:hAnsi="Times New Roman"/>
          <w:spacing w:val="-1"/>
          <w:sz w:val="24"/>
          <w:szCs w:val="24"/>
          <w:lang w:eastAsia="ru-RU"/>
        </w:rPr>
        <w:t xml:space="preserve">порядка, установленных </w:t>
      </w:r>
      <w:r w:rsidRPr="009311F8">
        <w:rPr>
          <w:rFonts w:ascii="Times New Roman" w:eastAsia="Times New Roman" w:hAnsi="Times New Roman"/>
          <w:sz w:val="24"/>
          <w:szCs w:val="24"/>
          <w:lang w:eastAsia="ru-RU"/>
        </w:rPr>
        <w:t xml:space="preserve">в </w:t>
      </w:r>
      <w:r w:rsidR="003D1534" w:rsidRPr="009311F8">
        <w:rPr>
          <w:rFonts w:ascii="Times New Roman" w:eastAsia="Times New Roman" w:hAnsi="Times New Roman"/>
          <w:spacing w:val="-1"/>
          <w:sz w:val="24"/>
          <w:szCs w:val="24"/>
          <w:lang w:eastAsia="ru-RU"/>
        </w:rPr>
        <w:t>настоящей документации.</w:t>
      </w:r>
    </w:p>
    <w:p w:rsidR="00690094" w:rsidRPr="009311F8" w:rsidRDefault="00690094" w:rsidP="0071249E">
      <w:pPr>
        <w:spacing w:after="0" w:line="240" w:lineRule="auto"/>
        <w:ind w:firstLine="567"/>
        <w:jc w:val="both"/>
        <w:rPr>
          <w:rFonts w:ascii="Times New Roman" w:hAnsi="Times New Roman"/>
          <w:sz w:val="24"/>
          <w:szCs w:val="24"/>
          <w:lang w:eastAsia="ru-RU"/>
        </w:rPr>
      </w:pPr>
      <w:r w:rsidRPr="009311F8">
        <w:rPr>
          <w:rFonts w:ascii="Times New Roman" w:hAnsi="Times New Roman"/>
          <w:sz w:val="24"/>
          <w:szCs w:val="24"/>
          <w:lang w:eastAsia="ru-RU"/>
        </w:rPr>
        <w:t>Для</w:t>
      </w:r>
      <w:r w:rsidRPr="009311F8">
        <w:rPr>
          <w:rFonts w:ascii="Times New Roman" w:hAnsi="Times New Roman"/>
          <w:spacing w:val="42"/>
          <w:sz w:val="24"/>
          <w:szCs w:val="24"/>
          <w:lang w:eastAsia="ru-RU"/>
        </w:rPr>
        <w:t xml:space="preserve"> </w:t>
      </w:r>
      <w:r w:rsidRPr="009311F8">
        <w:rPr>
          <w:rFonts w:ascii="Times New Roman" w:hAnsi="Times New Roman"/>
          <w:sz w:val="24"/>
          <w:szCs w:val="24"/>
          <w:lang w:eastAsia="ru-RU"/>
        </w:rPr>
        <w:t>осуществления</w:t>
      </w:r>
      <w:r w:rsidRPr="009311F8">
        <w:rPr>
          <w:rFonts w:ascii="Times New Roman" w:hAnsi="Times New Roman"/>
          <w:spacing w:val="42"/>
          <w:sz w:val="24"/>
          <w:szCs w:val="24"/>
          <w:lang w:eastAsia="ru-RU"/>
        </w:rPr>
        <w:t xml:space="preserve"> </w:t>
      </w:r>
      <w:r w:rsidRPr="009311F8">
        <w:rPr>
          <w:rFonts w:ascii="Times New Roman" w:hAnsi="Times New Roman"/>
          <w:sz w:val="24"/>
          <w:szCs w:val="24"/>
          <w:lang w:eastAsia="ru-RU"/>
        </w:rPr>
        <w:t>расчетов</w:t>
      </w:r>
      <w:r w:rsidRPr="009311F8">
        <w:rPr>
          <w:rFonts w:ascii="Times New Roman" w:hAnsi="Times New Roman"/>
          <w:spacing w:val="44"/>
          <w:sz w:val="24"/>
          <w:szCs w:val="24"/>
          <w:lang w:eastAsia="ru-RU"/>
        </w:rPr>
        <w:t xml:space="preserve"> </w:t>
      </w:r>
      <w:r w:rsidRPr="009311F8">
        <w:rPr>
          <w:rFonts w:ascii="Times New Roman" w:hAnsi="Times New Roman"/>
          <w:sz w:val="24"/>
          <w:szCs w:val="24"/>
          <w:lang w:eastAsia="ru-RU"/>
        </w:rPr>
        <w:t>в</w:t>
      </w:r>
      <w:r w:rsidRPr="009311F8">
        <w:rPr>
          <w:rFonts w:ascii="Times New Roman" w:hAnsi="Times New Roman"/>
          <w:spacing w:val="42"/>
          <w:sz w:val="24"/>
          <w:szCs w:val="24"/>
          <w:lang w:eastAsia="ru-RU"/>
        </w:rPr>
        <w:t xml:space="preserve"> </w:t>
      </w:r>
      <w:r w:rsidRPr="009311F8">
        <w:rPr>
          <w:rFonts w:ascii="Times New Roman" w:hAnsi="Times New Roman"/>
          <w:sz w:val="24"/>
          <w:szCs w:val="24"/>
          <w:lang w:eastAsia="ru-RU"/>
        </w:rPr>
        <w:t>соответствии</w:t>
      </w:r>
      <w:r w:rsidRPr="009311F8">
        <w:rPr>
          <w:rFonts w:ascii="Times New Roman" w:hAnsi="Times New Roman"/>
          <w:spacing w:val="43"/>
          <w:sz w:val="24"/>
          <w:szCs w:val="24"/>
          <w:lang w:eastAsia="ru-RU"/>
        </w:rPr>
        <w:t xml:space="preserve"> </w:t>
      </w:r>
      <w:r w:rsidRPr="009311F8">
        <w:rPr>
          <w:rFonts w:ascii="Times New Roman" w:hAnsi="Times New Roman"/>
          <w:sz w:val="24"/>
          <w:szCs w:val="24"/>
          <w:lang w:eastAsia="ru-RU"/>
        </w:rPr>
        <w:t>с</w:t>
      </w:r>
      <w:r w:rsidRPr="009311F8">
        <w:rPr>
          <w:rFonts w:ascii="Times New Roman" w:hAnsi="Times New Roman"/>
          <w:spacing w:val="42"/>
          <w:sz w:val="24"/>
          <w:szCs w:val="24"/>
          <w:lang w:eastAsia="ru-RU"/>
        </w:rPr>
        <w:t xml:space="preserve"> </w:t>
      </w:r>
      <w:r w:rsidRPr="009311F8">
        <w:rPr>
          <w:rFonts w:ascii="Times New Roman" w:hAnsi="Times New Roman"/>
          <w:sz w:val="24"/>
          <w:szCs w:val="24"/>
          <w:lang w:eastAsia="ru-RU"/>
        </w:rPr>
        <w:t>настоящей</w:t>
      </w:r>
      <w:r w:rsidRPr="009311F8">
        <w:rPr>
          <w:rFonts w:ascii="Times New Roman" w:hAnsi="Times New Roman"/>
          <w:spacing w:val="43"/>
          <w:sz w:val="24"/>
          <w:szCs w:val="24"/>
          <w:lang w:eastAsia="ru-RU"/>
        </w:rPr>
        <w:t xml:space="preserve"> </w:t>
      </w:r>
      <w:r w:rsidRPr="009311F8">
        <w:rPr>
          <w:rFonts w:ascii="Times New Roman" w:hAnsi="Times New Roman"/>
          <w:sz w:val="24"/>
          <w:szCs w:val="24"/>
          <w:lang w:eastAsia="ru-RU"/>
        </w:rPr>
        <w:t>документацией</w:t>
      </w:r>
      <w:r w:rsidRPr="009311F8">
        <w:rPr>
          <w:rFonts w:ascii="Times New Roman" w:hAnsi="Times New Roman"/>
          <w:spacing w:val="43"/>
          <w:sz w:val="24"/>
          <w:szCs w:val="24"/>
          <w:lang w:eastAsia="ru-RU"/>
        </w:rPr>
        <w:t xml:space="preserve"> </w:t>
      </w:r>
      <w:r w:rsidRPr="009311F8">
        <w:rPr>
          <w:rFonts w:ascii="Times New Roman" w:hAnsi="Times New Roman"/>
          <w:sz w:val="24"/>
          <w:szCs w:val="24"/>
          <w:lang w:eastAsia="ru-RU"/>
        </w:rPr>
        <w:t>используются</w:t>
      </w:r>
      <w:r w:rsidRPr="009311F8">
        <w:rPr>
          <w:rFonts w:ascii="Times New Roman" w:hAnsi="Times New Roman"/>
          <w:spacing w:val="87"/>
          <w:sz w:val="24"/>
          <w:szCs w:val="24"/>
          <w:lang w:eastAsia="ru-RU"/>
        </w:rPr>
        <w:t xml:space="preserve"> </w:t>
      </w:r>
      <w:r w:rsidRPr="009311F8">
        <w:rPr>
          <w:rFonts w:ascii="Times New Roman" w:hAnsi="Times New Roman"/>
          <w:sz w:val="24"/>
          <w:szCs w:val="24"/>
          <w:lang w:eastAsia="ru-RU"/>
        </w:rPr>
        <w:t>следующие обозначения:</w:t>
      </w:r>
    </w:p>
    <w:p w:rsidR="00690094" w:rsidRPr="009311F8" w:rsidRDefault="00690094" w:rsidP="0071249E">
      <w:pPr>
        <w:spacing w:after="0" w:line="240" w:lineRule="auto"/>
        <w:ind w:firstLine="567"/>
        <w:jc w:val="both"/>
        <w:rPr>
          <w:rFonts w:ascii="Times New Roman" w:hAnsi="Times New Roman"/>
          <w:sz w:val="24"/>
          <w:szCs w:val="24"/>
          <w:lang w:eastAsia="ru-RU"/>
        </w:rPr>
      </w:pPr>
      <w:r w:rsidRPr="009311F8">
        <w:rPr>
          <w:rFonts w:ascii="Times New Roman" w:hAnsi="Times New Roman"/>
          <w:i/>
          <w:sz w:val="24"/>
          <w:szCs w:val="24"/>
          <w:lang w:val="en-US" w:eastAsia="ru-RU"/>
        </w:rPr>
        <w:t>Ra</w:t>
      </w:r>
      <w:r w:rsidRPr="009311F8">
        <w:rPr>
          <w:rFonts w:ascii="Times New Roman" w:hAnsi="Times New Roman"/>
          <w:i/>
          <w:sz w:val="24"/>
          <w:szCs w:val="24"/>
          <w:vertAlign w:val="subscript"/>
          <w:lang w:val="en-US" w:eastAsia="ru-RU"/>
        </w:rPr>
        <w:t>i</w:t>
      </w:r>
      <w:r w:rsidRPr="009311F8">
        <w:rPr>
          <w:rFonts w:ascii="Times New Roman" w:hAnsi="Times New Roman"/>
          <w:i/>
          <w:sz w:val="24"/>
          <w:szCs w:val="24"/>
          <w:lang w:eastAsia="ru-RU"/>
        </w:rPr>
        <w:t xml:space="preserve"> </w:t>
      </w:r>
      <w:r w:rsidRPr="009311F8">
        <w:rPr>
          <w:rFonts w:ascii="Times New Roman" w:hAnsi="Times New Roman"/>
          <w:sz w:val="24"/>
          <w:szCs w:val="24"/>
          <w:lang w:eastAsia="ru-RU"/>
        </w:rPr>
        <w:t>– значимость критерия «цена договора»;</w:t>
      </w:r>
    </w:p>
    <w:p w:rsidR="00690094" w:rsidRPr="009311F8" w:rsidRDefault="00690094" w:rsidP="0071249E">
      <w:pPr>
        <w:spacing w:after="0" w:line="240" w:lineRule="auto"/>
        <w:ind w:firstLine="567"/>
        <w:jc w:val="both"/>
        <w:rPr>
          <w:rFonts w:ascii="Times New Roman" w:hAnsi="Times New Roman"/>
          <w:sz w:val="24"/>
          <w:szCs w:val="24"/>
          <w:lang w:eastAsia="ru-RU"/>
        </w:rPr>
      </w:pPr>
      <w:r w:rsidRPr="009311F8">
        <w:rPr>
          <w:rFonts w:ascii="Times New Roman" w:hAnsi="Times New Roman"/>
          <w:i/>
          <w:sz w:val="24"/>
          <w:szCs w:val="24"/>
          <w:lang w:val="en-US" w:eastAsia="ru-RU"/>
        </w:rPr>
        <w:t>Rc</w:t>
      </w:r>
      <w:r w:rsidRPr="009311F8">
        <w:rPr>
          <w:rFonts w:ascii="Times New Roman" w:hAnsi="Times New Roman"/>
          <w:i/>
          <w:sz w:val="24"/>
          <w:szCs w:val="24"/>
          <w:vertAlign w:val="subscript"/>
          <w:lang w:val="en-US" w:eastAsia="ru-RU"/>
        </w:rPr>
        <w:t>i</w:t>
      </w:r>
      <w:r w:rsidRPr="009311F8">
        <w:rPr>
          <w:rFonts w:ascii="Times New Roman" w:hAnsi="Times New Roman"/>
          <w:i/>
          <w:sz w:val="24"/>
          <w:szCs w:val="24"/>
          <w:lang w:eastAsia="ru-RU"/>
        </w:rPr>
        <w:t xml:space="preserve"> </w:t>
      </w:r>
      <w:r w:rsidRPr="009311F8">
        <w:rPr>
          <w:rFonts w:ascii="Times New Roman" w:hAnsi="Times New Roman"/>
          <w:sz w:val="24"/>
          <w:szCs w:val="24"/>
          <w:lang w:eastAsia="ru-RU"/>
        </w:rPr>
        <w:t xml:space="preserve">- значимость критерия «качественные, функциональные и экологические </w:t>
      </w:r>
    </w:p>
    <w:p w:rsidR="00690094" w:rsidRPr="009311F8" w:rsidRDefault="00690094" w:rsidP="0071249E">
      <w:pPr>
        <w:spacing w:after="0" w:line="240" w:lineRule="auto"/>
        <w:ind w:firstLine="567"/>
        <w:jc w:val="both"/>
        <w:rPr>
          <w:rFonts w:ascii="Times New Roman" w:hAnsi="Times New Roman"/>
          <w:sz w:val="24"/>
          <w:szCs w:val="24"/>
          <w:lang w:eastAsia="ru-RU"/>
        </w:rPr>
      </w:pPr>
      <w:r w:rsidRPr="009311F8">
        <w:rPr>
          <w:rFonts w:ascii="Times New Roman" w:hAnsi="Times New Roman"/>
          <w:sz w:val="24"/>
          <w:szCs w:val="24"/>
          <w:lang w:eastAsia="ru-RU"/>
        </w:rPr>
        <w:t xml:space="preserve">характеристики выполняемых работ» и «квалификация участника </w:t>
      </w:r>
      <w:r w:rsidR="00072997">
        <w:rPr>
          <w:rFonts w:ascii="Times New Roman" w:hAnsi="Times New Roman"/>
          <w:sz w:val="24"/>
          <w:szCs w:val="24"/>
          <w:lang w:eastAsia="ru-RU"/>
        </w:rPr>
        <w:t>тендера</w:t>
      </w:r>
      <w:r w:rsidRPr="009311F8">
        <w:rPr>
          <w:rFonts w:ascii="Times New Roman" w:hAnsi="Times New Roman"/>
          <w:sz w:val="24"/>
          <w:szCs w:val="24"/>
          <w:lang w:eastAsia="ru-RU"/>
        </w:rPr>
        <w:t>».</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Рейтинг</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представляет</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собой</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оценку</w:t>
      </w:r>
      <w:r w:rsidRPr="009311F8">
        <w:rPr>
          <w:rFonts w:ascii="Times New Roman" w:eastAsia="Times New Roman" w:hAnsi="Times New Roman"/>
          <w:spacing w:val="5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баллах,</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получаемую</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результатам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pacing w:val="-1"/>
          <w:sz w:val="24"/>
          <w:szCs w:val="24"/>
          <w:lang w:eastAsia="ru-RU"/>
        </w:rPr>
        <w:t>по</w:t>
      </w:r>
      <w:r w:rsidRPr="009311F8">
        <w:rPr>
          <w:rFonts w:ascii="Times New Roman" w:eastAsia="Times New Roman" w:hAnsi="Times New Roman"/>
          <w:spacing w:val="67"/>
          <w:sz w:val="24"/>
          <w:szCs w:val="24"/>
          <w:lang w:eastAsia="ru-RU"/>
        </w:rPr>
        <w:t xml:space="preserve"> </w:t>
      </w:r>
      <w:r w:rsidRPr="009311F8">
        <w:rPr>
          <w:rFonts w:ascii="Times New Roman" w:eastAsia="Times New Roman" w:hAnsi="Times New Roman"/>
          <w:spacing w:val="-1"/>
          <w:sz w:val="24"/>
          <w:szCs w:val="24"/>
          <w:lang w:eastAsia="ru-RU"/>
        </w:rPr>
        <w:t>критериям.</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Дробное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значение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рейтинга</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округляется</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до</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2"/>
          <w:sz w:val="24"/>
          <w:szCs w:val="24"/>
          <w:lang w:eastAsia="ru-RU"/>
        </w:rPr>
        <w:t>двух</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десятичных</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знаков</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после</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запятой</w:t>
      </w:r>
      <w:r w:rsidRPr="009311F8">
        <w:rPr>
          <w:rFonts w:ascii="Times New Roman" w:eastAsia="Times New Roman" w:hAnsi="Times New Roman"/>
          <w:spacing w:val="95"/>
          <w:sz w:val="24"/>
          <w:szCs w:val="24"/>
          <w:lang w:eastAsia="ru-RU"/>
        </w:rPr>
        <w:t xml:space="preserve"> </w:t>
      </w:r>
      <w:r w:rsidRPr="009311F8">
        <w:rPr>
          <w:rFonts w:ascii="Times New Roman" w:eastAsia="Times New Roman" w:hAnsi="Times New Roman"/>
          <w:sz w:val="24"/>
          <w:szCs w:val="24"/>
          <w:lang w:eastAsia="ru-RU"/>
        </w:rPr>
        <w:t xml:space="preserve">по </w:t>
      </w:r>
      <w:r w:rsidRPr="009311F8">
        <w:rPr>
          <w:rFonts w:ascii="Times New Roman" w:eastAsia="Times New Roman" w:hAnsi="Times New Roman"/>
          <w:spacing w:val="-1"/>
          <w:sz w:val="24"/>
          <w:szCs w:val="24"/>
          <w:lang w:eastAsia="ru-RU"/>
        </w:rPr>
        <w:t xml:space="preserve">математическим </w:t>
      </w:r>
      <w:r w:rsidRPr="009311F8">
        <w:rPr>
          <w:rFonts w:ascii="Times New Roman" w:eastAsia="Times New Roman" w:hAnsi="Times New Roman"/>
          <w:sz w:val="24"/>
          <w:szCs w:val="24"/>
          <w:lang w:eastAsia="ru-RU"/>
        </w:rPr>
        <w:t>правилам</w:t>
      </w:r>
      <w:r w:rsidRPr="009311F8">
        <w:rPr>
          <w:rFonts w:ascii="Times New Roman" w:eastAsia="Times New Roman" w:hAnsi="Times New Roman"/>
          <w:spacing w:val="-1"/>
          <w:sz w:val="24"/>
          <w:szCs w:val="24"/>
          <w:lang w:eastAsia="ru-RU"/>
        </w:rPr>
        <w:t xml:space="preserve"> округления.</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Значимость</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критериев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определяется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процентах.</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При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этом</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24"/>
          <w:sz w:val="24"/>
          <w:szCs w:val="24"/>
          <w:lang w:eastAsia="ru-RU"/>
        </w:rPr>
        <w:t xml:space="preserve"> </w:t>
      </w:r>
      <w:r w:rsidRPr="009311F8">
        <w:rPr>
          <w:rFonts w:ascii="Times New Roman" w:eastAsia="Times New Roman" w:hAnsi="Times New Roman"/>
          <w:spacing w:val="-1"/>
          <w:sz w:val="24"/>
          <w:szCs w:val="24"/>
          <w:lang w:eastAsia="ru-RU"/>
        </w:rPr>
        <w:t>расчетов</w:t>
      </w:r>
      <w:r w:rsidRPr="009311F8">
        <w:rPr>
          <w:rFonts w:ascii="Times New Roman" w:eastAsia="Times New Roman" w:hAnsi="Times New Roman"/>
          <w:spacing w:val="25"/>
          <w:sz w:val="24"/>
          <w:szCs w:val="24"/>
          <w:lang w:eastAsia="ru-RU"/>
        </w:rPr>
        <w:t xml:space="preserve"> </w:t>
      </w:r>
      <w:r w:rsidRPr="009311F8">
        <w:rPr>
          <w:rFonts w:ascii="Times New Roman" w:eastAsia="Times New Roman" w:hAnsi="Times New Roman"/>
          <w:spacing w:val="-1"/>
          <w:sz w:val="24"/>
          <w:szCs w:val="24"/>
          <w:lang w:eastAsia="ru-RU"/>
        </w:rPr>
        <w:t>рейтингов</w:t>
      </w:r>
      <w:r w:rsidRPr="009311F8">
        <w:rPr>
          <w:rFonts w:ascii="Times New Roman" w:eastAsia="Times New Roman" w:hAnsi="Times New Roman"/>
          <w:spacing w:val="79"/>
          <w:sz w:val="24"/>
          <w:szCs w:val="24"/>
          <w:lang w:eastAsia="ru-RU"/>
        </w:rPr>
        <w:t xml:space="preserve"> </w:t>
      </w:r>
      <w:r w:rsidRPr="009311F8">
        <w:rPr>
          <w:rFonts w:ascii="Times New Roman" w:eastAsia="Times New Roman" w:hAnsi="Times New Roman"/>
          <w:spacing w:val="-1"/>
          <w:sz w:val="24"/>
          <w:szCs w:val="24"/>
          <w:lang w:eastAsia="ru-RU"/>
        </w:rPr>
        <w:t>применяется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коэффициент</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значимости,</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равный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значению</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соответствующего</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критерия</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pacing w:val="-1"/>
          <w:sz w:val="24"/>
          <w:szCs w:val="24"/>
          <w:lang w:eastAsia="ru-RU"/>
        </w:rPr>
        <w:t>процентах,</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деленному</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100.</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Сумма</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значимостей</w:t>
      </w:r>
      <w:r w:rsidRPr="009311F8">
        <w:rPr>
          <w:rFonts w:ascii="Times New Roman" w:eastAsia="Times New Roman" w:hAnsi="Times New Roman"/>
          <w:spacing w:val="19"/>
          <w:sz w:val="24"/>
          <w:szCs w:val="24"/>
          <w:lang w:eastAsia="ru-RU"/>
        </w:rPr>
        <w:t xml:space="preserve"> </w:t>
      </w:r>
      <w:r w:rsidRPr="009311F8">
        <w:rPr>
          <w:rFonts w:ascii="Times New Roman" w:eastAsia="Times New Roman" w:hAnsi="Times New Roman"/>
          <w:spacing w:val="-1"/>
          <w:sz w:val="24"/>
          <w:szCs w:val="24"/>
          <w:lang w:eastAsia="ru-RU"/>
        </w:rPr>
        <w:t>критериев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17"/>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pacing w:val="-1"/>
          <w:sz w:val="24"/>
          <w:szCs w:val="24"/>
          <w:lang w:eastAsia="ru-RU"/>
        </w:rPr>
        <w:t>установленных</w:t>
      </w:r>
      <w:r w:rsidRPr="009311F8">
        <w:rPr>
          <w:rFonts w:ascii="Times New Roman" w:eastAsia="Times New Roman" w:hAnsi="Times New Roman"/>
          <w:spacing w:val="1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составляет</w:t>
      </w:r>
      <w:r w:rsidRPr="009311F8">
        <w:rPr>
          <w:rFonts w:ascii="Times New Roman" w:eastAsia="Times New Roman" w:hAnsi="Times New Roman"/>
          <w:sz w:val="24"/>
          <w:szCs w:val="24"/>
          <w:lang w:eastAsia="ru-RU"/>
        </w:rPr>
        <w:t xml:space="preserve"> 100 </w:t>
      </w:r>
      <w:r w:rsidRPr="009311F8">
        <w:rPr>
          <w:rFonts w:ascii="Times New Roman" w:eastAsia="Times New Roman" w:hAnsi="Times New Roman"/>
          <w:spacing w:val="-1"/>
          <w:sz w:val="24"/>
          <w:szCs w:val="24"/>
          <w:lang w:eastAsia="ru-RU"/>
        </w:rPr>
        <w:t>процентов.</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Для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осуществляется</w:t>
      </w:r>
      <w:r w:rsidRPr="009311F8">
        <w:rPr>
          <w:rFonts w:ascii="Times New Roman" w:eastAsia="Times New Roman" w:hAnsi="Times New Roman"/>
          <w:spacing w:val="9"/>
          <w:sz w:val="24"/>
          <w:szCs w:val="24"/>
          <w:lang w:eastAsia="ru-RU"/>
        </w:rPr>
        <w:t xml:space="preserve"> </w:t>
      </w:r>
      <w:r w:rsidRPr="009311F8">
        <w:rPr>
          <w:rFonts w:ascii="Times New Roman" w:eastAsia="Times New Roman" w:hAnsi="Times New Roman"/>
          <w:spacing w:val="-1"/>
          <w:sz w:val="24"/>
          <w:szCs w:val="24"/>
          <w:lang w:eastAsia="ru-RU"/>
        </w:rPr>
        <w:t>расчет</w:t>
      </w:r>
      <w:r w:rsidRPr="009311F8">
        <w:rPr>
          <w:rFonts w:ascii="Times New Roman" w:eastAsia="Times New Roman" w:hAnsi="Times New Roman"/>
          <w:spacing w:val="7"/>
          <w:sz w:val="24"/>
          <w:szCs w:val="24"/>
          <w:lang w:eastAsia="ru-RU"/>
        </w:rPr>
        <w:t xml:space="preserve"> </w:t>
      </w:r>
      <w:r w:rsidRPr="009311F8">
        <w:rPr>
          <w:rFonts w:ascii="Times New Roman" w:eastAsia="Times New Roman" w:hAnsi="Times New Roman"/>
          <w:sz w:val="24"/>
          <w:szCs w:val="24"/>
          <w:lang w:eastAsia="ru-RU"/>
        </w:rPr>
        <w:t>итогового</w:t>
      </w:r>
      <w:r w:rsidRPr="009311F8">
        <w:rPr>
          <w:rFonts w:ascii="Times New Roman" w:eastAsia="Times New Roman" w:hAnsi="Times New Roman"/>
          <w:spacing w:val="6"/>
          <w:sz w:val="24"/>
          <w:szCs w:val="24"/>
          <w:lang w:eastAsia="ru-RU"/>
        </w:rPr>
        <w:t xml:space="preserve"> </w:t>
      </w:r>
      <w:r w:rsidRPr="009311F8">
        <w:rPr>
          <w:rFonts w:ascii="Times New Roman" w:eastAsia="Times New Roman" w:hAnsi="Times New Roman"/>
          <w:spacing w:val="-1"/>
          <w:sz w:val="24"/>
          <w:szCs w:val="24"/>
          <w:lang w:eastAsia="ru-RU"/>
        </w:rPr>
        <w:t>рейтинга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каждому</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предложению.</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Итоговый</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рейтинг</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предложения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рассчитывается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путем</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pacing w:val="-1"/>
          <w:sz w:val="24"/>
          <w:szCs w:val="24"/>
          <w:lang w:eastAsia="ru-RU"/>
        </w:rPr>
        <w:t>сложения</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pacing w:val="-1"/>
          <w:sz w:val="24"/>
          <w:szCs w:val="24"/>
          <w:lang w:eastAsia="ru-RU"/>
        </w:rPr>
        <w:t>рейтингов</w:t>
      </w:r>
      <w:r w:rsidRPr="009311F8">
        <w:rPr>
          <w:rFonts w:ascii="Times New Roman" w:eastAsia="Times New Roman" w:hAnsi="Times New Roman"/>
          <w:spacing w:val="32"/>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z w:val="24"/>
          <w:szCs w:val="24"/>
          <w:lang w:eastAsia="ru-RU"/>
        </w:rPr>
        <w:t>каждому</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pacing w:val="-1"/>
          <w:sz w:val="24"/>
          <w:szCs w:val="24"/>
          <w:lang w:eastAsia="ru-RU"/>
        </w:rPr>
        <w:t>критерию</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27"/>
          <w:sz w:val="24"/>
          <w:szCs w:val="24"/>
          <w:lang w:eastAsia="ru-RU"/>
        </w:rPr>
        <w:t xml:space="preserve"> </w:t>
      </w:r>
      <w:r w:rsidRPr="009311F8">
        <w:rPr>
          <w:rFonts w:ascii="Times New Roman" w:eastAsia="Times New Roman" w:hAnsi="Times New Roman"/>
          <w:sz w:val="24"/>
          <w:szCs w:val="24"/>
          <w:lang w:eastAsia="ru-RU"/>
        </w:rPr>
        <w:t>предложения,</w:t>
      </w:r>
      <w:r w:rsidRPr="009311F8">
        <w:rPr>
          <w:rFonts w:ascii="Times New Roman" w:eastAsia="Times New Roman" w:hAnsi="Times New Roman"/>
          <w:spacing w:val="26"/>
          <w:sz w:val="24"/>
          <w:szCs w:val="24"/>
          <w:lang w:eastAsia="ru-RU"/>
        </w:rPr>
        <w:t xml:space="preserve"> </w:t>
      </w:r>
      <w:r w:rsidRPr="009311F8">
        <w:rPr>
          <w:rFonts w:ascii="Times New Roman" w:eastAsia="Times New Roman" w:hAnsi="Times New Roman"/>
          <w:spacing w:val="-1"/>
          <w:sz w:val="24"/>
          <w:szCs w:val="24"/>
          <w:lang w:eastAsia="ru-RU"/>
        </w:rPr>
        <w:t>установленному</w:t>
      </w:r>
      <w:r w:rsidRPr="009311F8">
        <w:rPr>
          <w:rFonts w:ascii="Times New Roman" w:eastAsia="Times New Roman" w:hAnsi="Times New Roman"/>
          <w:spacing w:val="2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28"/>
          <w:sz w:val="24"/>
          <w:szCs w:val="24"/>
          <w:lang w:eastAsia="ru-RU"/>
        </w:rPr>
        <w:t xml:space="preserve"> </w:t>
      </w:r>
      <w:r w:rsidRPr="009311F8">
        <w:rPr>
          <w:rFonts w:ascii="Times New Roman" w:eastAsia="Times New Roman" w:hAnsi="Times New Roman"/>
          <w:spacing w:val="-1"/>
          <w:sz w:val="24"/>
          <w:szCs w:val="24"/>
          <w:lang w:eastAsia="ru-RU"/>
        </w:rPr>
        <w:t>настоящей</w:t>
      </w:r>
      <w:r w:rsidRPr="009311F8">
        <w:rPr>
          <w:rFonts w:ascii="Times New Roman" w:eastAsia="Times New Roman" w:hAnsi="Times New Roman"/>
          <w:spacing w:val="29"/>
          <w:sz w:val="24"/>
          <w:szCs w:val="24"/>
          <w:lang w:eastAsia="ru-RU"/>
        </w:rPr>
        <w:t xml:space="preserve"> </w:t>
      </w:r>
      <w:r w:rsidRPr="009311F8">
        <w:rPr>
          <w:rFonts w:ascii="Times New Roman" w:eastAsia="Times New Roman" w:hAnsi="Times New Roman"/>
          <w:spacing w:val="-1"/>
          <w:sz w:val="24"/>
          <w:szCs w:val="24"/>
          <w:lang w:eastAsia="ru-RU"/>
        </w:rPr>
        <w:t>документации,</w:t>
      </w:r>
      <w:r w:rsidRPr="009311F8">
        <w:rPr>
          <w:rFonts w:ascii="Times New Roman" w:eastAsia="Times New Roman" w:hAnsi="Times New Roman"/>
          <w:spacing w:val="73"/>
          <w:sz w:val="24"/>
          <w:szCs w:val="24"/>
          <w:lang w:eastAsia="ru-RU"/>
        </w:rPr>
        <w:t xml:space="preserve"> </w:t>
      </w:r>
      <w:r w:rsidRPr="009311F8">
        <w:rPr>
          <w:rFonts w:ascii="Times New Roman" w:eastAsia="Times New Roman" w:hAnsi="Times New Roman"/>
          <w:spacing w:val="-1"/>
          <w:sz w:val="24"/>
          <w:szCs w:val="24"/>
          <w:lang w:eastAsia="ru-RU"/>
        </w:rPr>
        <w:t>умноженных</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
          <w:sz w:val="24"/>
          <w:szCs w:val="24"/>
          <w:lang w:eastAsia="ru-RU"/>
        </w:rPr>
        <w:t xml:space="preserve"> их значимость.</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Присуждение</w:t>
      </w:r>
      <w:r w:rsidRPr="009311F8">
        <w:rPr>
          <w:rFonts w:ascii="Times New Roman" w:eastAsia="Times New Roman" w:hAnsi="Times New Roman"/>
          <w:spacing w:val="34"/>
          <w:sz w:val="24"/>
          <w:szCs w:val="24"/>
          <w:lang w:eastAsia="ru-RU"/>
        </w:rPr>
        <w:t xml:space="preserve"> </w:t>
      </w:r>
      <w:r w:rsidRPr="009311F8">
        <w:rPr>
          <w:rFonts w:ascii="Times New Roman" w:eastAsia="Times New Roman" w:hAnsi="Times New Roman"/>
          <w:sz w:val="24"/>
          <w:szCs w:val="24"/>
          <w:lang w:eastAsia="ru-RU"/>
        </w:rPr>
        <w:t>каждому</w:t>
      </w:r>
      <w:r w:rsidRPr="009311F8">
        <w:rPr>
          <w:rFonts w:ascii="Times New Roman" w:eastAsia="Times New Roman" w:hAnsi="Times New Roman"/>
          <w:spacing w:val="33"/>
          <w:sz w:val="24"/>
          <w:szCs w:val="24"/>
          <w:lang w:eastAsia="ru-RU"/>
        </w:rPr>
        <w:t xml:space="preserve"> </w:t>
      </w:r>
      <w:r w:rsidRPr="009311F8">
        <w:rPr>
          <w:rFonts w:ascii="Times New Roman" w:eastAsia="Times New Roman" w:hAnsi="Times New Roman"/>
          <w:sz w:val="24"/>
          <w:szCs w:val="24"/>
          <w:lang w:eastAsia="ru-RU"/>
        </w:rPr>
        <w:t>предложению</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порядкового</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номера</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z w:val="24"/>
          <w:szCs w:val="24"/>
          <w:lang w:eastAsia="ru-RU"/>
        </w:rPr>
        <w:t>мере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уменьшения</w:t>
      </w:r>
      <w:r w:rsidRPr="009311F8">
        <w:rPr>
          <w:rFonts w:ascii="Times New Roman" w:eastAsia="Times New Roman" w:hAnsi="Times New Roman"/>
          <w:spacing w:val="35"/>
          <w:sz w:val="24"/>
          <w:szCs w:val="24"/>
          <w:lang w:eastAsia="ru-RU"/>
        </w:rPr>
        <w:t xml:space="preserve"> </w:t>
      </w:r>
      <w:r w:rsidRPr="009311F8">
        <w:rPr>
          <w:rFonts w:ascii="Times New Roman" w:eastAsia="Times New Roman" w:hAnsi="Times New Roman"/>
          <w:spacing w:val="-1"/>
          <w:sz w:val="24"/>
          <w:szCs w:val="24"/>
          <w:lang w:eastAsia="ru-RU"/>
        </w:rPr>
        <w:t>степени</w:t>
      </w:r>
      <w:r w:rsidRPr="009311F8">
        <w:rPr>
          <w:rFonts w:ascii="Times New Roman" w:eastAsia="Times New Roman" w:hAnsi="Times New Roman"/>
          <w:spacing w:val="63"/>
          <w:sz w:val="24"/>
          <w:szCs w:val="24"/>
          <w:lang w:eastAsia="ru-RU"/>
        </w:rPr>
        <w:t xml:space="preserve"> </w:t>
      </w:r>
      <w:r w:rsidRPr="009311F8">
        <w:rPr>
          <w:rFonts w:ascii="Times New Roman" w:eastAsia="Times New Roman" w:hAnsi="Times New Roman"/>
          <w:spacing w:val="-1"/>
          <w:sz w:val="24"/>
          <w:szCs w:val="24"/>
          <w:lang w:eastAsia="ru-RU"/>
        </w:rPr>
        <w:t>выгодности</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содержащихся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ней</w:t>
      </w:r>
      <w:r w:rsidRPr="009311F8">
        <w:rPr>
          <w:rFonts w:ascii="Times New Roman" w:eastAsia="Times New Roman" w:hAnsi="Times New Roman"/>
          <w:spacing w:val="45"/>
          <w:sz w:val="24"/>
          <w:szCs w:val="24"/>
          <w:lang w:eastAsia="ru-RU"/>
        </w:rPr>
        <w:t xml:space="preserve"> </w:t>
      </w:r>
      <w:r w:rsidRPr="009311F8">
        <w:rPr>
          <w:rFonts w:ascii="Times New Roman" w:eastAsia="Times New Roman" w:hAnsi="Times New Roman"/>
          <w:spacing w:val="-2"/>
          <w:sz w:val="24"/>
          <w:szCs w:val="24"/>
          <w:lang w:eastAsia="ru-RU"/>
        </w:rPr>
        <w:t>условий</w:t>
      </w:r>
      <w:r w:rsidRPr="009311F8">
        <w:rPr>
          <w:rFonts w:ascii="Times New Roman" w:eastAsia="Times New Roman" w:hAnsi="Times New Roman"/>
          <w:spacing w:val="39"/>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договора</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pacing w:val="-1"/>
          <w:sz w:val="24"/>
          <w:szCs w:val="24"/>
          <w:lang w:eastAsia="ru-RU"/>
        </w:rPr>
        <w:t>производится</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z w:val="24"/>
          <w:szCs w:val="24"/>
          <w:lang w:eastAsia="ru-RU"/>
        </w:rPr>
        <w:t>по</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результатам</w:t>
      </w:r>
      <w:r w:rsidRPr="009311F8">
        <w:rPr>
          <w:rFonts w:ascii="Times New Roman" w:eastAsia="Times New Roman" w:hAnsi="Times New Roman"/>
          <w:spacing w:val="97"/>
          <w:sz w:val="24"/>
          <w:szCs w:val="24"/>
          <w:lang w:eastAsia="ru-RU"/>
        </w:rPr>
        <w:t xml:space="preserve"> </w:t>
      </w:r>
      <w:r w:rsidRPr="009311F8">
        <w:rPr>
          <w:rFonts w:ascii="Times New Roman" w:eastAsia="Times New Roman" w:hAnsi="Times New Roman"/>
          <w:spacing w:val="-1"/>
          <w:sz w:val="24"/>
          <w:szCs w:val="24"/>
          <w:lang w:eastAsia="ru-RU"/>
        </w:rPr>
        <w:t xml:space="preserve">расчета </w:t>
      </w:r>
      <w:r w:rsidRPr="009311F8">
        <w:rPr>
          <w:rFonts w:ascii="Times New Roman" w:eastAsia="Times New Roman" w:hAnsi="Times New Roman"/>
          <w:sz w:val="24"/>
          <w:szCs w:val="24"/>
          <w:lang w:eastAsia="ru-RU"/>
        </w:rPr>
        <w:t xml:space="preserve">итогового </w:t>
      </w:r>
      <w:r w:rsidRPr="009311F8">
        <w:rPr>
          <w:rFonts w:ascii="Times New Roman" w:eastAsia="Times New Roman" w:hAnsi="Times New Roman"/>
          <w:spacing w:val="-1"/>
          <w:sz w:val="24"/>
          <w:szCs w:val="24"/>
          <w:lang w:eastAsia="ru-RU"/>
        </w:rPr>
        <w:t xml:space="preserve">рейтинга </w:t>
      </w:r>
      <w:r w:rsidRPr="009311F8">
        <w:rPr>
          <w:rFonts w:ascii="Times New Roman" w:eastAsia="Times New Roman" w:hAnsi="Times New Roman"/>
          <w:sz w:val="24"/>
          <w:szCs w:val="24"/>
          <w:lang w:eastAsia="ru-RU"/>
        </w:rPr>
        <w:t>по каждому</w:t>
      </w:r>
      <w:r w:rsidRPr="009311F8">
        <w:rPr>
          <w:rFonts w:ascii="Times New Roman" w:eastAsia="Times New Roman" w:hAnsi="Times New Roman"/>
          <w:spacing w:val="-8"/>
          <w:sz w:val="24"/>
          <w:szCs w:val="24"/>
          <w:lang w:eastAsia="ru-RU"/>
        </w:rPr>
        <w:t xml:space="preserve"> </w:t>
      </w:r>
      <w:r w:rsidRPr="009311F8">
        <w:rPr>
          <w:rFonts w:ascii="Times New Roman" w:eastAsia="Times New Roman" w:hAnsi="Times New Roman"/>
          <w:spacing w:val="-1"/>
          <w:sz w:val="24"/>
          <w:szCs w:val="24"/>
          <w:lang w:eastAsia="ru-RU"/>
        </w:rPr>
        <w:t>предложению.</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pacing w:val="-1"/>
          <w:sz w:val="24"/>
          <w:szCs w:val="24"/>
          <w:lang w:eastAsia="ru-RU"/>
        </w:rPr>
        <w:t>Предложению,</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набравшему</w:t>
      </w:r>
      <w:r w:rsidRPr="009311F8">
        <w:rPr>
          <w:rFonts w:ascii="Times New Roman" w:eastAsia="Times New Roman" w:hAnsi="Times New Roman"/>
          <w:spacing w:val="-5"/>
          <w:sz w:val="24"/>
          <w:szCs w:val="24"/>
          <w:lang w:eastAsia="ru-RU"/>
        </w:rPr>
        <w:t xml:space="preserve"> </w:t>
      </w:r>
      <w:r w:rsidRPr="009311F8">
        <w:rPr>
          <w:rFonts w:ascii="Times New Roman" w:eastAsia="Times New Roman" w:hAnsi="Times New Roman"/>
          <w:sz w:val="24"/>
          <w:szCs w:val="24"/>
          <w:lang w:eastAsia="ru-RU"/>
        </w:rPr>
        <w:t>наибольший</w:t>
      </w:r>
      <w:r w:rsidRPr="009311F8">
        <w:rPr>
          <w:rFonts w:ascii="Times New Roman" w:eastAsia="Times New Roman" w:hAnsi="Times New Roman"/>
          <w:spacing w:val="-2"/>
          <w:sz w:val="24"/>
          <w:szCs w:val="24"/>
          <w:lang w:eastAsia="ru-RU"/>
        </w:rPr>
        <w:t xml:space="preserve"> </w:t>
      </w:r>
      <w:r w:rsidRPr="009311F8">
        <w:rPr>
          <w:rFonts w:ascii="Times New Roman" w:eastAsia="Times New Roman" w:hAnsi="Times New Roman"/>
          <w:spacing w:val="-1"/>
          <w:sz w:val="24"/>
          <w:szCs w:val="24"/>
          <w:lang w:eastAsia="ru-RU"/>
        </w:rPr>
        <w:t>итоговый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рейтинг,</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присваивается</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первый</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номер.</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pacing w:val="-1"/>
          <w:sz w:val="24"/>
          <w:szCs w:val="24"/>
          <w:lang w:eastAsia="ru-RU"/>
        </w:rPr>
      </w:pPr>
      <w:r w:rsidRPr="009311F8">
        <w:rPr>
          <w:rFonts w:ascii="Times New Roman" w:eastAsia="Times New Roman" w:hAnsi="Times New Roman"/>
          <w:sz w:val="24"/>
          <w:szCs w:val="24"/>
          <w:lang w:eastAsia="ru-RU"/>
        </w:rPr>
        <w:t>В</w:t>
      </w:r>
      <w:r w:rsidRPr="009311F8">
        <w:rPr>
          <w:rFonts w:ascii="Times New Roman" w:eastAsia="Times New Roman" w:hAnsi="Times New Roman"/>
          <w:spacing w:val="12"/>
          <w:sz w:val="24"/>
          <w:szCs w:val="24"/>
          <w:lang w:eastAsia="ru-RU"/>
        </w:rPr>
        <w:t xml:space="preserve"> </w:t>
      </w:r>
      <w:r w:rsidRPr="009311F8">
        <w:rPr>
          <w:rFonts w:ascii="Times New Roman" w:eastAsia="Times New Roman" w:hAnsi="Times New Roman"/>
          <w:spacing w:val="-1"/>
          <w:sz w:val="24"/>
          <w:szCs w:val="24"/>
          <w:lang w:eastAsia="ru-RU"/>
        </w:rPr>
        <w:t>случае</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pacing w:val="-1"/>
          <w:sz w:val="24"/>
          <w:szCs w:val="24"/>
          <w:lang w:eastAsia="ru-RU"/>
        </w:rPr>
        <w:t>если</w:t>
      </w:r>
      <w:r w:rsidRPr="009311F8">
        <w:rPr>
          <w:rFonts w:ascii="Times New Roman" w:eastAsia="Times New Roman" w:hAnsi="Times New Roman"/>
          <w:spacing w:val="15"/>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нескольких</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pacing w:val="-1"/>
          <w:sz w:val="24"/>
          <w:szCs w:val="24"/>
          <w:lang w:eastAsia="ru-RU"/>
        </w:rPr>
        <w:t>предложениях</w:t>
      </w:r>
      <w:r w:rsidRPr="009311F8">
        <w:rPr>
          <w:rFonts w:ascii="Times New Roman" w:eastAsia="Times New Roman" w:hAnsi="Times New Roman"/>
          <w:spacing w:val="16"/>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10"/>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13"/>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13"/>
          <w:sz w:val="24"/>
          <w:szCs w:val="24"/>
          <w:lang w:eastAsia="ru-RU"/>
        </w:rPr>
        <w:t xml:space="preserve"> </w:t>
      </w:r>
      <w:r w:rsidR="00072997">
        <w:rPr>
          <w:rFonts w:ascii="Times New Roman" w:eastAsia="Times New Roman" w:hAnsi="Times New Roman"/>
          <w:spacing w:val="-1"/>
          <w:sz w:val="24"/>
          <w:szCs w:val="24"/>
          <w:lang w:eastAsia="ru-RU"/>
        </w:rPr>
        <w:t>тендере</w:t>
      </w:r>
      <w:r w:rsidR="00072997"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содержатся</w:t>
      </w:r>
      <w:r w:rsidRPr="009311F8">
        <w:rPr>
          <w:rFonts w:ascii="Times New Roman" w:eastAsia="Times New Roman" w:hAnsi="Times New Roman"/>
          <w:spacing w:val="89"/>
          <w:sz w:val="24"/>
          <w:szCs w:val="24"/>
          <w:lang w:eastAsia="ru-RU"/>
        </w:rPr>
        <w:t xml:space="preserve"> </w:t>
      </w:r>
      <w:r w:rsidRPr="009311F8">
        <w:rPr>
          <w:rFonts w:ascii="Times New Roman" w:eastAsia="Times New Roman" w:hAnsi="Times New Roman"/>
          <w:spacing w:val="-1"/>
          <w:sz w:val="24"/>
          <w:szCs w:val="24"/>
          <w:lang w:eastAsia="ru-RU"/>
        </w:rPr>
        <w:t>одинаковые</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условия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исполнения</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договора,</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меньший</w:t>
      </w:r>
      <w:r w:rsidRPr="009311F8">
        <w:rPr>
          <w:rFonts w:ascii="Times New Roman" w:eastAsia="Times New Roman" w:hAnsi="Times New Roman"/>
          <w:spacing w:val="20"/>
          <w:sz w:val="24"/>
          <w:szCs w:val="24"/>
          <w:lang w:eastAsia="ru-RU"/>
        </w:rPr>
        <w:t xml:space="preserve"> </w:t>
      </w:r>
      <w:r w:rsidRPr="009311F8">
        <w:rPr>
          <w:rFonts w:ascii="Times New Roman" w:eastAsia="Times New Roman" w:hAnsi="Times New Roman"/>
          <w:spacing w:val="-1"/>
          <w:sz w:val="24"/>
          <w:szCs w:val="24"/>
          <w:lang w:eastAsia="ru-RU"/>
        </w:rPr>
        <w:t>порядковый</w:t>
      </w:r>
      <w:r w:rsidRPr="009311F8">
        <w:rPr>
          <w:rFonts w:ascii="Times New Roman" w:eastAsia="Times New Roman" w:hAnsi="Times New Roman"/>
          <w:spacing w:val="22"/>
          <w:sz w:val="24"/>
          <w:szCs w:val="24"/>
          <w:lang w:eastAsia="ru-RU"/>
        </w:rPr>
        <w:t xml:space="preserve"> </w:t>
      </w:r>
      <w:r w:rsidRPr="009311F8">
        <w:rPr>
          <w:rFonts w:ascii="Times New Roman" w:eastAsia="Times New Roman" w:hAnsi="Times New Roman"/>
          <w:spacing w:val="-1"/>
          <w:sz w:val="24"/>
          <w:szCs w:val="24"/>
          <w:lang w:eastAsia="ru-RU"/>
        </w:rPr>
        <w:t>номер</w:t>
      </w:r>
      <w:r w:rsidRPr="009311F8">
        <w:rPr>
          <w:rFonts w:ascii="Times New Roman" w:eastAsia="Times New Roman" w:hAnsi="Times New Roman"/>
          <w:spacing w:val="21"/>
          <w:sz w:val="24"/>
          <w:szCs w:val="24"/>
          <w:lang w:eastAsia="ru-RU"/>
        </w:rPr>
        <w:t xml:space="preserve"> </w:t>
      </w:r>
      <w:r w:rsidRPr="009311F8">
        <w:rPr>
          <w:rFonts w:ascii="Times New Roman" w:eastAsia="Times New Roman" w:hAnsi="Times New Roman"/>
          <w:spacing w:val="-1"/>
          <w:sz w:val="24"/>
          <w:szCs w:val="24"/>
          <w:lang w:eastAsia="ru-RU"/>
        </w:rPr>
        <w:t>присваивается</w:t>
      </w:r>
      <w:r w:rsidRPr="009311F8">
        <w:rPr>
          <w:rFonts w:ascii="Times New Roman" w:eastAsia="Times New Roman" w:hAnsi="Times New Roman"/>
          <w:spacing w:val="83"/>
          <w:sz w:val="24"/>
          <w:szCs w:val="24"/>
          <w:lang w:eastAsia="ru-RU"/>
        </w:rPr>
        <w:t xml:space="preserve"> </w:t>
      </w:r>
      <w:r w:rsidRPr="009311F8">
        <w:rPr>
          <w:rFonts w:ascii="Times New Roman" w:eastAsia="Times New Roman" w:hAnsi="Times New Roman"/>
          <w:sz w:val="24"/>
          <w:szCs w:val="24"/>
          <w:lang w:eastAsia="ru-RU"/>
        </w:rPr>
        <w:t>предложению,</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которое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pacing w:val="-1"/>
          <w:sz w:val="24"/>
          <w:szCs w:val="24"/>
          <w:lang w:eastAsia="ru-RU"/>
        </w:rPr>
        <w:t>поступило</w:t>
      </w:r>
      <w:r w:rsidRPr="009311F8">
        <w:rPr>
          <w:rFonts w:ascii="Times New Roman" w:eastAsia="Times New Roman" w:hAnsi="Times New Roman"/>
          <w:spacing w:val="38"/>
          <w:sz w:val="24"/>
          <w:szCs w:val="24"/>
          <w:lang w:eastAsia="ru-RU"/>
        </w:rPr>
        <w:t xml:space="preserve"> </w:t>
      </w:r>
      <w:r w:rsidRPr="009311F8">
        <w:rPr>
          <w:rFonts w:ascii="Times New Roman" w:eastAsia="Times New Roman" w:hAnsi="Times New Roman"/>
          <w:spacing w:val="-1"/>
          <w:sz w:val="24"/>
          <w:szCs w:val="24"/>
          <w:lang w:eastAsia="ru-RU"/>
        </w:rPr>
        <w:t>ранее</w:t>
      </w:r>
      <w:r w:rsidRPr="009311F8">
        <w:rPr>
          <w:rFonts w:ascii="Times New Roman" w:eastAsia="Times New Roman" w:hAnsi="Times New Roman"/>
          <w:spacing w:val="41"/>
          <w:sz w:val="24"/>
          <w:szCs w:val="24"/>
          <w:lang w:eastAsia="ru-RU"/>
        </w:rPr>
        <w:t xml:space="preserve"> </w:t>
      </w:r>
      <w:r w:rsidRPr="009311F8">
        <w:rPr>
          <w:rFonts w:ascii="Times New Roman" w:eastAsia="Times New Roman" w:hAnsi="Times New Roman"/>
          <w:spacing w:val="-1"/>
          <w:sz w:val="24"/>
          <w:szCs w:val="24"/>
          <w:lang w:eastAsia="ru-RU"/>
        </w:rPr>
        <w:t>других</w:t>
      </w:r>
      <w:r w:rsidRPr="009311F8">
        <w:rPr>
          <w:rFonts w:ascii="Times New Roman" w:eastAsia="Times New Roman" w:hAnsi="Times New Roman"/>
          <w:spacing w:val="40"/>
          <w:sz w:val="24"/>
          <w:szCs w:val="24"/>
          <w:lang w:eastAsia="ru-RU"/>
        </w:rPr>
        <w:t xml:space="preserve"> </w:t>
      </w:r>
      <w:r w:rsidRPr="009311F8">
        <w:rPr>
          <w:rFonts w:ascii="Times New Roman" w:eastAsia="Times New Roman" w:hAnsi="Times New Roman"/>
          <w:sz w:val="24"/>
          <w:szCs w:val="24"/>
          <w:lang w:eastAsia="ru-RU"/>
        </w:rPr>
        <w:t>предложений</w:t>
      </w:r>
      <w:r w:rsidRPr="009311F8">
        <w:rPr>
          <w:rFonts w:ascii="Times New Roman" w:eastAsia="Times New Roman" w:hAnsi="Times New Roman"/>
          <w:spacing w:val="36"/>
          <w:sz w:val="24"/>
          <w:szCs w:val="24"/>
          <w:lang w:eastAsia="ru-RU"/>
        </w:rPr>
        <w:t xml:space="preserve"> </w:t>
      </w:r>
      <w:r w:rsidRPr="009311F8">
        <w:rPr>
          <w:rFonts w:ascii="Times New Roman" w:eastAsia="Times New Roman" w:hAnsi="Times New Roman"/>
          <w:sz w:val="24"/>
          <w:szCs w:val="24"/>
          <w:lang w:eastAsia="ru-RU"/>
        </w:rPr>
        <w:t>на</w:t>
      </w:r>
      <w:r w:rsidRPr="009311F8">
        <w:rPr>
          <w:rFonts w:ascii="Times New Roman" w:eastAsia="Times New Roman" w:hAnsi="Times New Roman"/>
          <w:spacing w:val="42"/>
          <w:sz w:val="24"/>
          <w:szCs w:val="24"/>
          <w:lang w:eastAsia="ru-RU"/>
        </w:rPr>
        <w:t xml:space="preserve"> </w:t>
      </w:r>
      <w:r w:rsidRPr="009311F8">
        <w:rPr>
          <w:rFonts w:ascii="Times New Roman" w:eastAsia="Times New Roman" w:hAnsi="Times New Roman"/>
          <w:spacing w:val="-1"/>
          <w:sz w:val="24"/>
          <w:szCs w:val="24"/>
          <w:lang w:eastAsia="ru-RU"/>
        </w:rPr>
        <w:t>участие</w:t>
      </w:r>
      <w:r w:rsidRPr="009311F8">
        <w:rPr>
          <w:rFonts w:ascii="Times New Roman" w:eastAsia="Times New Roman" w:hAnsi="Times New Roman"/>
          <w:spacing w:val="37"/>
          <w:sz w:val="24"/>
          <w:szCs w:val="24"/>
          <w:lang w:eastAsia="ru-RU"/>
        </w:rPr>
        <w:t xml:space="preserve"> </w:t>
      </w:r>
      <w:r w:rsidRPr="009311F8">
        <w:rPr>
          <w:rFonts w:ascii="Times New Roman" w:eastAsia="Times New Roman" w:hAnsi="Times New Roman"/>
          <w:sz w:val="24"/>
          <w:szCs w:val="24"/>
          <w:lang w:eastAsia="ru-RU"/>
        </w:rPr>
        <w:t>в</w:t>
      </w:r>
      <w:r w:rsidRPr="009311F8">
        <w:rPr>
          <w:rFonts w:ascii="Times New Roman" w:eastAsia="Times New Roman" w:hAnsi="Times New Roman"/>
          <w:spacing w:val="37"/>
          <w:sz w:val="24"/>
          <w:szCs w:val="24"/>
          <w:lang w:eastAsia="ru-RU"/>
        </w:rPr>
        <w:t xml:space="preserve"> </w:t>
      </w:r>
      <w:r w:rsidR="00072997">
        <w:rPr>
          <w:rFonts w:ascii="Times New Roman" w:eastAsia="Times New Roman" w:hAnsi="Times New Roman"/>
          <w:sz w:val="24"/>
          <w:szCs w:val="24"/>
          <w:lang w:eastAsia="ru-RU"/>
        </w:rPr>
        <w:t>тендере</w:t>
      </w:r>
      <w:r w:rsidRPr="009311F8">
        <w:rPr>
          <w:rFonts w:ascii="Times New Roman" w:eastAsia="Times New Roman" w:hAnsi="Times New Roman"/>
          <w:sz w:val="24"/>
          <w:szCs w:val="24"/>
          <w:lang w:eastAsia="ru-RU"/>
        </w:rPr>
        <w:t xml:space="preserve">, </w:t>
      </w:r>
      <w:r w:rsidRPr="009311F8">
        <w:rPr>
          <w:rFonts w:ascii="Times New Roman" w:eastAsia="Times New Roman" w:hAnsi="Times New Roman"/>
          <w:spacing w:val="-1"/>
          <w:sz w:val="24"/>
          <w:szCs w:val="24"/>
          <w:lang w:eastAsia="ru-RU"/>
        </w:rPr>
        <w:t>содержащих такие</w:t>
      </w:r>
      <w:r w:rsidRPr="009311F8">
        <w:rPr>
          <w:rFonts w:ascii="Times New Roman" w:eastAsia="Times New Roman" w:hAnsi="Times New Roman"/>
          <w:spacing w:val="1"/>
          <w:sz w:val="24"/>
          <w:szCs w:val="24"/>
          <w:lang w:eastAsia="ru-RU"/>
        </w:rPr>
        <w:t xml:space="preserve"> </w:t>
      </w:r>
      <w:r w:rsidRPr="009311F8">
        <w:rPr>
          <w:rFonts w:ascii="Times New Roman" w:eastAsia="Times New Roman" w:hAnsi="Times New Roman"/>
          <w:spacing w:val="-1"/>
          <w:sz w:val="24"/>
          <w:szCs w:val="24"/>
          <w:lang w:eastAsia="ru-RU"/>
        </w:rPr>
        <w:t>условия.</w:t>
      </w:r>
    </w:p>
    <w:p w:rsidR="00690094" w:rsidRPr="009311F8" w:rsidRDefault="00690094"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9311F8">
        <w:rPr>
          <w:rFonts w:ascii="Times New Roman" w:eastAsia="Times New Roman" w:hAnsi="Times New Roman"/>
          <w:spacing w:val="-1"/>
          <w:sz w:val="24"/>
          <w:szCs w:val="24"/>
          <w:lang w:eastAsia="ru-RU"/>
        </w:rPr>
        <w:t>Оценка</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предложений</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осуществляется</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z w:val="24"/>
          <w:szCs w:val="24"/>
          <w:lang w:eastAsia="ru-RU"/>
        </w:rPr>
        <w:t>с</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z w:val="24"/>
          <w:szCs w:val="24"/>
          <w:lang w:eastAsia="ru-RU"/>
        </w:rPr>
        <w:t>использованием</w:t>
      </w:r>
      <w:r w:rsidRPr="009311F8">
        <w:rPr>
          <w:rFonts w:ascii="Times New Roman" w:eastAsia="Times New Roman" w:hAnsi="Times New Roman"/>
          <w:spacing w:val="3"/>
          <w:sz w:val="24"/>
          <w:szCs w:val="24"/>
          <w:lang w:eastAsia="ru-RU"/>
        </w:rPr>
        <w:t xml:space="preserve"> </w:t>
      </w:r>
      <w:r w:rsidRPr="009311F8">
        <w:rPr>
          <w:rFonts w:ascii="Times New Roman" w:eastAsia="Times New Roman" w:hAnsi="Times New Roman"/>
          <w:spacing w:val="-1"/>
          <w:sz w:val="24"/>
          <w:szCs w:val="24"/>
          <w:lang w:eastAsia="ru-RU"/>
        </w:rPr>
        <w:t>следующих</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критериев</w:t>
      </w:r>
      <w:r w:rsidRPr="009311F8">
        <w:rPr>
          <w:rFonts w:ascii="Times New Roman" w:eastAsia="Times New Roman" w:hAnsi="Times New Roman"/>
          <w:spacing w:val="4"/>
          <w:sz w:val="24"/>
          <w:szCs w:val="24"/>
          <w:lang w:eastAsia="ru-RU"/>
        </w:rPr>
        <w:t xml:space="preserve"> </w:t>
      </w:r>
      <w:r w:rsidRPr="009311F8">
        <w:rPr>
          <w:rFonts w:ascii="Times New Roman" w:eastAsia="Times New Roman" w:hAnsi="Times New Roman"/>
          <w:spacing w:val="-1"/>
          <w:sz w:val="24"/>
          <w:szCs w:val="24"/>
          <w:lang w:eastAsia="ru-RU"/>
        </w:rPr>
        <w:t>оценки</w:t>
      </w:r>
      <w:r w:rsidRPr="009311F8">
        <w:rPr>
          <w:rFonts w:ascii="Times New Roman" w:eastAsia="Times New Roman" w:hAnsi="Times New Roman"/>
          <w:spacing w:val="65"/>
          <w:sz w:val="24"/>
          <w:szCs w:val="24"/>
          <w:lang w:eastAsia="ru-RU"/>
        </w:rPr>
        <w:t xml:space="preserve"> </w:t>
      </w:r>
      <w:r w:rsidRPr="009311F8">
        <w:rPr>
          <w:rFonts w:ascii="Times New Roman" w:eastAsia="Times New Roman" w:hAnsi="Times New Roman"/>
          <w:sz w:val="24"/>
          <w:szCs w:val="24"/>
          <w:lang w:eastAsia="ru-RU"/>
        </w:rPr>
        <w:t>предложений:</w:t>
      </w:r>
    </w:p>
    <w:p w:rsidR="00FC5B55" w:rsidRDefault="00FC5B55"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397BDE" w:rsidRDefault="00397BDE"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C4573B" w:rsidRDefault="00C4573B" w:rsidP="0071249E">
      <w:pPr>
        <w:widowControl w:val="0"/>
        <w:kinsoku w:val="0"/>
        <w:overflowPunct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271A03" w:rsidRPr="000D1ADF" w:rsidRDefault="00271A03" w:rsidP="0071249E">
      <w:pPr>
        <w:pStyle w:val="af6"/>
        <w:widowControl w:val="0"/>
        <w:tabs>
          <w:tab w:val="left" w:pos="142"/>
          <w:tab w:val="left" w:pos="426"/>
        </w:tabs>
        <w:spacing w:line="240" w:lineRule="auto"/>
        <w:ind w:left="0" w:firstLine="567"/>
        <w:jc w:val="center"/>
        <w:rPr>
          <w:b/>
          <w:sz w:val="24"/>
          <w:szCs w:val="24"/>
        </w:rPr>
      </w:pPr>
      <w:r w:rsidRPr="000D1ADF">
        <w:rPr>
          <w:b/>
          <w:sz w:val="24"/>
          <w:szCs w:val="24"/>
        </w:rPr>
        <w:t xml:space="preserve">Заказчик при проведении </w:t>
      </w:r>
      <w:r w:rsidR="00072997" w:rsidRPr="000D1ADF">
        <w:rPr>
          <w:b/>
          <w:sz w:val="24"/>
          <w:szCs w:val="24"/>
        </w:rPr>
        <w:t>тендера</w:t>
      </w:r>
      <w:r w:rsidRPr="000D1ADF">
        <w:rPr>
          <w:b/>
          <w:sz w:val="24"/>
          <w:szCs w:val="24"/>
        </w:rPr>
        <w:t xml:space="preserve"> проводит бальную оценку Заявок Участников по следующим оценочным критериям:</w:t>
      </w:r>
    </w:p>
    <w:p w:rsidR="000D1ADF" w:rsidRPr="00803FDF" w:rsidRDefault="000D1ADF" w:rsidP="0071249E">
      <w:pPr>
        <w:pStyle w:val="af6"/>
        <w:widowControl w:val="0"/>
        <w:tabs>
          <w:tab w:val="left" w:pos="142"/>
          <w:tab w:val="left" w:pos="426"/>
        </w:tabs>
        <w:spacing w:line="240" w:lineRule="auto"/>
        <w:ind w:left="0" w:firstLine="567"/>
        <w:jc w:val="center"/>
        <w:rPr>
          <w:b/>
          <w:sz w:val="24"/>
          <w:szCs w:val="24"/>
          <w:highlight w:val="yellow"/>
        </w:rPr>
      </w:pPr>
    </w:p>
    <w:p w:rsidR="00527912" w:rsidRDefault="00527912" w:rsidP="00527912">
      <w:pPr>
        <w:spacing w:after="0" w:line="240" w:lineRule="auto"/>
        <w:ind w:firstLine="567"/>
        <w:jc w:val="center"/>
        <w:rPr>
          <w:rFonts w:ascii="Times New Roman" w:eastAsia="Times New Roman" w:hAnsi="Times New Roman"/>
          <w:b/>
          <w:sz w:val="24"/>
          <w:szCs w:val="24"/>
        </w:rPr>
      </w:pPr>
      <w:r w:rsidRPr="00D26017">
        <w:rPr>
          <w:rFonts w:ascii="Times New Roman" w:eastAsia="Times New Roman" w:hAnsi="Times New Roman"/>
          <w:b/>
          <w:sz w:val="24"/>
          <w:szCs w:val="24"/>
        </w:rPr>
        <w:t xml:space="preserve">Критерии оценки заявок на участие в </w:t>
      </w:r>
      <w:r w:rsidR="00CF0107">
        <w:rPr>
          <w:rFonts w:ascii="Times New Roman" w:eastAsia="Times New Roman" w:hAnsi="Times New Roman"/>
          <w:b/>
          <w:sz w:val="24"/>
          <w:szCs w:val="24"/>
        </w:rPr>
        <w:t>Тендере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847"/>
        <w:gridCol w:w="4394"/>
      </w:tblGrid>
      <w:tr w:rsidR="004D149B" w:rsidRPr="00E0173A" w:rsidTr="009C6359">
        <w:trPr>
          <w:trHeight w:val="839"/>
        </w:trPr>
        <w:tc>
          <w:tcPr>
            <w:tcW w:w="540" w:type="dxa"/>
            <w:vAlign w:val="center"/>
          </w:tcPr>
          <w:p w:rsidR="004D149B" w:rsidRPr="00E0173A" w:rsidRDefault="004D149B" w:rsidP="009C6359">
            <w:pPr>
              <w:spacing w:after="0" w:line="240" w:lineRule="auto"/>
              <w:ind w:firstLine="567"/>
              <w:jc w:val="center"/>
              <w:rPr>
                <w:rFonts w:ascii="Times New Roman" w:hAnsi="Times New Roman"/>
                <w:sz w:val="24"/>
                <w:szCs w:val="24"/>
              </w:rPr>
            </w:pPr>
            <w:r w:rsidRPr="00E0173A">
              <w:rPr>
                <w:rFonts w:ascii="Times New Roman" w:hAnsi="Times New Roman"/>
                <w:sz w:val="24"/>
                <w:szCs w:val="24"/>
              </w:rPr>
              <w:t>№ п/п</w:t>
            </w:r>
          </w:p>
        </w:tc>
        <w:tc>
          <w:tcPr>
            <w:tcW w:w="4847" w:type="dxa"/>
            <w:vAlign w:val="center"/>
          </w:tcPr>
          <w:p w:rsidR="004D149B" w:rsidRPr="00E0173A" w:rsidRDefault="004D149B" w:rsidP="009C6359">
            <w:pPr>
              <w:spacing w:after="0" w:line="240" w:lineRule="auto"/>
              <w:ind w:firstLine="567"/>
              <w:rPr>
                <w:rFonts w:ascii="Times New Roman" w:hAnsi="Times New Roman"/>
                <w:sz w:val="24"/>
                <w:szCs w:val="24"/>
              </w:rPr>
            </w:pPr>
            <w:r w:rsidRPr="00E0173A">
              <w:rPr>
                <w:rFonts w:ascii="Times New Roman" w:hAnsi="Times New Roman"/>
                <w:sz w:val="24"/>
                <w:szCs w:val="24"/>
              </w:rPr>
              <w:t>Наименование критериев</w:t>
            </w:r>
          </w:p>
        </w:tc>
        <w:tc>
          <w:tcPr>
            <w:tcW w:w="4394" w:type="dxa"/>
            <w:vAlign w:val="center"/>
          </w:tcPr>
          <w:p w:rsidR="004D149B" w:rsidRPr="00E0173A" w:rsidRDefault="004D149B" w:rsidP="009C6359">
            <w:pPr>
              <w:spacing w:after="0" w:line="240" w:lineRule="auto"/>
              <w:ind w:firstLine="567"/>
              <w:jc w:val="center"/>
              <w:rPr>
                <w:rFonts w:ascii="Times New Roman" w:hAnsi="Times New Roman"/>
                <w:sz w:val="24"/>
                <w:szCs w:val="24"/>
              </w:rPr>
            </w:pPr>
            <w:r w:rsidRPr="00E0173A">
              <w:rPr>
                <w:rFonts w:ascii="Times New Roman" w:hAnsi="Times New Roman"/>
                <w:sz w:val="24"/>
                <w:szCs w:val="24"/>
              </w:rPr>
              <w:t>Значимость критериев, %</w:t>
            </w:r>
          </w:p>
        </w:tc>
      </w:tr>
      <w:tr w:rsidR="004D149B" w:rsidRPr="00E0173A" w:rsidTr="009C6359">
        <w:trPr>
          <w:trHeight w:val="526"/>
        </w:trPr>
        <w:tc>
          <w:tcPr>
            <w:tcW w:w="540"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1.</w:t>
            </w:r>
          </w:p>
        </w:tc>
        <w:tc>
          <w:tcPr>
            <w:tcW w:w="4847" w:type="dxa"/>
          </w:tcPr>
          <w:p w:rsidR="004D149B" w:rsidRPr="00E0173A" w:rsidRDefault="004D149B" w:rsidP="009C6359">
            <w:pPr>
              <w:spacing w:after="0" w:line="240" w:lineRule="auto"/>
              <w:jc w:val="both"/>
              <w:rPr>
                <w:rFonts w:ascii="Times New Roman" w:hAnsi="Times New Roman"/>
                <w:sz w:val="24"/>
                <w:szCs w:val="24"/>
              </w:rPr>
            </w:pPr>
            <w:r>
              <w:rPr>
                <w:rFonts w:ascii="Times New Roman" w:hAnsi="Times New Roman"/>
                <w:sz w:val="24"/>
                <w:szCs w:val="24"/>
              </w:rPr>
              <w:t>Ц</w:t>
            </w:r>
            <w:r w:rsidRPr="00E0173A">
              <w:rPr>
                <w:rFonts w:ascii="Times New Roman" w:hAnsi="Times New Roman"/>
                <w:sz w:val="24"/>
                <w:szCs w:val="24"/>
              </w:rPr>
              <w:t>ена договора</w:t>
            </w:r>
          </w:p>
        </w:tc>
        <w:tc>
          <w:tcPr>
            <w:tcW w:w="4394" w:type="dxa"/>
          </w:tcPr>
          <w:p w:rsidR="004D149B" w:rsidRPr="00E0173A" w:rsidRDefault="00F70F91" w:rsidP="009C6359">
            <w:pPr>
              <w:spacing w:after="0" w:line="240" w:lineRule="auto"/>
              <w:ind w:firstLine="567"/>
              <w:jc w:val="center"/>
              <w:rPr>
                <w:rFonts w:ascii="Times New Roman" w:hAnsi="Times New Roman"/>
                <w:sz w:val="24"/>
                <w:szCs w:val="24"/>
              </w:rPr>
            </w:pPr>
            <w:r>
              <w:rPr>
                <w:rFonts w:ascii="Times New Roman" w:hAnsi="Times New Roman"/>
                <w:sz w:val="24"/>
                <w:szCs w:val="24"/>
              </w:rPr>
              <w:t>3</w:t>
            </w:r>
            <w:r w:rsidR="004D149B" w:rsidRPr="00E0173A">
              <w:rPr>
                <w:rFonts w:ascii="Times New Roman" w:hAnsi="Times New Roman"/>
                <w:sz w:val="24"/>
                <w:szCs w:val="24"/>
              </w:rPr>
              <w:t>0</w:t>
            </w:r>
          </w:p>
        </w:tc>
      </w:tr>
      <w:tr w:rsidR="004D149B" w:rsidRPr="00E0173A" w:rsidTr="009C6359">
        <w:trPr>
          <w:trHeight w:val="541"/>
        </w:trPr>
        <w:tc>
          <w:tcPr>
            <w:tcW w:w="540"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2.</w:t>
            </w:r>
          </w:p>
        </w:tc>
        <w:tc>
          <w:tcPr>
            <w:tcW w:w="4847" w:type="dxa"/>
          </w:tcPr>
          <w:p w:rsidR="004D149B" w:rsidRPr="00E0173A" w:rsidRDefault="004D149B" w:rsidP="009C6359">
            <w:pPr>
              <w:spacing w:after="0" w:line="240" w:lineRule="auto"/>
              <w:jc w:val="both"/>
              <w:rPr>
                <w:rFonts w:ascii="Times New Roman" w:hAnsi="Times New Roman"/>
                <w:sz w:val="24"/>
                <w:szCs w:val="24"/>
              </w:rPr>
            </w:pPr>
            <w:r>
              <w:rPr>
                <w:rFonts w:ascii="Times New Roman" w:hAnsi="Times New Roman"/>
                <w:sz w:val="24"/>
                <w:szCs w:val="24"/>
              </w:rPr>
              <w:t>К</w:t>
            </w:r>
            <w:r w:rsidRPr="00E0173A">
              <w:rPr>
                <w:rFonts w:ascii="Times New Roman" w:hAnsi="Times New Roman"/>
                <w:sz w:val="24"/>
                <w:szCs w:val="24"/>
              </w:rPr>
              <w:t xml:space="preserve">ачество работ и квалификация участника в </w:t>
            </w:r>
            <w:r w:rsidR="00CF0107" w:rsidRPr="00CF0107">
              <w:rPr>
                <w:rFonts w:ascii="Times New Roman" w:eastAsia="Times New Roman" w:hAnsi="Times New Roman"/>
                <w:sz w:val="24"/>
                <w:szCs w:val="24"/>
              </w:rPr>
              <w:t>Тендере</w:t>
            </w:r>
          </w:p>
        </w:tc>
        <w:tc>
          <w:tcPr>
            <w:tcW w:w="4394" w:type="dxa"/>
          </w:tcPr>
          <w:p w:rsidR="004D149B" w:rsidRPr="00E0173A" w:rsidRDefault="00F70F91" w:rsidP="009C6359">
            <w:pPr>
              <w:spacing w:after="0" w:line="240" w:lineRule="auto"/>
              <w:ind w:firstLine="567"/>
              <w:jc w:val="center"/>
              <w:rPr>
                <w:rFonts w:ascii="Times New Roman" w:hAnsi="Times New Roman"/>
                <w:sz w:val="24"/>
                <w:szCs w:val="24"/>
              </w:rPr>
            </w:pPr>
            <w:r>
              <w:rPr>
                <w:rFonts w:ascii="Times New Roman" w:hAnsi="Times New Roman"/>
                <w:sz w:val="24"/>
                <w:szCs w:val="24"/>
              </w:rPr>
              <w:t>7</w:t>
            </w:r>
            <w:r w:rsidR="004D149B" w:rsidRPr="00E0173A">
              <w:rPr>
                <w:rFonts w:ascii="Times New Roman" w:hAnsi="Times New Roman"/>
                <w:sz w:val="24"/>
                <w:szCs w:val="24"/>
              </w:rPr>
              <w:t>0</w:t>
            </w:r>
          </w:p>
        </w:tc>
      </w:tr>
    </w:tbl>
    <w:p w:rsidR="004D149B" w:rsidRPr="00E0173A" w:rsidRDefault="004D149B" w:rsidP="004D149B">
      <w:pPr>
        <w:suppressLineNumbers/>
        <w:suppressAutoHyphens/>
        <w:spacing w:after="0" w:line="240" w:lineRule="auto"/>
        <w:ind w:firstLine="567"/>
        <w:outlineLvl w:val="1"/>
        <w:rPr>
          <w:rFonts w:ascii="Times New Roman" w:hAnsi="Times New Roman"/>
          <w:b/>
          <w:sz w:val="24"/>
          <w:szCs w:val="24"/>
        </w:rPr>
      </w:pPr>
      <w:r w:rsidRPr="00E0173A">
        <w:rPr>
          <w:rFonts w:ascii="Times New Roman" w:hAnsi="Times New Roman"/>
          <w:b/>
          <w:sz w:val="24"/>
          <w:szCs w:val="24"/>
        </w:rPr>
        <w:t>1. Цена договора (в денежных единицах)</w:t>
      </w:r>
    </w:p>
    <w:p w:rsidR="004D149B" w:rsidRPr="00E0173A" w:rsidRDefault="004D149B" w:rsidP="004D149B">
      <w:pPr>
        <w:spacing w:after="0" w:line="240" w:lineRule="auto"/>
        <w:ind w:firstLine="567"/>
        <w:jc w:val="both"/>
        <w:rPr>
          <w:rFonts w:ascii="Times New Roman" w:hAnsi="Times New Roman"/>
          <w:color w:val="0D0D0D"/>
          <w:sz w:val="24"/>
          <w:szCs w:val="24"/>
        </w:rPr>
      </w:pPr>
      <w:r w:rsidRPr="00E0173A">
        <w:rPr>
          <w:rFonts w:ascii="Times New Roman" w:hAnsi="Times New Roman"/>
          <w:color w:val="0D0D0D"/>
          <w:sz w:val="24"/>
          <w:szCs w:val="24"/>
        </w:rPr>
        <w:t xml:space="preserve">При оценке заявок по критерию «Цена договора» лучшим условием признается предложение участника в </w:t>
      </w:r>
      <w:r w:rsidR="00CF0107" w:rsidRPr="00CF0107">
        <w:rPr>
          <w:rFonts w:ascii="Times New Roman" w:hAnsi="Times New Roman"/>
          <w:color w:val="0D0D0D"/>
          <w:sz w:val="24"/>
          <w:szCs w:val="24"/>
        </w:rPr>
        <w:t>Тендере</w:t>
      </w:r>
      <w:r w:rsidRPr="00E0173A">
        <w:rPr>
          <w:rFonts w:ascii="Times New Roman" w:hAnsi="Times New Roman"/>
          <w:color w:val="0D0D0D"/>
          <w:sz w:val="24"/>
          <w:szCs w:val="24"/>
        </w:rPr>
        <w:t xml:space="preserve"> с наименьшей предложенной в заявке на участие в </w:t>
      </w:r>
      <w:r w:rsidR="00CF0107" w:rsidRPr="00CF0107">
        <w:rPr>
          <w:rFonts w:ascii="Times New Roman" w:hAnsi="Times New Roman"/>
          <w:color w:val="0D0D0D"/>
          <w:sz w:val="24"/>
          <w:szCs w:val="24"/>
        </w:rPr>
        <w:t>Тендере</w:t>
      </w:r>
      <w:r w:rsidRPr="00E0173A">
        <w:rPr>
          <w:rFonts w:ascii="Times New Roman" w:hAnsi="Times New Roman"/>
          <w:color w:val="0D0D0D"/>
          <w:sz w:val="24"/>
          <w:szCs w:val="24"/>
        </w:rPr>
        <w:t xml:space="preserve"> ценой договора.</w:t>
      </w:r>
    </w:p>
    <w:p w:rsidR="004D149B" w:rsidRPr="00E0173A" w:rsidRDefault="004D149B" w:rsidP="004D149B">
      <w:pPr>
        <w:spacing w:after="0" w:line="240" w:lineRule="auto"/>
        <w:ind w:firstLine="567"/>
        <w:jc w:val="both"/>
        <w:rPr>
          <w:rFonts w:ascii="Times New Roman" w:hAnsi="Times New Roman"/>
          <w:b/>
          <w:sz w:val="24"/>
          <w:szCs w:val="24"/>
        </w:rPr>
      </w:pPr>
      <w:r w:rsidRPr="00E0173A">
        <w:rPr>
          <w:rFonts w:ascii="Times New Roman" w:hAnsi="Times New Roman"/>
          <w:b/>
          <w:sz w:val="24"/>
          <w:szCs w:val="24"/>
        </w:rPr>
        <w:t xml:space="preserve">2. Качество работ и квалификация участника в </w:t>
      </w:r>
      <w:r w:rsidR="00CF0107" w:rsidRPr="00CF0107">
        <w:rPr>
          <w:rFonts w:ascii="Times New Roman" w:hAnsi="Times New Roman"/>
          <w:b/>
          <w:sz w:val="24"/>
          <w:szCs w:val="24"/>
        </w:rPr>
        <w:t>Тендере</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0"/>
        <w:gridCol w:w="4510"/>
        <w:gridCol w:w="2551"/>
        <w:gridCol w:w="2268"/>
      </w:tblGrid>
      <w:tr w:rsidR="004D149B" w:rsidRPr="00E0173A" w:rsidTr="009C6359">
        <w:trPr>
          <w:trHeight w:val="558"/>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 п/п</w:t>
            </w:r>
          </w:p>
        </w:tc>
        <w:tc>
          <w:tcPr>
            <w:tcW w:w="4510"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Предмет оценки по критерию</w:t>
            </w:r>
          </w:p>
        </w:tc>
        <w:tc>
          <w:tcPr>
            <w:tcW w:w="2551"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Характеристика /показатель</w:t>
            </w:r>
          </w:p>
        </w:tc>
        <w:tc>
          <w:tcPr>
            <w:tcW w:w="2268"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Документы, предоставляемые участником в подтверждение своей квалификации</w:t>
            </w:r>
          </w:p>
        </w:tc>
      </w:tr>
      <w:tr w:rsidR="004D149B" w:rsidRPr="00E0173A" w:rsidTr="009C6359">
        <w:trPr>
          <w:trHeight w:val="1393"/>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1.</w:t>
            </w:r>
          </w:p>
        </w:tc>
        <w:tc>
          <w:tcPr>
            <w:tcW w:w="4510"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 xml:space="preserve">Кадровые ресурсы участника в  </w:t>
            </w:r>
            <w:r w:rsidR="00CF0107" w:rsidRPr="00CF0107">
              <w:rPr>
                <w:rFonts w:ascii="Times New Roman" w:hAnsi="Times New Roman"/>
                <w:b/>
                <w:sz w:val="24"/>
                <w:szCs w:val="24"/>
              </w:rPr>
              <w:t>Тендере</w:t>
            </w:r>
          </w:p>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 xml:space="preserve">Максимальное количество баллов – </w:t>
            </w:r>
            <w:r w:rsidR="00F70F91">
              <w:rPr>
                <w:rFonts w:ascii="Times New Roman" w:hAnsi="Times New Roman"/>
                <w:b/>
                <w:sz w:val="24"/>
                <w:szCs w:val="24"/>
              </w:rPr>
              <w:t>1</w:t>
            </w:r>
            <w:r w:rsidRPr="00E0173A">
              <w:rPr>
                <w:rFonts w:ascii="Times New Roman" w:hAnsi="Times New Roman"/>
                <w:b/>
                <w:sz w:val="24"/>
                <w:szCs w:val="24"/>
              </w:rPr>
              <w:t>0</w:t>
            </w:r>
          </w:p>
          <w:p w:rsidR="004D149B" w:rsidRPr="00E0173A" w:rsidRDefault="004D149B" w:rsidP="009C6359">
            <w:pPr>
              <w:spacing w:after="0" w:line="240" w:lineRule="auto"/>
              <w:rPr>
                <w:rFonts w:ascii="Times New Roman" w:hAnsi="Times New Roman"/>
                <w:color w:val="000000"/>
                <w:sz w:val="24"/>
                <w:szCs w:val="24"/>
              </w:rPr>
            </w:pPr>
            <w:r w:rsidRPr="00E0173A">
              <w:rPr>
                <w:rFonts w:ascii="Times New Roman" w:hAnsi="Times New Roman"/>
                <w:color w:val="000000"/>
                <w:sz w:val="24"/>
                <w:szCs w:val="24"/>
              </w:rPr>
              <w:t xml:space="preserve">Минимально-допустимое количество аттестованного персонала для выполнения требуемых работ/оказания услуг (в штате) – </w:t>
            </w:r>
            <w:r w:rsidR="001C3D51">
              <w:rPr>
                <w:rFonts w:ascii="Times New Roman" w:hAnsi="Times New Roman"/>
                <w:color w:val="000000"/>
                <w:sz w:val="24"/>
                <w:szCs w:val="24"/>
              </w:rPr>
              <w:t>1</w:t>
            </w:r>
            <w:r w:rsidRPr="00E0173A">
              <w:rPr>
                <w:rFonts w:ascii="Times New Roman" w:hAnsi="Times New Roman"/>
                <w:color w:val="000000"/>
                <w:sz w:val="24"/>
                <w:szCs w:val="24"/>
              </w:rPr>
              <w:t>0 баллов</w:t>
            </w:r>
            <w:r w:rsidRPr="00E0173A">
              <w:rPr>
                <w:rFonts w:ascii="Times New Roman" w:hAnsi="Times New Roman"/>
                <w:color w:val="000000"/>
                <w:sz w:val="24"/>
                <w:szCs w:val="24"/>
              </w:rPr>
              <w:br/>
              <w:t>Недостаточное количество штатного персонала (необходимость принимать на субподряд) – 0 баллов</w:t>
            </w:r>
          </w:p>
          <w:p w:rsidR="004D149B" w:rsidRPr="00E0173A" w:rsidRDefault="004D149B" w:rsidP="009C6359">
            <w:pPr>
              <w:spacing w:after="0" w:line="240" w:lineRule="auto"/>
              <w:jc w:val="both"/>
              <w:rPr>
                <w:rFonts w:ascii="Times New Roman" w:hAnsi="Times New Roman"/>
                <w:b/>
                <w:sz w:val="24"/>
                <w:szCs w:val="24"/>
              </w:rPr>
            </w:pPr>
          </w:p>
        </w:tc>
        <w:tc>
          <w:tcPr>
            <w:tcW w:w="2551"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Рабочи</w:t>
            </w:r>
            <w:r w:rsidR="001C3D51">
              <w:rPr>
                <w:rFonts w:ascii="Times New Roman" w:hAnsi="Times New Roman"/>
                <w:sz w:val="24"/>
                <w:szCs w:val="24"/>
              </w:rPr>
              <w:t>е</w:t>
            </w:r>
            <w:r w:rsidRPr="00E0173A">
              <w:rPr>
                <w:rFonts w:ascii="Times New Roman" w:hAnsi="Times New Roman"/>
                <w:sz w:val="24"/>
                <w:szCs w:val="24"/>
              </w:rPr>
              <w:t>:</w:t>
            </w:r>
          </w:p>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 электромонтеры/</w:t>
            </w:r>
          </w:p>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 xml:space="preserve">электромонтажники/монтажники – не менее 2-х чел (с группой электробезопасности не менее </w:t>
            </w:r>
            <w:r w:rsidR="001C3D51">
              <w:rPr>
                <w:rFonts w:ascii="Times New Roman" w:hAnsi="Times New Roman"/>
                <w:sz w:val="24"/>
                <w:szCs w:val="24"/>
                <w:lang w:val="en-US"/>
              </w:rPr>
              <w:t>V</w:t>
            </w:r>
            <w:r w:rsidRPr="00E0173A">
              <w:rPr>
                <w:rFonts w:ascii="Times New Roman" w:hAnsi="Times New Roman"/>
                <w:sz w:val="24"/>
                <w:szCs w:val="24"/>
              </w:rPr>
              <w:t>).</w:t>
            </w:r>
          </w:p>
          <w:p w:rsidR="004D149B" w:rsidRPr="00E0173A" w:rsidRDefault="004D149B" w:rsidP="001C3D51">
            <w:pPr>
              <w:spacing w:after="0" w:line="240" w:lineRule="auto"/>
              <w:rPr>
                <w:rFonts w:ascii="Times New Roman" w:hAnsi="Times New Roman"/>
                <w:sz w:val="24"/>
                <w:szCs w:val="24"/>
              </w:rPr>
            </w:pPr>
            <w:r w:rsidRPr="00E0173A">
              <w:rPr>
                <w:rFonts w:ascii="Times New Roman" w:hAnsi="Times New Roman"/>
                <w:sz w:val="24"/>
                <w:szCs w:val="24"/>
              </w:rPr>
              <w:t xml:space="preserve">Количество одновременно формируемых бригад - не менее </w:t>
            </w:r>
            <w:r w:rsidR="001C3D51">
              <w:rPr>
                <w:rFonts w:ascii="Times New Roman" w:hAnsi="Times New Roman"/>
                <w:sz w:val="24"/>
                <w:szCs w:val="24"/>
              </w:rPr>
              <w:t>1</w:t>
            </w:r>
            <w:r w:rsidRPr="00E0173A">
              <w:rPr>
                <w:rFonts w:ascii="Times New Roman" w:hAnsi="Times New Roman"/>
                <w:sz w:val="24"/>
                <w:szCs w:val="24"/>
              </w:rPr>
              <w:t xml:space="preserve"> бригад</w:t>
            </w:r>
          </w:p>
        </w:tc>
        <w:tc>
          <w:tcPr>
            <w:tcW w:w="2268"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Заверенные копии штатного расписания и заверенные копии трудовых договоров (в том числе срочных трудовых договоров).</w:t>
            </w:r>
          </w:p>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Копии дипломов, удостоверений,</w:t>
            </w:r>
          </w:p>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sz w:val="24"/>
                <w:szCs w:val="24"/>
              </w:rPr>
              <w:t xml:space="preserve">протоколы проверки знаний руководителей и специалистов А.1 по промышленной безопасности. </w:t>
            </w:r>
          </w:p>
        </w:tc>
      </w:tr>
      <w:tr w:rsidR="004D149B" w:rsidRPr="00E0173A" w:rsidTr="009C6359">
        <w:trPr>
          <w:trHeight w:val="1393"/>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2.</w:t>
            </w:r>
          </w:p>
        </w:tc>
        <w:tc>
          <w:tcPr>
            <w:tcW w:w="4510" w:type="dxa"/>
          </w:tcPr>
          <w:p w:rsidR="004D149B" w:rsidRPr="00E0173A" w:rsidRDefault="004D149B" w:rsidP="009C6359">
            <w:pPr>
              <w:spacing w:after="0" w:line="240" w:lineRule="auto"/>
              <w:rPr>
                <w:rFonts w:ascii="Times New Roman" w:hAnsi="Times New Roman"/>
                <w:color w:val="000000"/>
                <w:sz w:val="24"/>
                <w:szCs w:val="24"/>
              </w:rPr>
            </w:pPr>
            <w:r w:rsidRPr="00E0173A">
              <w:rPr>
                <w:rFonts w:ascii="Times New Roman" w:hAnsi="Times New Roman"/>
                <w:b/>
                <w:color w:val="000000"/>
                <w:sz w:val="24"/>
                <w:szCs w:val="24"/>
              </w:rPr>
              <w:t>Наличие материально-технической базы для выполнения требуемых работ/оказания услуг</w:t>
            </w:r>
            <w:r w:rsidRPr="00E0173A">
              <w:rPr>
                <w:rFonts w:ascii="Times New Roman" w:hAnsi="Times New Roman"/>
                <w:color w:val="000000"/>
                <w:sz w:val="24"/>
                <w:szCs w:val="24"/>
              </w:rPr>
              <w:t>.</w:t>
            </w:r>
          </w:p>
          <w:p w:rsidR="004D149B" w:rsidRPr="00E0173A" w:rsidRDefault="004D149B" w:rsidP="009C6359">
            <w:pPr>
              <w:spacing w:after="0" w:line="240" w:lineRule="auto"/>
              <w:rPr>
                <w:rFonts w:ascii="Times New Roman" w:hAnsi="Times New Roman"/>
                <w:b/>
                <w:color w:val="000000"/>
                <w:sz w:val="24"/>
                <w:szCs w:val="24"/>
              </w:rPr>
            </w:pPr>
            <w:r w:rsidRPr="00E0173A">
              <w:rPr>
                <w:rFonts w:ascii="Times New Roman" w:hAnsi="Times New Roman"/>
                <w:b/>
                <w:color w:val="000000"/>
                <w:sz w:val="24"/>
                <w:szCs w:val="24"/>
              </w:rPr>
              <w:t>Максимально количество баллов-10</w:t>
            </w:r>
          </w:p>
          <w:p w:rsidR="004D149B" w:rsidRPr="00E0173A" w:rsidRDefault="004D149B" w:rsidP="009C6359">
            <w:pPr>
              <w:spacing w:after="0" w:line="240" w:lineRule="auto"/>
              <w:rPr>
                <w:rFonts w:ascii="Times New Roman" w:hAnsi="Times New Roman"/>
                <w:b/>
                <w:sz w:val="24"/>
                <w:szCs w:val="24"/>
                <w:highlight w:val="lightGray"/>
              </w:rPr>
            </w:pPr>
            <w:r w:rsidRPr="00E0173A">
              <w:rPr>
                <w:rFonts w:ascii="Times New Roman" w:hAnsi="Times New Roman"/>
                <w:color w:val="000000"/>
                <w:sz w:val="24"/>
                <w:szCs w:val="24"/>
              </w:rPr>
              <w:t>да – 10 баллов</w:t>
            </w:r>
            <w:r w:rsidRPr="00E0173A">
              <w:rPr>
                <w:rFonts w:ascii="Times New Roman" w:hAnsi="Times New Roman"/>
                <w:color w:val="000000"/>
                <w:sz w:val="24"/>
                <w:szCs w:val="24"/>
              </w:rPr>
              <w:br/>
              <w:t>нет –0 баллов</w:t>
            </w:r>
          </w:p>
        </w:tc>
        <w:tc>
          <w:tcPr>
            <w:tcW w:w="2551"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 автомобиль для перевозки персонала вместимостью не менее 4-х пос. мест - 4 шт.;</w:t>
            </w:r>
          </w:p>
          <w:p w:rsidR="004D149B" w:rsidRPr="00457896"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  Предоставить документальное подтверждение наличия б</w:t>
            </w:r>
            <w:r w:rsidR="00457896">
              <w:rPr>
                <w:rFonts w:ascii="Times New Roman" w:hAnsi="Times New Roman"/>
                <w:sz w:val="24"/>
                <w:szCs w:val="24"/>
              </w:rPr>
              <w:t>азы (склад, офисное помещение);</w:t>
            </w:r>
          </w:p>
        </w:tc>
        <w:tc>
          <w:tcPr>
            <w:tcW w:w="2268"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Документальное подтверждение наличия материально-технической базы.</w:t>
            </w:r>
          </w:p>
          <w:p w:rsidR="004D149B" w:rsidRPr="00E0173A" w:rsidRDefault="004D149B" w:rsidP="009C6359">
            <w:pPr>
              <w:spacing w:after="0" w:line="240" w:lineRule="auto"/>
              <w:rPr>
                <w:rFonts w:ascii="Times New Roman" w:hAnsi="Times New Roman"/>
                <w:sz w:val="24"/>
                <w:szCs w:val="24"/>
              </w:rPr>
            </w:pPr>
          </w:p>
        </w:tc>
      </w:tr>
      <w:tr w:rsidR="004D149B" w:rsidRPr="00E0173A" w:rsidTr="009C6359">
        <w:trPr>
          <w:trHeight w:val="2278"/>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lastRenderedPageBreak/>
              <w:t>3.</w:t>
            </w:r>
          </w:p>
        </w:tc>
        <w:tc>
          <w:tcPr>
            <w:tcW w:w="4510"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Опыт выполнения аналогичных работ</w:t>
            </w:r>
          </w:p>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 xml:space="preserve">Максимальное количество баллов – </w:t>
            </w:r>
            <w:r w:rsidR="00DE591A">
              <w:rPr>
                <w:rFonts w:ascii="Times New Roman" w:hAnsi="Times New Roman"/>
                <w:b/>
                <w:sz w:val="24"/>
                <w:szCs w:val="24"/>
              </w:rPr>
              <w:t>3</w:t>
            </w:r>
            <w:r w:rsidRPr="00E0173A">
              <w:rPr>
                <w:rFonts w:ascii="Times New Roman" w:hAnsi="Times New Roman"/>
                <w:b/>
                <w:sz w:val="24"/>
                <w:szCs w:val="24"/>
              </w:rPr>
              <w:t>0</w:t>
            </w:r>
          </w:p>
          <w:p w:rsidR="004D149B" w:rsidRDefault="004D149B" w:rsidP="009C6359">
            <w:pPr>
              <w:spacing w:after="0" w:line="240" w:lineRule="auto"/>
              <w:rPr>
                <w:rFonts w:ascii="Times New Roman" w:hAnsi="Times New Roman"/>
                <w:sz w:val="24"/>
                <w:szCs w:val="24"/>
              </w:rPr>
            </w:pPr>
            <w:r w:rsidRPr="00CA654C">
              <w:rPr>
                <w:rFonts w:ascii="Times New Roman" w:hAnsi="Times New Roman"/>
                <w:sz w:val="24"/>
                <w:szCs w:val="24"/>
              </w:rPr>
              <w:t>(</w:t>
            </w:r>
            <w:r>
              <w:rPr>
                <w:rFonts w:ascii="Times New Roman" w:hAnsi="Times New Roman"/>
                <w:sz w:val="24"/>
                <w:szCs w:val="24"/>
              </w:rPr>
              <w:t>Менее 5 договоров-0 баллов)</w:t>
            </w:r>
          </w:p>
          <w:p w:rsidR="004D149B" w:rsidRPr="00CA654C" w:rsidRDefault="004D149B" w:rsidP="009C6359">
            <w:pPr>
              <w:spacing w:after="0" w:line="240" w:lineRule="auto"/>
              <w:rPr>
                <w:rFonts w:ascii="Times New Roman" w:hAnsi="Times New Roman"/>
                <w:sz w:val="24"/>
                <w:szCs w:val="24"/>
              </w:rPr>
            </w:pPr>
            <w:r>
              <w:rPr>
                <w:rFonts w:ascii="Times New Roman" w:hAnsi="Times New Roman"/>
                <w:sz w:val="24"/>
                <w:szCs w:val="24"/>
              </w:rPr>
              <w:t>5</w:t>
            </w:r>
            <w:r w:rsidRPr="00CA654C">
              <w:rPr>
                <w:rFonts w:ascii="Times New Roman" w:hAnsi="Times New Roman"/>
                <w:sz w:val="24"/>
                <w:szCs w:val="24"/>
              </w:rPr>
              <w:t>-</w:t>
            </w:r>
            <w:r>
              <w:rPr>
                <w:rFonts w:ascii="Times New Roman" w:hAnsi="Times New Roman"/>
                <w:sz w:val="24"/>
                <w:szCs w:val="24"/>
              </w:rPr>
              <w:t>9</w:t>
            </w:r>
            <w:r w:rsidRPr="00CA654C">
              <w:rPr>
                <w:rFonts w:ascii="Times New Roman" w:hAnsi="Times New Roman"/>
                <w:sz w:val="24"/>
                <w:szCs w:val="24"/>
              </w:rPr>
              <w:t xml:space="preserve"> договоров – </w:t>
            </w:r>
            <w:r w:rsidR="00DE591A">
              <w:rPr>
                <w:rFonts w:ascii="Times New Roman" w:hAnsi="Times New Roman"/>
                <w:sz w:val="24"/>
                <w:szCs w:val="24"/>
              </w:rPr>
              <w:t>5</w:t>
            </w:r>
            <w:r w:rsidRPr="00CA654C">
              <w:rPr>
                <w:rFonts w:ascii="Times New Roman" w:hAnsi="Times New Roman"/>
                <w:sz w:val="24"/>
                <w:szCs w:val="24"/>
              </w:rPr>
              <w:t xml:space="preserve"> баллов;</w:t>
            </w:r>
          </w:p>
          <w:p w:rsidR="004D149B" w:rsidRPr="00CA654C" w:rsidRDefault="004D149B" w:rsidP="009C6359">
            <w:pPr>
              <w:spacing w:after="0" w:line="240" w:lineRule="auto"/>
              <w:rPr>
                <w:rFonts w:ascii="Times New Roman" w:hAnsi="Times New Roman"/>
                <w:sz w:val="24"/>
                <w:szCs w:val="24"/>
              </w:rPr>
            </w:pPr>
            <w:r>
              <w:rPr>
                <w:rFonts w:ascii="Times New Roman" w:hAnsi="Times New Roman"/>
                <w:sz w:val="24"/>
                <w:szCs w:val="24"/>
              </w:rPr>
              <w:t>10</w:t>
            </w:r>
            <w:r w:rsidRPr="00CA654C">
              <w:rPr>
                <w:rFonts w:ascii="Times New Roman" w:hAnsi="Times New Roman"/>
                <w:sz w:val="24"/>
                <w:szCs w:val="24"/>
              </w:rPr>
              <w:t>-</w:t>
            </w:r>
            <w:r>
              <w:rPr>
                <w:rFonts w:ascii="Times New Roman" w:hAnsi="Times New Roman"/>
                <w:sz w:val="24"/>
                <w:szCs w:val="24"/>
              </w:rPr>
              <w:t>14</w:t>
            </w:r>
            <w:r w:rsidRPr="00CA654C">
              <w:rPr>
                <w:rFonts w:ascii="Times New Roman" w:hAnsi="Times New Roman"/>
                <w:sz w:val="24"/>
                <w:szCs w:val="24"/>
              </w:rPr>
              <w:t xml:space="preserve"> договоров – </w:t>
            </w:r>
            <w:r w:rsidR="00DE591A">
              <w:rPr>
                <w:rFonts w:ascii="Times New Roman" w:hAnsi="Times New Roman"/>
                <w:sz w:val="24"/>
                <w:szCs w:val="24"/>
              </w:rPr>
              <w:t>1</w:t>
            </w:r>
            <w:r w:rsidRPr="00CA654C">
              <w:rPr>
                <w:rFonts w:ascii="Times New Roman" w:hAnsi="Times New Roman"/>
                <w:sz w:val="24"/>
                <w:szCs w:val="24"/>
              </w:rPr>
              <w:t>0 баллов;</w:t>
            </w:r>
          </w:p>
          <w:p w:rsidR="004D149B" w:rsidRPr="00CA654C" w:rsidRDefault="004D149B" w:rsidP="009C6359">
            <w:pPr>
              <w:spacing w:after="0" w:line="240" w:lineRule="auto"/>
              <w:rPr>
                <w:rFonts w:ascii="Times New Roman" w:hAnsi="Times New Roman"/>
                <w:sz w:val="24"/>
                <w:szCs w:val="24"/>
              </w:rPr>
            </w:pPr>
            <w:r>
              <w:rPr>
                <w:rFonts w:ascii="Times New Roman" w:hAnsi="Times New Roman"/>
                <w:sz w:val="24"/>
                <w:szCs w:val="24"/>
              </w:rPr>
              <w:t>15</w:t>
            </w:r>
            <w:r w:rsidRPr="00CA654C">
              <w:rPr>
                <w:rFonts w:ascii="Times New Roman" w:hAnsi="Times New Roman"/>
                <w:sz w:val="24"/>
                <w:szCs w:val="24"/>
              </w:rPr>
              <w:t>-</w:t>
            </w:r>
            <w:r>
              <w:rPr>
                <w:rFonts w:ascii="Times New Roman" w:hAnsi="Times New Roman"/>
                <w:sz w:val="24"/>
                <w:szCs w:val="24"/>
              </w:rPr>
              <w:t>1</w:t>
            </w:r>
            <w:r w:rsidRPr="00CA654C">
              <w:rPr>
                <w:rFonts w:ascii="Times New Roman" w:hAnsi="Times New Roman"/>
                <w:sz w:val="24"/>
                <w:szCs w:val="24"/>
              </w:rPr>
              <w:t xml:space="preserve">9 договоров – </w:t>
            </w:r>
            <w:r w:rsidR="00DE591A">
              <w:rPr>
                <w:rFonts w:ascii="Times New Roman" w:hAnsi="Times New Roman"/>
                <w:sz w:val="24"/>
                <w:szCs w:val="24"/>
              </w:rPr>
              <w:t>2</w:t>
            </w:r>
            <w:r w:rsidRPr="00CA654C">
              <w:rPr>
                <w:rFonts w:ascii="Times New Roman" w:hAnsi="Times New Roman"/>
                <w:sz w:val="24"/>
                <w:szCs w:val="24"/>
              </w:rPr>
              <w:t>0 баллов;</w:t>
            </w:r>
          </w:p>
          <w:p w:rsidR="004D149B" w:rsidRDefault="004D149B" w:rsidP="009C6359">
            <w:pPr>
              <w:spacing w:after="0" w:line="240" w:lineRule="auto"/>
              <w:rPr>
                <w:rFonts w:ascii="Times New Roman" w:hAnsi="Times New Roman"/>
                <w:sz w:val="24"/>
                <w:szCs w:val="24"/>
              </w:rPr>
            </w:pPr>
            <w:r>
              <w:rPr>
                <w:rFonts w:ascii="Times New Roman" w:hAnsi="Times New Roman"/>
                <w:sz w:val="24"/>
                <w:szCs w:val="24"/>
              </w:rPr>
              <w:t>20</w:t>
            </w:r>
            <w:r w:rsidRPr="00CA654C">
              <w:rPr>
                <w:rFonts w:ascii="Times New Roman" w:hAnsi="Times New Roman"/>
                <w:sz w:val="24"/>
                <w:szCs w:val="24"/>
              </w:rPr>
              <w:t xml:space="preserve"> и более договоров –</w:t>
            </w:r>
            <w:r w:rsidR="00DE591A">
              <w:rPr>
                <w:rFonts w:ascii="Times New Roman" w:hAnsi="Times New Roman"/>
                <w:sz w:val="24"/>
                <w:szCs w:val="24"/>
              </w:rPr>
              <w:t>3</w:t>
            </w:r>
            <w:r w:rsidRPr="00CA654C">
              <w:rPr>
                <w:rFonts w:ascii="Times New Roman" w:hAnsi="Times New Roman"/>
                <w:sz w:val="24"/>
                <w:szCs w:val="24"/>
              </w:rPr>
              <w:t>0 баллов)</w:t>
            </w:r>
          </w:p>
          <w:p w:rsidR="004D149B" w:rsidRPr="00E0173A" w:rsidRDefault="004D149B" w:rsidP="009C6359">
            <w:pPr>
              <w:spacing w:after="0" w:line="240" w:lineRule="auto"/>
              <w:rPr>
                <w:rFonts w:ascii="Times New Roman" w:hAnsi="Times New Roman"/>
                <w:b/>
                <w:sz w:val="24"/>
                <w:szCs w:val="24"/>
              </w:rPr>
            </w:pPr>
            <w:r w:rsidRPr="00E15381">
              <w:rPr>
                <w:rStyle w:val="aff4"/>
                <w:rFonts w:ascii="Times New Roman" w:hAnsi="Times New Roman"/>
                <w:b w:val="0"/>
                <w:sz w:val="24"/>
                <w:szCs w:val="24"/>
                <w:highlight w:val="magenta"/>
              </w:rPr>
              <w:t xml:space="preserve"> </w:t>
            </w:r>
          </w:p>
        </w:tc>
        <w:tc>
          <w:tcPr>
            <w:tcW w:w="2551" w:type="dxa"/>
          </w:tcPr>
          <w:p w:rsidR="004D149B" w:rsidRPr="00E0173A" w:rsidRDefault="004D149B" w:rsidP="009C6359">
            <w:pPr>
              <w:spacing w:after="0" w:line="240" w:lineRule="auto"/>
              <w:rPr>
                <w:rFonts w:ascii="Times New Roman" w:hAnsi="Times New Roman"/>
                <w:sz w:val="24"/>
                <w:szCs w:val="24"/>
              </w:rPr>
            </w:pPr>
            <w:r w:rsidRPr="00E0173A">
              <w:rPr>
                <w:rFonts w:ascii="Times New Roman" w:hAnsi="Times New Roman"/>
                <w:sz w:val="24"/>
                <w:szCs w:val="24"/>
              </w:rPr>
              <w:t xml:space="preserve">Опыт выполнения работ аналогичных предмету в </w:t>
            </w:r>
            <w:r w:rsidR="00CF0107" w:rsidRPr="00CF0107">
              <w:rPr>
                <w:rFonts w:ascii="Times New Roman" w:hAnsi="Times New Roman"/>
                <w:sz w:val="24"/>
                <w:szCs w:val="24"/>
              </w:rPr>
              <w:t>Тендере</w:t>
            </w:r>
            <w:r w:rsidRPr="00E0173A">
              <w:rPr>
                <w:rFonts w:ascii="Times New Roman" w:hAnsi="Times New Roman"/>
                <w:sz w:val="24"/>
                <w:szCs w:val="24"/>
              </w:rPr>
              <w:t xml:space="preserve">  за период 2016-202</w:t>
            </w:r>
            <w:r w:rsidR="00FB52C4">
              <w:rPr>
                <w:rFonts w:ascii="Times New Roman" w:hAnsi="Times New Roman"/>
                <w:sz w:val="24"/>
                <w:szCs w:val="24"/>
              </w:rPr>
              <w:t>1</w:t>
            </w:r>
            <w:r w:rsidRPr="00E0173A">
              <w:rPr>
                <w:rFonts w:ascii="Times New Roman" w:hAnsi="Times New Roman"/>
                <w:sz w:val="24"/>
                <w:szCs w:val="24"/>
              </w:rPr>
              <w:t xml:space="preserve"> гг.</w:t>
            </w:r>
          </w:p>
          <w:p w:rsidR="004D149B" w:rsidRPr="00E0173A" w:rsidRDefault="004D149B" w:rsidP="009C6359">
            <w:pPr>
              <w:spacing w:after="0" w:line="240" w:lineRule="auto"/>
              <w:rPr>
                <w:rFonts w:ascii="Times New Roman" w:hAnsi="Times New Roman"/>
                <w:sz w:val="24"/>
                <w:szCs w:val="24"/>
              </w:rPr>
            </w:pPr>
          </w:p>
        </w:tc>
        <w:tc>
          <w:tcPr>
            <w:tcW w:w="2268" w:type="dxa"/>
          </w:tcPr>
          <w:p w:rsidR="004D149B" w:rsidRPr="00E0173A" w:rsidRDefault="004D149B" w:rsidP="009C6359">
            <w:pPr>
              <w:snapToGrid w:val="0"/>
              <w:spacing w:after="0" w:line="240" w:lineRule="auto"/>
              <w:rPr>
                <w:rFonts w:ascii="Times New Roman" w:hAnsi="Times New Roman"/>
                <w:sz w:val="24"/>
                <w:szCs w:val="24"/>
              </w:rPr>
            </w:pPr>
            <w:r w:rsidRPr="00E0173A">
              <w:rPr>
                <w:rFonts w:ascii="Times New Roman" w:hAnsi="Times New Roman"/>
                <w:sz w:val="24"/>
                <w:szCs w:val="24"/>
              </w:rPr>
              <w:t>Заверенные копии договоров, а также заверенные копии актов выполненных работ.</w:t>
            </w:r>
          </w:p>
        </w:tc>
      </w:tr>
      <w:tr w:rsidR="004D149B" w:rsidRPr="00E0173A" w:rsidTr="009C6359">
        <w:trPr>
          <w:trHeight w:val="1393"/>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4.</w:t>
            </w:r>
          </w:p>
        </w:tc>
        <w:tc>
          <w:tcPr>
            <w:tcW w:w="4510" w:type="dxa"/>
          </w:tcPr>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 xml:space="preserve">Деловая репутация участника в </w:t>
            </w:r>
            <w:r w:rsidR="00CF0107" w:rsidRPr="00CF0107">
              <w:rPr>
                <w:rFonts w:ascii="Times New Roman" w:hAnsi="Times New Roman"/>
                <w:b/>
                <w:sz w:val="24"/>
                <w:szCs w:val="24"/>
              </w:rPr>
              <w:t>Тендере</w:t>
            </w:r>
          </w:p>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b/>
                <w:sz w:val="24"/>
                <w:szCs w:val="24"/>
              </w:rPr>
              <w:t xml:space="preserve">Максимальное количество баллов – 10 </w:t>
            </w:r>
          </w:p>
          <w:p w:rsidR="004D149B" w:rsidRPr="00CA654C" w:rsidRDefault="004D149B" w:rsidP="009C6359">
            <w:pPr>
              <w:spacing w:after="0" w:line="240" w:lineRule="auto"/>
              <w:jc w:val="both"/>
              <w:rPr>
                <w:rFonts w:ascii="Times New Roman" w:hAnsi="Times New Roman"/>
                <w:sz w:val="24"/>
                <w:szCs w:val="24"/>
              </w:rPr>
            </w:pPr>
            <w:r w:rsidRPr="00CA654C">
              <w:rPr>
                <w:rFonts w:ascii="Times New Roman" w:hAnsi="Times New Roman"/>
                <w:sz w:val="24"/>
                <w:szCs w:val="24"/>
              </w:rPr>
              <w:t>(</w:t>
            </w:r>
            <w:r w:rsidRPr="00CA654C">
              <w:rPr>
                <w:rStyle w:val="aff4"/>
                <w:rFonts w:ascii="Times New Roman" w:hAnsi="Times New Roman"/>
                <w:b w:val="0"/>
                <w:sz w:val="24"/>
                <w:szCs w:val="24"/>
              </w:rPr>
              <w:t xml:space="preserve">2-5 отзывов – </w:t>
            </w:r>
            <w:r>
              <w:rPr>
                <w:rStyle w:val="aff4"/>
                <w:rFonts w:ascii="Times New Roman" w:hAnsi="Times New Roman"/>
                <w:b w:val="0"/>
                <w:sz w:val="24"/>
                <w:szCs w:val="24"/>
              </w:rPr>
              <w:t>3</w:t>
            </w:r>
            <w:r w:rsidRPr="00CA654C">
              <w:rPr>
                <w:rStyle w:val="aff4"/>
                <w:rFonts w:ascii="Times New Roman" w:hAnsi="Times New Roman"/>
                <w:b w:val="0"/>
                <w:sz w:val="24"/>
                <w:szCs w:val="24"/>
              </w:rPr>
              <w:t xml:space="preserve"> балл</w:t>
            </w:r>
            <w:r>
              <w:rPr>
                <w:rStyle w:val="aff4"/>
                <w:rFonts w:ascii="Times New Roman" w:hAnsi="Times New Roman"/>
                <w:b w:val="0"/>
                <w:sz w:val="24"/>
                <w:szCs w:val="24"/>
              </w:rPr>
              <w:t>а</w:t>
            </w:r>
            <w:r w:rsidRPr="00CA654C">
              <w:rPr>
                <w:rStyle w:val="aff4"/>
                <w:rFonts w:ascii="Times New Roman" w:hAnsi="Times New Roman"/>
                <w:b w:val="0"/>
                <w:sz w:val="24"/>
                <w:szCs w:val="24"/>
              </w:rPr>
              <w:t>;</w:t>
            </w:r>
          </w:p>
          <w:p w:rsidR="004D149B" w:rsidRPr="00CA654C" w:rsidRDefault="004D149B" w:rsidP="009C6359">
            <w:pPr>
              <w:spacing w:after="0" w:line="240" w:lineRule="auto"/>
              <w:jc w:val="both"/>
              <w:rPr>
                <w:rFonts w:ascii="Times New Roman" w:hAnsi="Times New Roman"/>
                <w:sz w:val="24"/>
                <w:szCs w:val="24"/>
              </w:rPr>
            </w:pPr>
            <w:r w:rsidRPr="00CA654C">
              <w:rPr>
                <w:rStyle w:val="aff4"/>
                <w:rFonts w:ascii="Times New Roman" w:hAnsi="Times New Roman"/>
                <w:b w:val="0"/>
                <w:sz w:val="24"/>
                <w:szCs w:val="24"/>
              </w:rPr>
              <w:t xml:space="preserve">6-9 отзывов – </w:t>
            </w:r>
            <w:r>
              <w:rPr>
                <w:rStyle w:val="aff4"/>
                <w:rFonts w:ascii="Times New Roman" w:hAnsi="Times New Roman"/>
                <w:b w:val="0"/>
                <w:sz w:val="24"/>
                <w:szCs w:val="24"/>
              </w:rPr>
              <w:t>5</w:t>
            </w:r>
            <w:r w:rsidRPr="00CA654C">
              <w:rPr>
                <w:rStyle w:val="aff4"/>
                <w:rFonts w:ascii="Times New Roman" w:hAnsi="Times New Roman"/>
                <w:b w:val="0"/>
                <w:sz w:val="24"/>
                <w:szCs w:val="24"/>
              </w:rPr>
              <w:t xml:space="preserve"> баллов;</w:t>
            </w:r>
          </w:p>
          <w:p w:rsidR="004D149B" w:rsidRPr="00CA654C" w:rsidRDefault="004D149B" w:rsidP="009C6359">
            <w:pPr>
              <w:spacing w:after="0" w:line="240" w:lineRule="auto"/>
              <w:jc w:val="both"/>
              <w:rPr>
                <w:rFonts w:ascii="Times New Roman" w:hAnsi="Times New Roman"/>
                <w:sz w:val="24"/>
                <w:szCs w:val="24"/>
              </w:rPr>
            </w:pPr>
            <w:r w:rsidRPr="00CA654C">
              <w:rPr>
                <w:rStyle w:val="aff4"/>
                <w:rFonts w:ascii="Times New Roman" w:hAnsi="Times New Roman"/>
                <w:b w:val="0"/>
                <w:sz w:val="24"/>
                <w:szCs w:val="24"/>
              </w:rPr>
              <w:t xml:space="preserve">10-14 отзывов – </w:t>
            </w:r>
            <w:r>
              <w:rPr>
                <w:rStyle w:val="aff4"/>
                <w:rFonts w:ascii="Times New Roman" w:hAnsi="Times New Roman"/>
                <w:b w:val="0"/>
                <w:sz w:val="24"/>
                <w:szCs w:val="24"/>
              </w:rPr>
              <w:t>7</w:t>
            </w:r>
            <w:r w:rsidRPr="00CA654C">
              <w:rPr>
                <w:rStyle w:val="aff4"/>
                <w:rFonts w:ascii="Times New Roman" w:hAnsi="Times New Roman"/>
                <w:b w:val="0"/>
                <w:sz w:val="24"/>
                <w:szCs w:val="24"/>
              </w:rPr>
              <w:t xml:space="preserve"> баллов;</w:t>
            </w:r>
          </w:p>
          <w:p w:rsidR="004D149B" w:rsidRDefault="004D149B" w:rsidP="009C6359">
            <w:pPr>
              <w:spacing w:after="0" w:line="240" w:lineRule="auto"/>
              <w:jc w:val="both"/>
              <w:rPr>
                <w:rStyle w:val="aff4"/>
                <w:rFonts w:ascii="Times New Roman" w:hAnsi="Times New Roman"/>
                <w:b w:val="0"/>
                <w:sz w:val="24"/>
                <w:szCs w:val="24"/>
              </w:rPr>
            </w:pPr>
            <w:r w:rsidRPr="00CA654C">
              <w:rPr>
                <w:rStyle w:val="aff4"/>
                <w:rFonts w:ascii="Times New Roman" w:hAnsi="Times New Roman"/>
                <w:b w:val="0"/>
                <w:sz w:val="24"/>
                <w:szCs w:val="24"/>
              </w:rPr>
              <w:t xml:space="preserve">15 и более </w:t>
            </w:r>
            <w:r w:rsidR="006F1A62" w:rsidRPr="00CA654C">
              <w:rPr>
                <w:rStyle w:val="aff4"/>
                <w:rFonts w:ascii="Times New Roman" w:hAnsi="Times New Roman"/>
                <w:b w:val="0"/>
                <w:sz w:val="24"/>
                <w:szCs w:val="24"/>
              </w:rPr>
              <w:t>отзывов –</w:t>
            </w:r>
            <w:r w:rsidRPr="00CA654C">
              <w:rPr>
                <w:rStyle w:val="aff4"/>
                <w:rFonts w:ascii="Times New Roman" w:hAnsi="Times New Roman"/>
                <w:b w:val="0"/>
                <w:sz w:val="24"/>
                <w:szCs w:val="24"/>
              </w:rPr>
              <w:t xml:space="preserve"> </w:t>
            </w:r>
            <w:r>
              <w:rPr>
                <w:rStyle w:val="aff4"/>
                <w:rFonts w:ascii="Times New Roman" w:hAnsi="Times New Roman"/>
                <w:b w:val="0"/>
                <w:sz w:val="24"/>
                <w:szCs w:val="24"/>
              </w:rPr>
              <w:t>10</w:t>
            </w:r>
            <w:r w:rsidRPr="00CA654C">
              <w:rPr>
                <w:rStyle w:val="aff4"/>
                <w:rFonts w:ascii="Times New Roman" w:hAnsi="Times New Roman"/>
                <w:b w:val="0"/>
                <w:sz w:val="24"/>
                <w:szCs w:val="24"/>
              </w:rPr>
              <w:t xml:space="preserve"> баллов)</w:t>
            </w:r>
          </w:p>
          <w:p w:rsidR="004D149B" w:rsidRPr="00E0173A" w:rsidRDefault="004D149B" w:rsidP="009C6359">
            <w:pPr>
              <w:spacing w:after="0" w:line="240" w:lineRule="auto"/>
              <w:jc w:val="both"/>
              <w:rPr>
                <w:rFonts w:ascii="Times New Roman" w:hAnsi="Times New Roman"/>
                <w:b/>
                <w:sz w:val="24"/>
                <w:szCs w:val="24"/>
                <w:highlight w:val="lightGray"/>
              </w:rPr>
            </w:pPr>
          </w:p>
        </w:tc>
        <w:tc>
          <w:tcPr>
            <w:tcW w:w="2551" w:type="dxa"/>
          </w:tcPr>
          <w:p w:rsidR="004D149B" w:rsidRPr="00E0173A" w:rsidRDefault="004D149B" w:rsidP="009C6359">
            <w:pPr>
              <w:snapToGrid w:val="0"/>
              <w:spacing w:after="0" w:line="240" w:lineRule="auto"/>
              <w:rPr>
                <w:rFonts w:ascii="Times New Roman" w:hAnsi="Times New Roman"/>
                <w:sz w:val="24"/>
                <w:szCs w:val="24"/>
                <w:highlight w:val="lightGray"/>
                <w:lang w:val="sah-RU"/>
              </w:rPr>
            </w:pPr>
            <w:r w:rsidRPr="00E0173A">
              <w:rPr>
                <w:rFonts w:ascii="Times New Roman" w:eastAsia="Times New Roman" w:hAnsi="Times New Roman"/>
                <w:sz w:val="24"/>
                <w:szCs w:val="24"/>
              </w:rPr>
              <w:t xml:space="preserve">Наличие положительных отзывов-рекомендаций </w:t>
            </w:r>
            <w:r w:rsidRPr="00E0173A">
              <w:rPr>
                <w:rFonts w:ascii="Times New Roman" w:eastAsia="Times New Roman" w:hAnsi="Times New Roman"/>
                <w:sz w:val="24"/>
                <w:szCs w:val="24"/>
                <w:lang w:val="sah-RU"/>
              </w:rPr>
              <w:t>от организаций заказчиков по проектным и электротехническим работам (не ранее 2016 г.)</w:t>
            </w:r>
          </w:p>
        </w:tc>
        <w:tc>
          <w:tcPr>
            <w:tcW w:w="2268" w:type="dxa"/>
          </w:tcPr>
          <w:p w:rsidR="004D149B" w:rsidRPr="00E0173A" w:rsidRDefault="004D149B" w:rsidP="009C6359">
            <w:pPr>
              <w:snapToGrid w:val="0"/>
              <w:spacing w:after="0" w:line="240" w:lineRule="auto"/>
              <w:rPr>
                <w:rFonts w:ascii="Times New Roman" w:hAnsi="Times New Roman"/>
                <w:sz w:val="24"/>
                <w:szCs w:val="24"/>
                <w:highlight w:val="lightGray"/>
              </w:rPr>
            </w:pPr>
            <w:r w:rsidRPr="00E0173A">
              <w:rPr>
                <w:rFonts w:ascii="Times New Roman" w:hAnsi="Times New Roman"/>
                <w:sz w:val="24"/>
                <w:szCs w:val="24"/>
              </w:rPr>
              <w:t>Копии положительных отзывов или рекомендаций от организаций заказчиков</w:t>
            </w:r>
          </w:p>
        </w:tc>
      </w:tr>
      <w:tr w:rsidR="004D149B" w:rsidRPr="00E0173A" w:rsidTr="009C6359">
        <w:trPr>
          <w:trHeight w:val="1393"/>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5</w:t>
            </w:r>
          </w:p>
        </w:tc>
        <w:tc>
          <w:tcPr>
            <w:tcW w:w="4510" w:type="dxa"/>
          </w:tcPr>
          <w:p w:rsidR="004D149B" w:rsidRDefault="00DE591A" w:rsidP="009C6359">
            <w:pPr>
              <w:snapToGrid w:val="0"/>
              <w:spacing w:after="0" w:line="240" w:lineRule="auto"/>
              <w:rPr>
                <w:rFonts w:ascii="Times New Roman" w:hAnsi="Times New Roman"/>
                <w:sz w:val="24"/>
                <w:szCs w:val="24"/>
              </w:rPr>
            </w:pPr>
            <w:r w:rsidRPr="00E0173A">
              <w:rPr>
                <w:rFonts w:ascii="Times New Roman" w:hAnsi="Times New Roman"/>
                <w:b/>
                <w:color w:val="000000"/>
                <w:sz w:val="24"/>
                <w:szCs w:val="24"/>
              </w:rPr>
              <w:t>Наличие сертификата</w:t>
            </w:r>
            <w:r w:rsidR="004D149B" w:rsidRPr="00E0173A">
              <w:rPr>
                <w:rFonts w:ascii="Times New Roman" w:hAnsi="Times New Roman"/>
                <w:b/>
                <w:sz w:val="24"/>
                <w:szCs w:val="24"/>
              </w:rPr>
              <w:t xml:space="preserve"> соответствия системы менеджмента качества ИСО </w:t>
            </w:r>
            <w:r w:rsidR="004D149B" w:rsidRPr="00E0173A">
              <w:rPr>
                <w:rStyle w:val="wmi-callto"/>
                <w:rFonts w:ascii="Times New Roman" w:hAnsi="Times New Roman"/>
                <w:b/>
                <w:sz w:val="24"/>
                <w:szCs w:val="24"/>
              </w:rPr>
              <w:t>9001-2015</w:t>
            </w:r>
            <w:r w:rsidR="004D149B" w:rsidRPr="00E0173A">
              <w:rPr>
                <w:rFonts w:ascii="Times New Roman" w:hAnsi="Times New Roman"/>
                <w:b/>
                <w:sz w:val="24"/>
                <w:szCs w:val="24"/>
              </w:rPr>
              <w:t>(ISO 9001:2015)</w:t>
            </w:r>
            <w:r w:rsidR="004D149B" w:rsidRPr="00E0173A">
              <w:rPr>
                <w:rFonts w:ascii="Times New Roman" w:hAnsi="Times New Roman"/>
                <w:sz w:val="24"/>
                <w:szCs w:val="24"/>
              </w:rPr>
              <w:t xml:space="preserve">. </w:t>
            </w:r>
          </w:p>
          <w:p w:rsidR="004D149B" w:rsidRPr="00E0173A" w:rsidRDefault="004D149B" w:rsidP="009C6359">
            <w:pPr>
              <w:snapToGrid w:val="0"/>
              <w:spacing w:after="0" w:line="240" w:lineRule="auto"/>
              <w:rPr>
                <w:rFonts w:ascii="Times New Roman" w:hAnsi="Times New Roman"/>
                <w:b/>
                <w:sz w:val="24"/>
                <w:szCs w:val="24"/>
              </w:rPr>
            </w:pPr>
            <w:r w:rsidRPr="00E0173A">
              <w:rPr>
                <w:rFonts w:ascii="Times New Roman" w:hAnsi="Times New Roman"/>
                <w:b/>
                <w:sz w:val="24"/>
                <w:szCs w:val="24"/>
              </w:rPr>
              <w:t>Максимальное количество баллов – 10</w:t>
            </w:r>
          </w:p>
          <w:p w:rsidR="004D149B" w:rsidRPr="00E0173A" w:rsidRDefault="004D149B" w:rsidP="009C6359">
            <w:pPr>
              <w:snapToGrid w:val="0"/>
              <w:spacing w:after="0" w:line="240" w:lineRule="auto"/>
              <w:rPr>
                <w:rFonts w:ascii="Times New Roman" w:hAnsi="Times New Roman"/>
                <w:sz w:val="24"/>
                <w:szCs w:val="24"/>
              </w:rPr>
            </w:pPr>
            <w:r w:rsidRPr="00E0173A">
              <w:rPr>
                <w:rFonts w:ascii="Times New Roman" w:hAnsi="Times New Roman"/>
                <w:sz w:val="24"/>
                <w:szCs w:val="24"/>
              </w:rPr>
              <w:t>Подтверждение наличия-10 баллов</w:t>
            </w:r>
          </w:p>
          <w:p w:rsidR="004D149B" w:rsidRPr="00E0173A" w:rsidRDefault="004D149B" w:rsidP="009C6359">
            <w:pPr>
              <w:spacing w:after="0" w:line="240" w:lineRule="auto"/>
              <w:rPr>
                <w:rFonts w:ascii="Times New Roman" w:hAnsi="Times New Roman"/>
                <w:b/>
                <w:sz w:val="24"/>
                <w:szCs w:val="24"/>
              </w:rPr>
            </w:pPr>
            <w:r w:rsidRPr="00E0173A">
              <w:rPr>
                <w:rFonts w:ascii="Times New Roman" w:hAnsi="Times New Roman"/>
                <w:sz w:val="24"/>
                <w:szCs w:val="24"/>
              </w:rPr>
              <w:t>Отсутствие-0 баллов</w:t>
            </w:r>
          </w:p>
        </w:tc>
        <w:tc>
          <w:tcPr>
            <w:tcW w:w="2551" w:type="dxa"/>
          </w:tcPr>
          <w:p w:rsidR="00DE591A" w:rsidRDefault="00DE591A" w:rsidP="00DE591A">
            <w:pPr>
              <w:snapToGrid w:val="0"/>
              <w:spacing w:after="0" w:line="240" w:lineRule="auto"/>
              <w:rPr>
                <w:rFonts w:ascii="Times New Roman" w:hAnsi="Times New Roman"/>
                <w:sz w:val="24"/>
                <w:szCs w:val="24"/>
              </w:rPr>
            </w:pPr>
            <w:r>
              <w:rPr>
                <w:rFonts w:ascii="Times New Roman" w:hAnsi="Times New Roman"/>
                <w:sz w:val="24"/>
                <w:szCs w:val="24"/>
              </w:rPr>
              <w:t xml:space="preserve">Наличие </w:t>
            </w:r>
            <w:r w:rsidRPr="00E0173A">
              <w:rPr>
                <w:rFonts w:ascii="Times New Roman" w:hAnsi="Times New Roman"/>
                <w:sz w:val="24"/>
                <w:szCs w:val="24"/>
              </w:rPr>
              <w:t>сертификата соответствия менеджмента качества ИСО </w:t>
            </w:r>
            <w:r w:rsidRPr="00E0173A">
              <w:rPr>
                <w:rStyle w:val="wmi-callto"/>
                <w:rFonts w:ascii="Times New Roman" w:hAnsi="Times New Roman"/>
                <w:sz w:val="24"/>
                <w:szCs w:val="24"/>
              </w:rPr>
              <w:t>9001-2015</w:t>
            </w:r>
            <w:r w:rsidRPr="00E0173A">
              <w:rPr>
                <w:rFonts w:ascii="Times New Roman" w:hAnsi="Times New Roman"/>
                <w:sz w:val="24"/>
                <w:szCs w:val="24"/>
              </w:rPr>
              <w:t>(ISO 9001:2015)</w:t>
            </w:r>
          </w:p>
          <w:p w:rsidR="004D149B" w:rsidRPr="00E0173A" w:rsidRDefault="0052705F" w:rsidP="0052705F">
            <w:pPr>
              <w:snapToGrid w:val="0"/>
              <w:spacing w:after="0" w:line="240" w:lineRule="auto"/>
              <w:rPr>
                <w:rFonts w:ascii="Times New Roman" w:hAnsi="Times New Roman"/>
                <w:sz w:val="24"/>
                <w:szCs w:val="24"/>
              </w:rPr>
            </w:pPr>
            <w:r>
              <w:rPr>
                <w:rFonts w:ascii="Times New Roman" w:hAnsi="Times New Roman"/>
                <w:sz w:val="24"/>
                <w:szCs w:val="24"/>
              </w:rPr>
              <w:t>Копия с</w:t>
            </w:r>
            <w:r w:rsidR="00DE591A">
              <w:rPr>
                <w:rFonts w:ascii="Times New Roman" w:hAnsi="Times New Roman"/>
                <w:sz w:val="24"/>
                <w:szCs w:val="24"/>
              </w:rPr>
              <w:t>ертификат</w:t>
            </w:r>
            <w:r>
              <w:rPr>
                <w:rFonts w:ascii="Times New Roman" w:hAnsi="Times New Roman"/>
                <w:sz w:val="24"/>
                <w:szCs w:val="24"/>
              </w:rPr>
              <w:t>а.</w:t>
            </w:r>
          </w:p>
        </w:tc>
        <w:tc>
          <w:tcPr>
            <w:tcW w:w="2268" w:type="dxa"/>
          </w:tcPr>
          <w:p w:rsidR="00DE591A" w:rsidRPr="00E0173A" w:rsidRDefault="00DE591A" w:rsidP="009C6359">
            <w:pPr>
              <w:snapToGrid w:val="0"/>
              <w:spacing w:after="0" w:line="240" w:lineRule="auto"/>
              <w:rPr>
                <w:rFonts w:ascii="Times New Roman" w:hAnsi="Times New Roman"/>
                <w:sz w:val="24"/>
                <w:szCs w:val="24"/>
              </w:rPr>
            </w:pPr>
            <w:r>
              <w:rPr>
                <w:rFonts w:ascii="Times New Roman" w:hAnsi="Times New Roman"/>
                <w:sz w:val="24"/>
                <w:szCs w:val="24"/>
              </w:rPr>
              <w:t>Копии документов</w:t>
            </w:r>
          </w:p>
        </w:tc>
      </w:tr>
      <w:tr w:rsidR="004D149B" w:rsidRPr="00E0173A" w:rsidTr="009C6359">
        <w:trPr>
          <w:trHeight w:val="1393"/>
        </w:trPr>
        <w:tc>
          <w:tcPr>
            <w:tcW w:w="560" w:type="dxa"/>
          </w:tcPr>
          <w:p w:rsidR="004D149B" w:rsidRPr="00E0173A" w:rsidRDefault="004D149B" w:rsidP="009C6359">
            <w:pPr>
              <w:spacing w:after="0" w:line="240" w:lineRule="auto"/>
              <w:jc w:val="both"/>
              <w:rPr>
                <w:rFonts w:ascii="Times New Roman" w:hAnsi="Times New Roman"/>
                <w:b/>
                <w:sz w:val="24"/>
                <w:szCs w:val="24"/>
              </w:rPr>
            </w:pPr>
            <w:r w:rsidRPr="00E0173A">
              <w:rPr>
                <w:rFonts w:ascii="Times New Roman" w:hAnsi="Times New Roman"/>
                <w:b/>
                <w:sz w:val="24"/>
                <w:szCs w:val="24"/>
              </w:rPr>
              <w:t>6</w:t>
            </w:r>
          </w:p>
        </w:tc>
        <w:tc>
          <w:tcPr>
            <w:tcW w:w="4510" w:type="dxa"/>
          </w:tcPr>
          <w:p w:rsidR="004D149B" w:rsidRPr="00E0173A" w:rsidRDefault="004D149B" w:rsidP="009C6359">
            <w:pPr>
              <w:spacing w:after="0" w:line="240" w:lineRule="auto"/>
              <w:rPr>
                <w:rFonts w:ascii="Times New Roman" w:hAnsi="Times New Roman"/>
                <w:color w:val="000000"/>
                <w:sz w:val="24"/>
                <w:szCs w:val="24"/>
              </w:rPr>
            </w:pPr>
            <w:r w:rsidRPr="00E0173A">
              <w:rPr>
                <w:rFonts w:ascii="Times New Roman" w:hAnsi="Times New Roman"/>
                <w:color w:val="000000"/>
                <w:sz w:val="24"/>
                <w:szCs w:val="24"/>
              </w:rPr>
              <w:t>Наличие гарантийных обязательств</w:t>
            </w:r>
          </w:p>
          <w:p w:rsidR="004D149B" w:rsidRPr="00E0173A" w:rsidRDefault="004D149B" w:rsidP="009C6359">
            <w:pPr>
              <w:spacing w:after="0" w:line="240" w:lineRule="auto"/>
              <w:rPr>
                <w:rFonts w:ascii="Times New Roman" w:hAnsi="Times New Roman"/>
                <w:color w:val="000000"/>
                <w:sz w:val="24"/>
                <w:szCs w:val="24"/>
              </w:rPr>
            </w:pPr>
            <w:r w:rsidRPr="00E0173A">
              <w:rPr>
                <w:rFonts w:ascii="Times New Roman" w:hAnsi="Times New Roman"/>
                <w:b/>
                <w:sz w:val="24"/>
                <w:szCs w:val="24"/>
              </w:rPr>
              <w:t>Максимальное количество баллов – 10</w:t>
            </w:r>
          </w:p>
          <w:p w:rsidR="004D149B" w:rsidRPr="00E0173A" w:rsidRDefault="004D149B" w:rsidP="009C6359">
            <w:pPr>
              <w:spacing w:after="0" w:line="240" w:lineRule="auto"/>
              <w:rPr>
                <w:rFonts w:ascii="Times New Roman" w:hAnsi="Times New Roman"/>
                <w:color w:val="000000"/>
                <w:sz w:val="24"/>
                <w:szCs w:val="24"/>
              </w:rPr>
            </w:pPr>
            <w:r w:rsidRPr="00E0173A">
              <w:rPr>
                <w:rFonts w:ascii="Times New Roman" w:hAnsi="Times New Roman"/>
                <w:color w:val="000000"/>
                <w:sz w:val="24"/>
                <w:szCs w:val="24"/>
              </w:rPr>
              <w:t>менее 12 мес. – 0 баллов;</w:t>
            </w:r>
            <w:r w:rsidRPr="00E0173A">
              <w:rPr>
                <w:rFonts w:ascii="Times New Roman" w:hAnsi="Times New Roman"/>
                <w:color w:val="000000"/>
                <w:sz w:val="24"/>
                <w:szCs w:val="24"/>
              </w:rPr>
              <w:br/>
              <w:t>12 мес. – 5 баллов;</w:t>
            </w:r>
            <w:r w:rsidRPr="00E0173A">
              <w:rPr>
                <w:rFonts w:ascii="Times New Roman" w:hAnsi="Times New Roman"/>
                <w:color w:val="000000"/>
                <w:sz w:val="24"/>
                <w:szCs w:val="24"/>
              </w:rPr>
              <w:br/>
              <w:t>24 мес. и более –10 баллов;</w:t>
            </w:r>
          </w:p>
        </w:tc>
        <w:tc>
          <w:tcPr>
            <w:tcW w:w="2551" w:type="dxa"/>
          </w:tcPr>
          <w:p w:rsidR="004D149B" w:rsidRPr="00E0173A" w:rsidRDefault="004D149B" w:rsidP="009C6359">
            <w:pPr>
              <w:snapToGrid w:val="0"/>
              <w:spacing w:after="0" w:line="240" w:lineRule="auto"/>
              <w:rPr>
                <w:rFonts w:ascii="Times New Roman" w:hAnsi="Times New Roman"/>
                <w:sz w:val="24"/>
                <w:szCs w:val="24"/>
              </w:rPr>
            </w:pPr>
            <w:r w:rsidRPr="00E0173A">
              <w:rPr>
                <w:rFonts w:ascii="Times New Roman" w:hAnsi="Times New Roman"/>
                <w:color w:val="000000"/>
                <w:sz w:val="24"/>
                <w:szCs w:val="24"/>
              </w:rPr>
              <w:t>менее 12 мес. – 0 баллов;</w:t>
            </w:r>
            <w:r w:rsidRPr="00E0173A">
              <w:rPr>
                <w:rFonts w:ascii="Times New Roman" w:hAnsi="Times New Roman"/>
                <w:color w:val="000000"/>
                <w:sz w:val="24"/>
                <w:szCs w:val="24"/>
              </w:rPr>
              <w:br/>
              <w:t>12 мес. – 5 баллов;</w:t>
            </w:r>
            <w:r w:rsidRPr="00E0173A">
              <w:rPr>
                <w:rFonts w:ascii="Times New Roman" w:hAnsi="Times New Roman"/>
                <w:color w:val="000000"/>
                <w:sz w:val="24"/>
                <w:szCs w:val="24"/>
              </w:rPr>
              <w:br/>
              <w:t>24 мес. и более –10 баллов;</w:t>
            </w:r>
            <w:r w:rsidRPr="00E0173A">
              <w:rPr>
                <w:rFonts w:ascii="Times New Roman" w:hAnsi="Times New Roman"/>
                <w:sz w:val="24"/>
                <w:szCs w:val="24"/>
              </w:rPr>
              <w:br/>
              <w:t> </w:t>
            </w:r>
          </w:p>
        </w:tc>
        <w:tc>
          <w:tcPr>
            <w:tcW w:w="2268" w:type="dxa"/>
          </w:tcPr>
          <w:p w:rsidR="004D149B" w:rsidRPr="00E0173A" w:rsidRDefault="004D149B" w:rsidP="009C6359">
            <w:pPr>
              <w:snapToGrid w:val="0"/>
              <w:spacing w:after="0" w:line="240" w:lineRule="auto"/>
              <w:rPr>
                <w:rFonts w:ascii="Times New Roman" w:hAnsi="Times New Roman"/>
                <w:sz w:val="24"/>
                <w:szCs w:val="24"/>
              </w:rPr>
            </w:pPr>
            <w:r w:rsidRPr="00E0173A">
              <w:rPr>
                <w:rFonts w:ascii="Times New Roman" w:hAnsi="Times New Roman"/>
                <w:sz w:val="24"/>
                <w:szCs w:val="24"/>
              </w:rPr>
              <w:t>Гарантийное письмо</w:t>
            </w:r>
          </w:p>
        </w:tc>
      </w:tr>
      <w:tr w:rsidR="009A2848" w:rsidRPr="00E0173A" w:rsidTr="009C6359">
        <w:trPr>
          <w:trHeight w:val="1393"/>
        </w:trPr>
        <w:tc>
          <w:tcPr>
            <w:tcW w:w="560" w:type="dxa"/>
          </w:tcPr>
          <w:p w:rsidR="009A2848" w:rsidRPr="00E0173A" w:rsidRDefault="009A2848" w:rsidP="009A2848">
            <w:pPr>
              <w:spacing w:after="0" w:line="240" w:lineRule="auto"/>
              <w:jc w:val="both"/>
              <w:rPr>
                <w:rFonts w:ascii="Times New Roman" w:hAnsi="Times New Roman"/>
                <w:b/>
                <w:sz w:val="24"/>
                <w:szCs w:val="24"/>
              </w:rPr>
            </w:pPr>
            <w:r>
              <w:rPr>
                <w:rFonts w:ascii="Times New Roman" w:hAnsi="Times New Roman"/>
                <w:b/>
                <w:sz w:val="24"/>
                <w:szCs w:val="24"/>
              </w:rPr>
              <w:t>7</w:t>
            </w:r>
          </w:p>
        </w:tc>
        <w:tc>
          <w:tcPr>
            <w:tcW w:w="4510" w:type="dxa"/>
          </w:tcPr>
          <w:p w:rsidR="009A2848" w:rsidRPr="00813BAC" w:rsidRDefault="009A2848" w:rsidP="009A2848">
            <w:pPr>
              <w:snapToGrid w:val="0"/>
              <w:spacing w:after="0" w:line="240" w:lineRule="auto"/>
              <w:rPr>
                <w:rFonts w:ascii="Times New Roman" w:hAnsi="Times New Roman"/>
                <w:b/>
                <w:sz w:val="24"/>
                <w:szCs w:val="24"/>
              </w:rPr>
            </w:pPr>
            <w:r>
              <w:rPr>
                <w:rFonts w:ascii="Times New Roman" w:hAnsi="Times New Roman"/>
                <w:b/>
                <w:color w:val="000000"/>
                <w:sz w:val="24"/>
                <w:szCs w:val="24"/>
              </w:rPr>
              <w:t xml:space="preserve">Наличие </w:t>
            </w:r>
            <w:r w:rsidRPr="00E0173A">
              <w:rPr>
                <w:rFonts w:ascii="Times New Roman" w:hAnsi="Times New Roman"/>
                <w:b/>
                <w:sz w:val="24"/>
                <w:szCs w:val="24"/>
              </w:rPr>
              <w:t xml:space="preserve">сертификата </w:t>
            </w:r>
            <w:r>
              <w:rPr>
                <w:rFonts w:ascii="Times New Roman" w:hAnsi="Times New Roman"/>
                <w:b/>
                <w:sz w:val="24"/>
                <w:szCs w:val="24"/>
              </w:rPr>
              <w:t>по обучению</w:t>
            </w:r>
            <w:r w:rsidRPr="00E0173A">
              <w:rPr>
                <w:rFonts w:ascii="Times New Roman" w:hAnsi="Times New Roman"/>
                <w:b/>
                <w:sz w:val="24"/>
                <w:szCs w:val="24"/>
              </w:rPr>
              <w:t xml:space="preserve"> </w:t>
            </w:r>
            <w:r>
              <w:rPr>
                <w:rFonts w:ascii="Times New Roman" w:hAnsi="Times New Roman"/>
                <w:b/>
                <w:sz w:val="24"/>
                <w:szCs w:val="24"/>
              </w:rPr>
              <w:t>по ПО АСКУЭ</w:t>
            </w:r>
            <w:r w:rsidRPr="00E0173A">
              <w:rPr>
                <w:rFonts w:ascii="Times New Roman" w:hAnsi="Times New Roman"/>
                <w:sz w:val="24"/>
                <w:szCs w:val="24"/>
              </w:rPr>
              <w:t xml:space="preserve">. </w:t>
            </w:r>
          </w:p>
          <w:p w:rsidR="009A2848" w:rsidRPr="00E0173A" w:rsidRDefault="009A2848" w:rsidP="009A2848">
            <w:pPr>
              <w:snapToGrid w:val="0"/>
              <w:spacing w:after="0" w:line="240" w:lineRule="auto"/>
              <w:rPr>
                <w:rFonts w:ascii="Times New Roman" w:hAnsi="Times New Roman"/>
                <w:b/>
                <w:sz w:val="24"/>
                <w:szCs w:val="24"/>
              </w:rPr>
            </w:pPr>
            <w:r w:rsidRPr="00E0173A">
              <w:rPr>
                <w:rFonts w:ascii="Times New Roman" w:hAnsi="Times New Roman"/>
                <w:b/>
                <w:sz w:val="24"/>
                <w:szCs w:val="24"/>
              </w:rPr>
              <w:t>Максимальное количество баллов – 10</w:t>
            </w:r>
          </w:p>
          <w:p w:rsidR="009A2848" w:rsidRPr="00E0173A" w:rsidRDefault="009A2848" w:rsidP="009A2848">
            <w:pPr>
              <w:snapToGrid w:val="0"/>
              <w:spacing w:after="0" w:line="240" w:lineRule="auto"/>
              <w:rPr>
                <w:rFonts w:ascii="Times New Roman" w:hAnsi="Times New Roman"/>
                <w:sz w:val="24"/>
                <w:szCs w:val="24"/>
              </w:rPr>
            </w:pPr>
            <w:r w:rsidRPr="00E0173A">
              <w:rPr>
                <w:rFonts w:ascii="Times New Roman" w:hAnsi="Times New Roman"/>
                <w:sz w:val="24"/>
                <w:szCs w:val="24"/>
              </w:rPr>
              <w:t>Подтверждение наличия-10 баллов</w:t>
            </w:r>
          </w:p>
          <w:p w:rsidR="009A2848" w:rsidRPr="00E0173A" w:rsidRDefault="009A2848" w:rsidP="009A2848">
            <w:pPr>
              <w:spacing w:after="0" w:line="240" w:lineRule="auto"/>
              <w:rPr>
                <w:rFonts w:ascii="Times New Roman" w:hAnsi="Times New Roman"/>
                <w:b/>
                <w:sz w:val="24"/>
                <w:szCs w:val="24"/>
              </w:rPr>
            </w:pPr>
            <w:r w:rsidRPr="00E0173A">
              <w:rPr>
                <w:rFonts w:ascii="Times New Roman" w:hAnsi="Times New Roman"/>
                <w:sz w:val="24"/>
                <w:szCs w:val="24"/>
              </w:rPr>
              <w:t>Отсутствие-0 баллов</w:t>
            </w:r>
          </w:p>
        </w:tc>
        <w:tc>
          <w:tcPr>
            <w:tcW w:w="2551" w:type="dxa"/>
          </w:tcPr>
          <w:p w:rsidR="009A2848" w:rsidRPr="00E0173A" w:rsidRDefault="009A2848" w:rsidP="009A2848">
            <w:pPr>
              <w:snapToGrid w:val="0"/>
              <w:spacing w:after="0" w:line="240" w:lineRule="auto"/>
              <w:rPr>
                <w:rFonts w:ascii="Times New Roman" w:hAnsi="Times New Roman"/>
                <w:sz w:val="24"/>
                <w:szCs w:val="24"/>
              </w:rPr>
            </w:pPr>
            <w:r w:rsidRPr="00E0173A">
              <w:rPr>
                <w:rFonts w:ascii="Times New Roman" w:hAnsi="Times New Roman"/>
                <w:sz w:val="24"/>
                <w:szCs w:val="24"/>
              </w:rPr>
              <w:t xml:space="preserve">Копия сертификата </w:t>
            </w:r>
            <w:r>
              <w:rPr>
                <w:rFonts w:ascii="Times New Roman" w:hAnsi="Times New Roman"/>
                <w:sz w:val="24"/>
                <w:szCs w:val="24"/>
              </w:rPr>
              <w:t xml:space="preserve">о </w:t>
            </w:r>
            <w:r w:rsidRPr="00813BAC">
              <w:rPr>
                <w:rFonts w:ascii="Times New Roman" w:hAnsi="Times New Roman"/>
                <w:sz w:val="24"/>
                <w:szCs w:val="24"/>
              </w:rPr>
              <w:t xml:space="preserve">прохождении участником закупки обучения </w:t>
            </w:r>
            <w:r>
              <w:rPr>
                <w:rFonts w:ascii="Times New Roman" w:hAnsi="Times New Roman"/>
                <w:sz w:val="24"/>
                <w:szCs w:val="24"/>
              </w:rPr>
              <w:t>на базе</w:t>
            </w:r>
            <w:r w:rsidRPr="00813BAC">
              <w:rPr>
                <w:rFonts w:ascii="Times New Roman" w:hAnsi="Times New Roman"/>
                <w:sz w:val="24"/>
                <w:szCs w:val="24"/>
              </w:rPr>
              <w:t xml:space="preserve"> </w:t>
            </w:r>
            <w:r>
              <w:rPr>
                <w:rFonts w:ascii="Times New Roman" w:hAnsi="Times New Roman"/>
                <w:sz w:val="24"/>
                <w:szCs w:val="24"/>
              </w:rPr>
              <w:t xml:space="preserve">имеющегося </w:t>
            </w:r>
            <w:r w:rsidRPr="00813BAC">
              <w:rPr>
                <w:rFonts w:ascii="Times New Roman" w:hAnsi="Times New Roman"/>
                <w:sz w:val="24"/>
                <w:szCs w:val="24"/>
              </w:rPr>
              <w:t>ПО АСКУЭ</w:t>
            </w:r>
            <w:r>
              <w:rPr>
                <w:rFonts w:ascii="Times New Roman" w:hAnsi="Times New Roman"/>
                <w:sz w:val="24"/>
                <w:szCs w:val="24"/>
              </w:rPr>
              <w:t xml:space="preserve"> (согласно ТЗ)</w:t>
            </w:r>
            <w:r w:rsidRPr="00813BAC">
              <w:rPr>
                <w:rFonts w:ascii="Times New Roman" w:hAnsi="Times New Roman"/>
                <w:sz w:val="24"/>
                <w:szCs w:val="24"/>
              </w:rPr>
              <w:t xml:space="preserve"> </w:t>
            </w:r>
          </w:p>
        </w:tc>
        <w:tc>
          <w:tcPr>
            <w:tcW w:w="2268" w:type="dxa"/>
          </w:tcPr>
          <w:p w:rsidR="009A2848" w:rsidRPr="00E0173A" w:rsidRDefault="009A2848" w:rsidP="009A2848">
            <w:pPr>
              <w:snapToGrid w:val="0"/>
              <w:spacing w:after="0" w:line="240" w:lineRule="auto"/>
              <w:rPr>
                <w:rFonts w:ascii="Times New Roman" w:hAnsi="Times New Roman"/>
                <w:sz w:val="24"/>
                <w:szCs w:val="24"/>
              </w:rPr>
            </w:pPr>
            <w:r>
              <w:rPr>
                <w:rFonts w:ascii="Times New Roman" w:hAnsi="Times New Roman"/>
                <w:sz w:val="24"/>
                <w:szCs w:val="24"/>
              </w:rPr>
              <w:t>Копии документов</w:t>
            </w:r>
          </w:p>
        </w:tc>
      </w:tr>
      <w:tr w:rsidR="009A2848" w:rsidRPr="00E0173A" w:rsidTr="009C6359">
        <w:trPr>
          <w:trHeight w:val="1393"/>
        </w:trPr>
        <w:tc>
          <w:tcPr>
            <w:tcW w:w="560" w:type="dxa"/>
          </w:tcPr>
          <w:p w:rsidR="009A2848" w:rsidRPr="00E0173A" w:rsidRDefault="009A2848" w:rsidP="009A2848">
            <w:pPr>
              <w:spacing w:after="0" w:line="240" w:lineRule="auto"/>
              <w:jc w:val="both"/>
              <w:rPr>
                <w:rFonts w:ascii="Times New Roman" w:hAnsi="Times New Roman"/>
                <w:b/>
                <w:sz w:val="24"/>
                <w:szCs w:val="24"/>
              </w:rPr>
            </w:pPr>
            <w:r>
              <w:rPr>
                <w:rFonts w:ascii="Times New Roman" w:hAnsi="Times New Roman"/>
                <w:b/>
                <w:sz w:val="24"/>
                <w:szCs w:val="24"/>
              </w:rPr>
              <w:t>8</w:t>
            </w:r>
          </w:p>
        </w:tc>
        <w:tc>
          <w:tcPr>
            <w:tcW w:w="4510" w:type="dxa"/>
          </w:tcPr>
          <w:p w:rsidR="009A2848" w:rsidRDefault="009A2848" w:rsidP="009A2848">
            <w:pPr>
              <w:spacing w:after="0" w:line="240" w:lineRule="auto"/>
              <w:rPr>
                <w:rFonts w:ascii="Times New Roman" w:hAnsi="Times New Roman"/>
                <w:b/>
                <w:color w:val="000000"/>
                <w:sz w:val="24"/>
                <w:szCs w:val="24"/>
              </w:rPr>
            </w:pPr>
            <w:r w:rsidRPr="00DE591A">
              <w:rPr>
                <w:rFonts w:ascii="Times New Roman" w:hAnsi="Times New Roman"/>
                <w:b/>
                <w:color w:val="000000"/>
                <w:sz w:val="24"/>
                <w:szCs w:val="24"/>
              </w:rPr>
              <w:t>Условия оплаты:</w:t>
            </w:r>
          </w:p>
          <w:p w:rsidR="001C3D51" w:rsidRPr="00F70F91" w:rsidRDefault="001C3D51" w:rsidP="001C3D51">
            <w:pPr>
              <w:snapToGrid w:val="0"/>
              <w:spacing w:after="0" w:line="240" w:lineRule="auto"/>
              <w:rPr>
                <w:rFonts w:ascii="Times New Roman" w:hAnsi="Times New Roman"/>
                <w:b/>
                <w:sz w:val="24"/>
                <w:szCs w:val="24"/>
              </w:rPr>
            </w:pPr>
            <w:r w:rsidRPr="00F70F91">
              <w:rPr>
                <w:rFonts w:ascii="Times New Roman" w:hAnsi="Times New Roman"/>
                <w:b/>
                <w:sz w:val="24"/>
                <w:szCs w:val="24"/>
              </w:rPr>
              <w:t>Максимальное количество баллов – 10</w:t>
            </w:r>
          </w:p>
          <w:p w:rsidR="009A2848" w:rsidRPr="00F70F91" w:rsidRDefault="009A2848" w:rsidP="009A2848">
            <w:pPr>
              <w:spacing w:after="0" w:line="240" w:lineRule="auto"/>
              <w:rPr>
                <w:rFonts w:ascii="Times New Roman" w:hAnsi="Times New Roman"/>
                <w:spacing w:val="-10"/>
                <w:sz w:val="24"/>
                <w:szCs w:val="24"/>
              </w:rPr>
            </w:pPr>
            <w:r w:rsidRPr="00F70F91">
              <w:rPr>
                <w:rFonts w:ascii="Times New Roman" w:hAnsi="Times New Roman"/>
                <w:sz w:val="24"/>
                <w:szCs w:val="24"/>
              </w:rPr>
              <w:t>Заказчик обязуется оплатить выполненную работу</w:t>
            </w:r>
            <w:r w:rsidRPr="00F70F91">
              <w:rPr>
                <w:rFonts w:ascii="Times New Roman" w:hAnsi="Times New Roman"/>
                <w:spacing w:val="-10"/>
                <w:sz w:val="24"/>
                <w:szCs w:val="24"/>
              </w:rPr>
              <w:t xml:space="preserve"> путем безналичного расчета: 100% оплата календарных дней с момента двухстороннего подписания акта о приемке выполненных работ</w:t>
            </w:r>
            <w:r w:rsidRPr="00F70F91">
              <w:rPr>
                <w:rFonts w:ascii="Times New Roman" w:hAnsi="Times New Roman"/>
                <w:sz w:val="24"/>
                <w:szCs w:val="24"/>
              </w:rPr>
              <w:t xml:space="preserve"> </w:t>
            </w:r>
            <w:r w:rsidRPr="00F70F91">
              <w:rPr>
                <w:rFonts w:ascii="Times New Roman" w:hAnsi="Times New Roman"/>
                <w:spacing w:val="-10"/>
                <w:sz w:val="24"/>
                <w:szCs w:val="24"/>
              </w:rPr>
              <w:t xml:space="preserve">и предоставления оригиналов счета и счета-фактуры в течение : 30 (тридцать) календарных дней - </w:t>
            </w:r>
            <w:r w:rsidRPr="00F70F91">
              <w:rPr>
                <w:rFonts w:ascii="Times New Roman" w:hAnsi="Times New Roman"/>
                <w:color w:val="000000"/>
                <w:sz w:val="24"/>
                <w:szCs w:val="24"/>
              </w:rPr>
              <w:t>0 баллов;</w:t>
            </w:r>
          </w:p>
          <w:p w:rsidR="009A2848" w:rsidRPr="00F70F91" w:rsidRDefault="009A2848" w:rsidP="009A2848">
            <w:pPr>
              <w:spacing w:after="0" w:line="240" w:lineRule="auto"/>
              <w:rPr>
                <w:rFonts w:ascii="Times New Roman" w:hAnsi="Times New Roman"/>
                <w:spacing w:val="-10"/>
                <w:sz w:val="24"/>
                <w:szCs w:val="24"/>
              </w:rPr>
            </w:pPr>
            <w:r w:rsidRPr="00F70F91">
              <w:rPr>
                <w:rFonts w:ascii="Times New Roman" w:hAnsi="Times New Roman"/>
                <w:spacing w:val="-10"/>
                <w:sz w:val="24"/>
                <w:szCs w:val="24"/>
              </w:rPr>
              <w:t xml:space="preserve">60 (шестьдесят) календарных дней - </w:t>
            </w:r>
            <w:r w:rsidRPr="00F70F91">
              <w:rPr>
                <w:rFonts w:ascii="Times New Roman" w:hAnsi="Times New Roman"/>
                <w:color w:val="000000"/>
                <w:sz w:val="24"/>
                <w:szCs w:val="24"/>
              </w:rPr>
              <w:t>5 баллов;</w:t>
            </w:r>
          </w:p>
          <w:p w:rsidR="009A2848" w:rsidRPr="00DE591A" w:rsidRDefault="009A2848" w:rsidP="009A2848">
            <w:pPr>
              <w:spacing w:after="0" w:line="240" w:lineRule="auto"/>
              <w:rPr>
                <w:rFonts w:ascii="Times New Roman" w:hAnsi="Times New Roman"/>
                <w:color w:val="000000"/>
                <w:sz w:val="24"/>
                <w:szCs w:val="24"/>
              </w:rPr>
            </w:pPr>
            <w:r w:rsidRPr="00F70F91">
              <w:rPr>
                <w:rFonts w:ascii="Times New Roman" w:hAnsi="Times New Roman"/>
                <w:spacing w:val="-10"/>
                <w:sz w:val="24"/>
                <w:szCs w:val="24"/>
              </w:rPr>
              <w:t xml:space="preserve">90 (девяносто) календарных дней - </w:t>
            </w:r>
            <w:r w:rsidRPr="00F70F91">
              <w:rPr>
                <w:rFonts w:ascii="Times New Roman" w:hAnsi="Times New Roman"/>
                <w:color w:val="000000"/>
                <w:sz w:val="24"/>
                <w:szCs w:val="24"/>
              </w:rPr>
              <w:t>10 баллов;</w:t>
            </w:r>
          </w:p>
        </w:tc>
        <w:tc>
          <w:tcPr>
            <w:tcW w:w="2551" w:type="dxa"/>
          </w:tcPr>
          <w:p w:rsidR="009A2848" w:rsidRPr="00DE591A" w:rsidRDefault="009A2848" w:rsidP="009A2848">
            <w:pPr>
              <w:spacing w:after="0" w:line="240" w:lineRule="auto"/>
              <w:rPr>
                <w:rFonts w:ascii="Times New Roman" w:hAnsi="Times New Roman"/>
                <w:spacing w:val="-10"/>
                <w:sz w:val="24"/>
                <w:szCs w:val="24"/>
              </w:rPr>
            </w:pPr>
            <w:r w:rsidRPr="00DE591A">
              <w:rPr>
                <w:rFonts w:ascii="Times New Roman" w:hAnsi="Times New Roman"/>
                <w:spacing w:val="-10"/>
                <w:sz w:val="24"/>
                <w:szCs w:val="24"/>
              </w:rPr>
              <w:t xml:space="preserve">30 (тридцать) календарных дней - </w:t>
            </w:r>
            <w:r w:rsidRPr="00DE591A">
              <w:rPr>
                <w:rFonts w:ascii="Times New Roman" w:hAnsi="Times New Roman"/>
                <w:color w:val="000000"/>
                <w:sz w:val="24"/>
                <w:szCs w:val="24"/>
              </w:rPr>
              <w:t>0 баллов;</w:t>
            </w:r>
          </w:p>
          <w:p w:rsidR="009A2848" w:rsidRPr="00DE591A" w:rsidRDefault="009A2848" w:rsidP="009A2848">
            <w:pPr>
              <w:spacing w:after="0" w:line="240" w:lineRule="auto"/>
              <w:rPr>
                <w:rFonts w:ascii="Times New Roman" w:hAnsi="Times New Roman"/>
                <w:spacing w:val="-10"/>
                <w:sz w:val="24"/>
                <w:szCs w:val="24"/>
              </w:rPr>
            </w:pPr>
            <w:r w:rsidRPr="00DE591A">
              <w:rPr>
                <w:rFonts w:ascii="Times New Roman" w:hAnsi="Times New Roman"/>
                <w:spacing w:val="-10"/>
                <w:sz w:val="24"/>
                <w:szCs w:val="24"/>
              </w:rPr>
              <w:t xml:space="preserve">60 (шестьдесят) календарных дней - </w:t>
            </w:r>
            <w:r w:rsidRPr="00DE591A">
              <w:rPr>
                <w:rFonts w:ascii="Times New Roman" w:hAnsi="Times New Roman"/>
                <w:color w:val="000000"/>
                <w:sz w:val="24"/>
                <w:szCs w:val="24"/>
              </w:rPr>
              <w:t>5 баллов;</w:t>
            </w:r>
          </w:p>
          <w:p w:rsidR="009A2848" w:rsidRPr="00E0173A" w:rsidRDefault="009A2848" w:rsidP="009A2848">
            <w:pPr>
              <w:snapToGrid w:val="0"/>
              <w:spacing w:after="0" w:line="240" w:lineRule="auto"/>
              <w:rPr>
                <w:rFonts w:ascii="Times New Roman" w:hAnsi="Times New Roman"/>
                <w:color w:val="000000"/>
                <w:sz w:val="24"/>
                <w:szCs w:val="24"/>
              </w:rPr>
            </w:pPr>
            <w:r w:rsidRPr="00DE591A">
              <w:rPr>
                <w:rFonts w:ascii="Times New Roman" w:hAnsi="Times New Roman"/>
                <w:spacing w:val="-10"/>
                <w:sz w:val="24"/>
                <w:szCs w:val="24"/>
              </w:rPr>
              <w:t xml:space="preserve">90 (девяносто) календарных дней - </w:t>
            </w:r>
            <w:r w:rsidRPr="00DE591A">
              <w:rPr>
                <w:rFonts w:ascii="Times New Roman" w:hAnsi="Times New Roman"/>
                <w:color w:val="000000"/>
                <w:sz w:val="24"/>
                <w:szCs w:val="24"/>
              </w:rPr>
              <w:t>10 баллов;</w:t>
            </w:r>
          </w:p>
        </w:tc>
        <w:tc>
          <w:tcPr>
            <w:tcW w:w="2268" w:type="dxa"/>
          </w:tcPr>
          <w:p w:rsidR="009A2848" w:rsidRPr="00E0173A" w:rsidRDefault="009A2848" w:rsidP="009A2848">
            <w:pPr>
              <w:snapToGrid w:val="0"/>
              <w:spacing w:after="0" w:line="240" w:lineRule="auto"/>
              <w:rPr>
                <w:rFonts w:ascii="Times New Roman" w:hAnsi="Times New Roman"/>
                <w:sz w:val="24"/>
                <w:szCs w:val="24"/>
              </w:rPr>
            </w:pPr>
            <w:r w:rsidRPr="00E0173A">
              <w:rPr>
                <w:rFonts w:ascii="Times New Roman" w:hAnsi="Times New Roman"/>
                <w:sz w:val="24"/>
                <w:szCs w:val="24"/>
              </w:rPr>
              <w:t>Гарантийное письмо</w:t>
            </w:r>
          </w:p>
        </w:tc>
      </w:tr>
    </w:tbl>
    <w:p w:rsidR="004D149B" w:rsidRPr="00E0173A" w:rsidRDefault="004D149B" w:rsidP="004D149B">
      <w:pPr>
        <w:spacing w:after="0" w:line="240" w:lineRule="auto"/>
        <w:ind w:firstLine="567"/>
        <w:rPr>
          <w:rFonts w:ascii="Times New Roman" w:hAnsi="Times New Roman"/>
          <w:b/>
          <w:sz w:val="24"/>
          <w:szCs w:val="24"/>
        </w:rPr>
      </w:pPr>
      <w:r w:rsidRPr="00E0173A">
        <w:rPr>
          <w:rFonts w:ascii="Times New Roman" w:hAnsi="Times New Roman"/>
          <w:b/>
          <w:sz w:val="24"/>
          <w:szCs w:val="24"/>
        </w:rPr>
        <w:t xml:space="preserve">3. </w:t>
      </w:r>
      <w:r w:rsidR="00DE591A" w:rsidRPr="00E0173A">
        <w:rPr>
          <w:rFonts w:ascii="Times New Roman" w:hAnsi="Times New Roman"/>
          <w:b/>
          <w:sz w:val="24"/>
          <w:szCs w:val="24"/>
        </w:rPr>
        <w:t>Срок выполнения</w:t>
      </w:r>
      <w:r w:rsidRPr="00E0173A">
        <w:rPr>
          <w:rFonts w:ascii="Times New Roman" w:hAnsi="Times New Roman"/>
          <w:b/>
          <w:sz w:val="24"/>
          <w:szCs w:val="24"/>
        </w:rPr>
        <w:t xml:space="preserve"> работ</w:t>
      </w:r>
      <w:r w:rsidR="005C7437">
        <w:rPr>
          <w:rFonts w:ascii="Times New Roman" w:hAnsi="Times New Roman"/>
          <w:b/>
          <w:sz w:val="24"/>
          <w:szCs w:val="24"/>
        </w:rPr>
        <w:t>/услуг</w:t>
      </w:r>
    </w:p>
    <w:p w:rsidR="00DE591A" w:rsidRDefault="00397BDE" w:rsidP="009B7937">
      <w:pPr>
        <w:spacing w:after="0" w:line="240" w:lineRule="auto"/>
        <w:ind w:firstLine="567"/>
        <w:rPr>
          <w:rFonts w:ascii="Times New Roman" w:hAnsi="Times New Roman"/>
          <w:b/>
          <w:sz w:val="24"/>
          <w:szCs w:val="24"/>
        </w:rPr>
      </w:pPr>
      <w:r>
        <w:rPr>
          <w:rFonts w:ascii="Times New Roman" w:hAnsi="Times New Roman"/>
          <w:sz w:val="24"/>
          <w:szCs w:val="24"/>
        </w:rPr>
        <w:t>В соответствии с проектом</w:t>
      </w:r>
      <w:r w:rsidR="005C7437" w:rsidRPr="005C7437">
        <w:rPr>
          <w:rFonts w:ascii="Times New Roman" w:hAnsi="Times New Roman"/>
          <w:sz w:val="24"/>
          <w:szCs w:val="24"/>
        </w:rPr>
        <w:t xml:space="preserve"> Договора</w:t>
      </w:r>
      <w:r>
        <w:rPr>
          <w:rFonts w:ascii="Times New Roman" w:hAnsi="Times New Roman"/>
          <w:sz w:val="24"/>
          <w:szCs w:val="24"/>
        </w:rPr>
        <w:t xml:space="preserve"> и Техническим Заданием</w:t>
      </w:r>
      <w:r w:rsidR="005C7437" w:rsidRPr="005C7437">
        <w:rPr>
          <w:rFonts w:ascii="Times New Roman" w:hAnsi="Times New Roman"/>
          <w:sz w:val="24"/>
          <w:szCs w:val="24"/>
        </w:rPr>
        <w:t>.</w:t>
      </w:r>
      <w:r w:rsidR="00DE591A">
        <w:rPr>
          <w:rFonts w:ascii="Times New Roman" w:hAnsi="Times New Roman"/>
          <w:b/>
          <w:sz w:val="24"/>
          <w:szCs w:val="24"/>
        </w:rPr>
        <w:br w:type="page"/>
      </w:r>
    </w:p>
    <w:p w:rsidR="00072997" w:rsidRPr="00D26017" w:rsidRDefault="008A6A5B" w:rsidP="0071249E">
      <w:pPr>
        <w:autoSpaceDE w:val="0"/>
        <w:autoSpaceDN w:val="0"/>
        <w:adjustRightInd w:val="0"/>
        <w:spacing w:after="0" w:line="240" w:lineRule="auto"/>
        <w:ind w:firstLine="567"/>
        <w:jc w:val="center"/>
        <w:rPr>
          <w:rFonts w:ascii="Times New Roman" w:hAnsi="Times New Roman"/>
          <w:b/>
          <w:color w:val="000000"/>
          <w:sz w:val="24"/>
          <w:szCs w:val="24"/>
        </w:rPr>
      </w:pPr>
      <w:r w:rsidRPr="009311F8">
        <w:rPr>
          <w:rFonts w:ascii="Times New Roman" w:hAnsi="Times New Roman"/>
          <w:b/>
          <w:sz w:val="24"/>
          <w:szCs w:val="24"/>
        </w:rPr>
        <w:lastRenderedPageBreak/>
        <w:t>Раздел 1</w:t>
      </w:r>
      <w:r w:rsidR="00246B3E">
        <w:rPr>
          <w:rFonts w:ascii="Times New Roman" w:hAnsi="Times New Roman"/>
          <w:b/>
          <w:sz w:val="24"/>
          <w:szCs w:val="24"/>
        </w:rPr>
        <w:t>0</w:t>
      </w:r>
      <w:r w:rsidRPr="009311F8">
        <w:rPr>
          <w:rFonts w:ascii="Times New Roman" w:hAnsi="Times New Roman"/>
          <w:b/>
          <w:sz w:val="24"/>
          <w:szCs w:val="24"/>
        </w:rPr>
        <w:t xml:space="preserve">. </w:t>
      </w:r>
      <w:r w:rsidR="00072997" w:rsidRPr="00D26017">
        <w:rPr>
          <w:rFonts w:ascii="Times New Roman" w:hAnsi="Times New Roman"/>
          <w:b/>
          <w:color w:val="000000"/>
          <w:sz w:val="24"/>
          <w:szCs w:val="24"/>
        </w:rPr>
        <w:t>ФОРМ</w:t>
      </w:r>
      <w:r w:rsidR="00C97BE5">
        <w:rPr>
          <w:rFonts w:ascii="Times New Roman" w:hAnsi="Times New Roman"/>
          <w:b/>
          <w:color w:val="000000"/>
          <w:sz w:val="24"/>
          <w:szCs w:val="24"/>
        </w:rPr>
        <w:t>Ы</w:t>
      </w:r>
      <w:r w:rsidR="00072997" w:rsidRPr="00D26017">
        <w:rPr>
          <w:rFonts w:ascii="Times New Roman" w:hAnsi="Times New Roman"/>
          <w:b/>
          <w:color w:val="000000"/>
          <w:sz w:val="24"/>
          <w:szCs w:val="24"/>
        </w:rPr>
        <w:t xml:space="preserve"> ДОКУМЕНТОВ, ВКЛЮЧАЕМЫХ В ЗАЯВКУ НА</w:t>
      </w:r>
    </w:p>
    <w:p w:rsidR="00072997" w:rsidRPr="00D26017" w:rsidRDefault="00072997" w:rsidP="0071249E">
      <w:pPr>
        <w:autoSpaceDE w:val="0"/>
        <w:autoSpaceDN w:val="0"/>
        <w:adjustRightInd w:val="0"/>
        <w:spacing w:after="0" w:line="240" w:lineRule="auto"/>
        <w:ind w:firstLine="567"/>
        <w:jc w:val="center"/>
        <w:rPr>
          <w:rFonts w:ascii="Times New Roman" w:hAnsi="Times New Roman"/>
          <w:b/>
          <w:color w:val="000000"/>
          <w:sz w:val="24"/>
          <w:szCs w:val="24"/>
        </w:rPr>
      </w:pPr>
      <w:r w:rsidRPr="00D26017">
        <w:rPr>
          <w:rFonts w:ascii="Times New Roman" w:hAnsi="Times New Roman"/>
          <w:b/>
          <w:color w:val="000000"/>
          <w:sz w:val="24"/>
          <w:szCs w:val="24"/>
        </w:rPr>
        <w:t xml:space="preserve">УЧАСТИЕ В </w:t>
      </w:r>
      <w:r w:rsidR="00090327">
        <w:rPr>
          <w:rFonts w:ascii="Times New Roman" w:hAnsi="Times New Roman"/>
          <w:b/>
          <w:color w:val="000000"/>
          <w:sz w:val="24"/>
          <w:szCs w:val="24"/>
        </w:rPr>
        <w:t>ТЕНДЕРЕ</w:t>
      </w:r>
    </w:p>
    <w:p w:rsidR="00072997" w:rsidRPr="00D26017" w:rsidRDefault="00072997" w:rsidP="0071249E">
      <w:pPr>
        <w:autoSpaceDE w:val="0"/>
        <w:autoSpaceDN w:val="0"/>
        <w:adjustRightInd w:val="0"/>
        <w:spacing w:after="0" w:line="240" w:lineRule="auto"/>
        <w:ind w:firstLine="567"/>
        <w:jc w:val="center"/>
        <w:rPr>
          <w:rFonts w:ascii="Times New Roman" w:hAnsi="Times New Roman"/>
          <w:b/>
          <w:color w:val="000000"/>
          <w:sz w:val="24"/>
          <w:szCs w:val="24"/>
        </w:rPr>
      </w:pPr>
    </w:p>
    <w:p w:rsidR="00072997" w:rsidRPr="00D26017" w:rsidRDefault="00072997" w:rsidP="0071249E">
      <w:pPr>
        <w:pStyle w:val="1"/>
        <w:keepNext w:val="0"/>
        <w:widowControl w:val="0"/>
        <w:numPr>
          <w:ilvl w:val="0"/>
          <w:numId w:val="0"/>
        </w:numPr>
        <w:suppressAutoHyphens w:val="0"/>
        <w:ind w:firstLine="567"/>
        <w:jc w:val="right"/>
      </w:pPr>
      <w:bookmarkStart w:id="7" w:name="_Ref55336310"/>
      <w:bookmarkStart w:id="8" w:name="_Toc57314672"/>
      <w:bookmarkStart w:id="9" w:name="_Toc69728986"/>
      <w:bookmarkStart w:id="10" w:name="_Toc178672262"/>
      <w:bookmarkStart w:id="11" w:name="_Toc339360153"/>
      <w:bookmarkStart w:id="12" w:name="_Toc24971487"/>
      <w:r w:rsidRPr="00D26017">
        <w:t xml:space="preserve">ПИСЬМО О ПОДАЧЕ ОФЕРТЫ </w:t>
      </w:r>
      <w:bookmarkStart w:id="13" w:name="_Ref22846535"/>
      <w:r w:rsidRPr="00D26017">
        <w:t>(</w:t>
      </w:r>
      <w:bookmarkEnd w:id="13"/>
      <w:r w:rsidRPr="00D26017">
        <w:t>ФОРМА 1)</w:t>
      </w:r>
      <w:bookmarkEnd w:id="7"/>
      <w:bookmarkEnd w:id="8"/>
      <w:bookmarkEnd w:id="9"/>
      <w:bookmarkEnd w:id="10"/>
      <w:bookmarkEnd w:id="11"/>
      <w:bookmarkEnd w:id="12"/>
    </w:p>
    <w:p w:rsidR="00072997" w:rsidRDefault="00090327" w:rsidP="0071249E">
      <w:pPr>
        <w:pStyle w:val="1"/>
        <w:keepNext w:val="0"/>
        <w:widowControl w:val="0"/>
        <w:numPr>
          <w:ilvl w:val="0"/>
          <w:numId w:val="0"/>
        </w:numPr>
        <w:suppressAutoHyphens w:val="0"/>
        <w:ind w:firstLine="567"/>
        <w:jc w:val="center"/>
        <w:rPr>
          <w:b w:val="0"/>
          <w:i/>
        </w:rPr>
      </w:pPr>
      <w:r w:rsidRPr="00090327">
        <w:rPr>
          <w:b w:val="0"/>
          <w:i/>
        </w:rPr>
        <w:t>Официальный бланк Участника</w:t>
      </w:r>
    </w:p>
    <w:p w:rsidR="00CD2C83" w:rsidRPr="00090327" w:rsidRDefault="00CD2C83" w:rsidP="0071249E">
      <w:pPr>
        <w:pStyle w:val="1"/>
        <w:keepNext w:val="0"/>
        <w:widowControl w:val="0"/>
        <w:numPr>
          <w:ilvl w:val="0"/>
          <w:numId w:val="0"/>
        </w:numPr>
        <w:suppressAutoHyphens w:val="0"/>
        <w:ind w:firstLine="567"/>
        <w:jc w:val="center"/>
        <w:rPr>
          <w:b w:val="0"/>
          <w:i/>
        </w:rPr>
      </w:pPr>
    </w:p>
    <w:p w:rsidR="00072997" w:rsidRPr="00D26017" w:rsidRDefault="00072997" w:rsidP="0071249E">
      <w:pPr>
        <w:pStyle w:val="af6"/>
        <w:widowControl w:val="0"/>
        <w:spacing w:line="240" w:lineRule="auto"/>
        <w:ind w:left="0" w:firstLine="567"/>
        <w:jc w:val="center"/>
        <w:rPr>
          <w:sz w:val="24"/>
          <w:szCs w:val="24"/>
        </w:rPr>
      </w:pPr>
      <w:bookmarkStart w:id="14" w:name="_Toc98254010"/>
      <w:r w:rsidRPr="00D26017">
        <w:rPr>
          <w:sz w:val="24"/>
          <w:szCs w:val="24"/>
        </w:rPr>
        <w:t>Форма письма о подаче оферты</w:t>
      </w:r>
      <w:bookmarkEnd w:id="14"/>
    </w:p>
    <w:p w:rsidR="00072997" w:rsidRPr="00D26017" w:rsidRDefault="00CD2C83"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 </w:t>
      </w:r>
      <w:r w:rsidR="00072997" w:rsidRPr="00D26017">
        <w:rPr>
          <w:rFonts w:ascii="Times New Roman" w:hAnsi="Times New Roman"/>
          <w:sz w:val="24"/>
          <w:szCs w:val="24"/>
        </w:rPr>
        <w:t>«_____»_______________ года</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Уважаемые господа!</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Изучив Извещение о проведении </w:t>
      </w:r>
      <w:r w:rsidR="00090327">
        <w:rPr>
          <w:rFonts w:ascii="Times New Roman" w:hAnsi="Times New Roman"/>
          <w:sz w:val="24"/>
          <w:szCs w:val="24"/>
        </w:rPr>
        <w:t>тендера</w:t>
      </w:r>
      <w:r w:rsidRPr="00D26017">
        <w:rPr>
          <w:rFonts w:ascii="Times New Roman" w:hAnsi="Times New Roman"/>
          <w:sz w:val="24"/>
          <w:szCs w:val="24"/>
        </w:rPr>
        <w:t xml:space="preserve">, опубликованное ______, и Документацию по </w:t>
      </w:r>
      <w:r w:rsidR="00090327">
        <w:rPr>
          <w:rFonts w:ascii="Times New Roman" w:hAnsi="Times New Roman"/>
          <w:sz w:val="24"/>
          <w:szCs w:val="24"/>
        </w:rPr>
        <w:t>тендеру</w:t>
      </w:r>
      <w:r w:rsidRPr="00D26017">
        <w:rPr>
          <w:rFonts w:ascii="Times New Roman" w:hAnsi="Times New Roman"/>
          <w:sz w:val="24"/>
          <w:szCs w:val="24"/>
        </w:rPr>
        <w:t xml:space="preserve">, и принимая установленные в них требования и условия </w:t>
      </w:r>
      <w:r w:rsidR="00090327">
        <w:rPr>
          <w:rFonts w:ascii="Times New Roman" w:hAnsi="Times New Roman"/>
          <w:sz w:val="24"/>
          <w:szCs w:val="24"/>
        </w:rPr>
        <w:t>тендера</w:t>
      </w:r>
      <w:r w:rsidRPr="00D26017">
        <w:rPr>
          <w:rFonts w:ascii="Times New Roman" w:hAnsi="Times New Roman"/>
          <w:sz w:val="24"/>
          <w:szCs w:val="24"/>
        </w:rPr>
        <w:t>,</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(полное наименование Участника с указанием организационно-правовой формы)</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зарегистрированное по адресу</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(юридический адрес Участника)</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предлагает заключить Договор на оказание услуги/работы по лоту №__________________</w:t>
      </w:r>
    </w:p>
    <w:p w:rsidR="00072997" w:rsidRPr="00D26017" w:rsidRDefault="00072997" w:rsidP="0071249E">
      <w:pPr>
        <w:widowControl w:val="0"/>
        <w:spacing w:after="0" w:line="240" w:lineRule="auto"/>
        <w:ind w:firstLine="567"/>
        <w:jc w:val="center"/>
        <w:rPr>
          <w:rFonts w:ascii="Times New Roman" w:hAnsi="Times New Roman"/>
          <w:b/>
          <w:sz w:val="24"/>
          <w:szCs w:val="24"/>
          <w:vertAlign w:val="superscript"/>
        </w:rPr>
      </w:pPr>
      <w:r w:rsidRPr="00D26017">
        <w:rPr>
          <w:rFonts w:ascii="Times New Roman" w:hAnsi="Times New Roman"/>
          <w:sz w:val="24"/>
          <w:szCs w:val="24"/>
          <w:vertAlign w:val="superscript"/>
        </w:rPr>
        <w:t xml:space="preserve">                                                                                                                                  </w:t>
      </w:r>
      <w:r w:rsidRPr="00D26017">
        <w:rPr>
          <w:rFonts w:ascii="Times New Roman" w:hAnsi="Times New Roman"/>
          <w:b/>
          <w:sz w:val="24"/>
          <w:szCs w:val="24"/>
          <w:vertAlign w:val="superscript"/>
        </w:rPr>
        <w:t>(номер лота)</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(краткое описание услуги/работы)</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на условиях и в соответствии с ценовым предложением, являющимся неотъемлемым приложением к настоящему письму на общую сумму с учетом транспортных затрат</w:t>
      </w:r>
    </w:p>
    <w:tbl>
      <w:tblPr>
        <w:tblW w:w="8018" w:type="dxa"/>
        <w:tblLayout w:type="fixed"/>
        <w:tblLook w:val="01E0" w:firstRow="1" w:lastRow="1" w:firstColumn="1" w:lastColumn="1" w:noHBand="0" w:noVBand="0"/>
      </w:tblPr>
      <w:tblGrid>
        <w:gridCol w:w="4758"/>
        <w:gridCol w:w="1984"/>
        <w:gridCol w:w="1276"/>
      </w:tblGrid>
      <w:tr w:rsidR="00072997" w:rsidRPr="00D26017" w:rsidTr="00F87254">
        <w:trPr>
          <w:cantSplit/>
        </w:trPr>
        <w:tc>
          <w:tcPr>
            <w:tcW w:w="4758" w:type="dxa"/>
          </w:tcPr>
          <w:p w:rsidR="00072997" w:rsidRPr="00D26017" w:rsidRDefault="00072997" w:rsidP="0071249E">
            <w:pPr>
              <w:widowControl w:val="0"/>
              <w:spacing w:after="0" w:line="240" w:lineRule="auto"/>
              <w:ind w:firstLine="567"/>
              <w:rPr>
                <w:rFonts w:ascii="Times New Roman" w:hAnsi="Times New Roman"/>
                <w:b/>
                <w:color w:val="000000"/>
                <w:sz w:val="24"/>
                <w:szCs w:val="24"/>
              </w:rPr>
            </w:pPr>
          </w:p>
        </w:tc>
        <w:tc>
          <w:tcPr>
            <w:tcW w:w="1984" w:type="dxa"/>
          </w:tcPr>
          <w:p w:rsidR="00072997" w:rsidRPr="00D26017" w:rsidRDefault="00072997" w:rsidP="0071249E">
            <w:pPr>
              <w:widowControl w:val="0"/>
              <w:spacing w:after="0" w:line="240" w:lineRule="auto"/>
              <w:ind w:firstLine="567"/>
              <w:rPr>
                <w:rFonts w:ascii="Times New Roman" w:hAnsi="Times New Roman"/>
                <w:color w:val="000000"/>
                <w:sz w:val="24"/>
                <w:szCs w:val="24"/>
              </w:rPr>
            </w:pPr>
          </w:p>
        </w:tc>
        <w:tc>
          <w:tcPr>
            <w:tcW w:w="1276" w:type="dxa"/>
          </w:tcPr>
          <w:p w:rsidR="00072997" w:rsidRPr="00D26017" w:rsidRDefault="00072997" w:rsidP="0071249E">
            <w:pPr>
              <w:widowControl w:val="0"/>
              <w:spacing w:after="0" w:line="240" w:lineRule="auto"/>
              <w:ind w:firstLine="567"/>
              <w:rPr>
                <w:rFonts w:ascii="Times New Roman" w:hAnsi="Times New Roman"/>
                <w:color w:val="000000"/>
                <w:sz w:val="24"/>
                <w:szCs w:val="24"/>
              </w:rPr>
            </w:pPr>
          </w:p>
        </w:tc>
      </w:tr>
    </w:tbl>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                                         _______________________________________ руб ___ коп. </w:t>
      </w:r>
      <w:r w:rsidRPr="00D26017">
        <w:rPr>
          <w:rFonts w:ascii="Times New Roman" w:hAnsi="Times New Roman"/>
          <w:b/>
          <w:sz w:val="24"/>
          <w:szCs w:val="24"/>
        </w:rPr>
        <w:t>(без НДС),</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ab/>
      </w:r>
      <w:r w:rsidRPr="00D26017">
        <w:rPr>
          <w:rFonts w:ascii="Times New Roman" w:hAnsi="Times New Roman"/>
          <w:sz w:val="24"/>
          <w:szCs w:val="24"/>
        </w:rPr>
        <w:tab/>
      </w:r>
      <w:r w:rsidRPr="00D26017">
        <w:rPr>
          <w:rFonts w:ascii="Times New Roman" w:hAnsi="Times New Roman"/>
          <w:sz w:val="24"/>
          <w:szCs w:val="24"/>
        </w:rPr>
        <w:tab/>
        <w:t xml:space="preserve">   ________________________________________ руб ___ коп </w:t>
      </w:r>
      <w:r w:rsidRPr="00D26017">
        <w:rPr>
          <w:rFonts w:ascii="Times New Roman" w:hAnsi="Times New Roman"/>
          <w:b/>
          <w:sz w:val="24"/>
          <w:szCs w:val="24"/>
        </w:rPr>
        <w:t>(с НДС).</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Настоящее Предложение имеет правовой статус оферты и действует до «____»_______________________года.</w:t>
      </w:r>
      <w:bookmarkStart w:id="15" w:name="_Hlt440565644"/>
      <w:bookmarkEnd w:id="15"/>
    </w:p>
    <w:p w:rsidR="00072997" w:rsidRPr="00D26017" w:rsidRDefault="00072997" w:rsidP="0071249E">
      <w:pPr>
        <w:widowControl w:val="0"/>
        <w:tabs>
          <w:tab w:val="center" w:pos="5528"/>
        </w:tabs>
        <w:spacing w:after="0" w:line="240" w:lineRule="auto"/>
        <w:ind w:firstLine="567"/>
        <w:rPr>
          <w:rFonts w:ascii="Times New Roman" w:hAnsi="Times New Roman"/>
          <w:i/>
          <w:sz w:val="24"/>
          <w:szCs w:val="24"/>
        </w:rPr>
      </w:pPr>
      <w:bookmarkStart w:id="16" w:name="_Ref34763774"/>
    </w:p>
    <w:p w:rsidR="00072997" w:rsidRPr="00D26017" w:rsidRDefault="00072997" w:rsidP="0071249E">
      <w:pPr>
        <w:widowControl w:val="0"/>
        <w:tabs>
          <w:tab w:val="center" w:pos="5528"/>
        </w:tabs>
        <w:spacing w:after="0" w:line="240" w:lineRule="auto"/>
        <w:ind w:firstLine="567"/>
        <w:rPr>
          <w:rFonts w:ascii="Times New Roman" w:hAnsi="Times New Roman"/>
          <w:sz w:val="24"/>
          <w:szCs w:val="24"/>
        </w:rPr>
      </w:pPr>
      <w:r w:rsidRPr="00D26017">
        <w:rPr>
          <w:rFonts w:ascii="Times New Roman" w:hAnsi="Times New Roman"/>
          <w:sz w:val="24"/>
          <w:szCs w:val="24"/>
        </w:rPr>
        <w:t>Подтверждаем, что с условиями и требованиями технического задания, закупочной документации и проектом типового договора на поставку/выполнение работ и оказание услуг, ознакомлены и согласны.</w:t>
      </w:r>
    </w:p>
    <w:p w:rsidR="00072997" w:rsidRPr="00D26017" w:rsidRDefault="00072997" w:rsidP="0071249E">
      <w:pPr>
        <w:widowControl w:val="0"/>
        <w:tabs>
          <w:tab w:val="center" w:pos="5528"/>
        </w:tabs>
        <w:spacing w:after="0" w:line="240" w:lineRule="auto"/>
        <w:ind w:firstLine="567"/>
        <w:rPr>
          <w:rFonts w:ascii="Times New Roman" w:hAnsi="Times New Roman"/>
          <w:i/>
          <w:sz w:val="24"/>
          <w:szCs w:val="24"/>
        </w:rPr>
      </w:pPr>
    </w:p>
    <w:p w:rsidR="00072997" w:rsidRPr="00D26017" w:rsidRDefault="00072997" w:rsidP="0071249E">
      <w:pPr>
        <w:widowControl w:val="0"/>
        <w:tabs>
          <w:tab w:val="center" w:pos="5528"/>
        </w:tabs>
        <w:spacing w:after="0" w:line="240" w:lineRule="auto"/>
        <w:ind w:firstLine="567"/>
        <w:rPr>
          <w:rFonts w:ascii="Times New Roman" w:hAnsi="Times New Roman"/>
          <w:i/>
          <w:sz w:val="24"/>
          <w:szCs w:val="24"/>
        </w:rPr>
      </w:pPr>
    </w:p>
    <w:p w:rsidR="00072997" w:rsidRPr="00D26017" w:rsidRDefault="00072997" w:rsidP="0071249E">
      <w:pPr>
        <w:widowControl w:val="0"/>
        <w:tabs>
          <w:tab w:val="center" w:pos="5528"/>
        </w:tabs>
        <w:spacing w:after="0" w:line="240" w:lineRule="auto"/>
        <w:ind w:firstLine="567"/>
        <w:rPr>
          <w:rFonts w:ascii="Times New Roman" w:hAnsi="Times New Roman"/>
          <w:i/>
          <w:sz w:val="24"/>
          <w:szCs w:val="24"/>
        </w:rPr>
      </w:pPr>
      <w:r w:rsidRPr="00D26017">
        <w:rPr>
          <w:rFonts w:ascii="Times New Roman" w:hAnsi="Times New Roman"/>
          <w:i/>
          <w:sz w:val="24"/>
          <w:szCs w:val="24"/>
        </w:rPr>
        <w:t>____________________________________</w:t>
      </w:r>
      <w:r w:rsidRPr="00D26017">
        <w:rPr>
          <w:rFonts w:ascii="Times New Roman" w:hAnsi="Times New Roman"/>
          <w:i/>
          <w:sz w:val="24"/>
          <w:szCs w:val="24"/>
        </w:rPr>
        <w:tab/>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(подпись, М.П.)</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(фамилия, имя, отчество подписавшего, должность)</w:t>
      </w: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pStyle w:val="1"/>
        <w:keepNext w:val="0"/>
        <w:widowControl w:val="0"/>
        <w:numPr>
          <w:ilvl w:val="0"/>
          <w:numId w:val="0"/>
        </w:numPr>
        <w:suppressAutoHyphens w:val="0"/>
        <w:ind w:firstLine="567"/>
        <w:jc w:val="center"/>
        <w:rPr>
          <w:b w:val="0"/>
          <w:i/>
        </w:rPr>
      </w:pPr>
      <w:r w:rsidRPr="00090327">
        <w:rPr>
          <w:b w:val="0"/>
          <w:i/>
        </w:rPr>
        <w:t>Официальный бланк Участника</w:t>
      </w:r>
    </w:p>
    <w:p w:rsidR="00CD2C83" w:rsidRDefault="00CD2C83" w:rsidP="0071249E">
      <w:pPr>
        <w:widowControl w:val="0"/>
        <w:spacing w:after="0" w:line="240" w:lineRule="auto"/>
        <w:ind w:firstLine="567"/>
        <w:jc w:val="right"/>
        <w:rPr>
          <w:rFonts w:ascii="Times New Roman" w:hAnsi="Times New Roman"/>
          <w:b/>
          <w:sz w:val="24"/>
          <w:szCs w:val="24"/>
        </w:rPr>
      </w:pPr>
    </w:p>
    <w:p w:rsidR="00CD2C83" w:rsidRDefault="00CD2C83" w:rsidP="0071249E">
      <w:pPr>
        <w:widowControl w:val="0"/>
        <w:spacing w:after="0" w:line="240" w:lineRule="auto"/>
        <w:ind w:firstLine="567"/>
        <w:jc w:val="center"/>
        <w:rPr>
          <w:rFonts w:ascii="Times New Roman" w:hAnsi="Times New Roman"/>
          <w:b/>
          <w:sz w:val="24"/>
          <w:szCs w:val="24"/>
        </w:rPr>
      </w:pPr>
      <w:r w:rsidRPr="00CD2C83">
        <w:rPr>
          <w:rFonts w:ascii="Times New Roman" w:hAnsi="Times New Roman"/>
          <w:b/>
          <w:sz w:val="24"/>
          <w:szCs w:val="24"/>
        </w:rPr>
        <w:t>ЦЕНОВОЕ ПРЕДЛОЖЕНИЕ</w:t>
      </w:r>
      <w:r w:rsidRPr="00D26017">
        <w:rPr>
          <w:rFonts w:ascii="Times New Roman" w:hAnsi="Times New Roman"/>
          <w:b/>
          <w:sz w:val="24"/>
          <w:szCs w:val="24"/>
        </w:rPr>
        <w:t xml:space="preserve"> (ФОРМА 2)</w:t>
      </w:r>
    </w:p>
    <w:p w:rsidR="00CD2C83" w:rsidRPr="00D26017" w:rsidRDefault="00CD2C83" w:rsidP="0071249E">
      <w:pPr>
        <w:widowControl w:val="0"/>
        <w:spacing w:after="0" w:line="240" w:lineRule="auto"/>
        <w:ind w:firstLine="567"/>
        <w:jc w:val="center"/>
        <w:rPr>
          <w:rFonts w:ascii="Times New Roman" w:hAnsi="Times New Roman"/>
          <w:b/>
          <w:sz w:val="24"/>
          <w:szCs w:val="24"/>
        </w:rPr>
      </w:pPr>
    </w:p>
    <w:p w:rsidR="00CD2C83" w:rsidRDefault="00CD2C83" w:rsidP="0071249E">
      <w:pPr>
        <w:widowControl w:val="0"/>
        <w:spacing w:after="0" w:line="240" w:lineRule="auto"/>
        <w:ind w:firstLine="567"/>
        <w:rPr>
          <w:rFonts w:ascii="Times New Roman" w:hAnsi="Times New Roman"/>
          <w:b/>
          <w:color w:val="000000"/>
          <w:spacing w:val="36"/>
          <w:sz w:val="24"/>
          <w:szCs w:val="24"/>
        </w:rPr>
      </w:pPr>
    </w:p>
    <w:p w:rsidR="00CD2C83" w:rsidRDefault="00CD2C83" w:rsidP="0071249E">
      <w:pPr>
        <w:widowControl w:val="0"/>
        <w:spacing w:after="0" w:line="240" w:lineRule="auto"/>
        <w:ind w:firstLine="567"/>
        <w:rPr>
          <w:rFonts w:ascii="Times New Roman" w:hAnsi="Times New Roman"/>
          <w:b/>
          <w:color w:val="000000"/>
          <w:spacing w:val="36"/>
          <w:sz w:val="24"/>
          <w:szCs w:val="24"/>
        </w:rPr>
      </w:pPr>
    </w:p>
    <w:p w:rsidR="0007299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Приложение 2 к письму</w:t>
      </w:r>
      <w:r w:rsidR="0082181B">
        <w:rPr>
          <w:rFonts w:ascii="Times New Roman" w:hAnsi="Times New Roman"/>
          <w:sz w:val="24"/>
          <w:szCs w:val="24"/>
        </w:rPr>
        <w:t xml:space="preserve"> о подаче оферты</w:t>
      </w:r>
    </w:p>
    <w:p w:rsidR="0082181B" w:rsidRPr="00D26017" w:rsidRDefault="0082181B"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от «____»</w:t>
      </w:r>
      <w:r w:rsidR="006F1A62">
        <w:rPr>
          <w:rFonts w:ascii="Times New Roman" w:hAnsi="Times New Roman"/>
          <w:sz w:val="24"/>
          <w:szCs w:val="24"/>
        </w:rPr>
        <w:t xml:space="preserve"> </w:t>
      </w:r>
      <w:r w:rsidRPr="00D26017">
        <w:rPr>
          <w:rFonts w:ascii="Times New Roman" w:hAnsi="Times New Roman"/>
          <w:sz w:val="24"/>
          <w:szCs w:val="24"/>
        </w:rPr>
        <w:t>_____________ г. №__________</w:t>
      </w:r>
    </w:p>
    <w:p w:rsidR="0082181B" w:rsidRPr="00D26017" w:rsidRDefault="0082181B" w:rsidP="0071249E">
      <w:pPr>
        <w:widowControl w:val="0"/>
        <w:spacing w:after="0" w:line="240" w:lineRule="auto"/>
        <w:ind w:firstLine="567"/>
        <w:rPr>
          <w:rFonts w:ascii="Times New Roman" w:hAnsi="Times New Roman"/>
          <w:sz w:val="24"/>
          <w:szCs w:val="24"/>
        </w:rPr>
      </w:pPr>
    </w:p>
    <w:p w:rsidR="00072997" w:rsidRPr="00D26017" w:rsidRDefault="00072997" w:rsidP="0071249E">
      <w:pPr>
        <w:ind w:firstLine="567"/>
        <w:rPr>
          <w:rFonts w:ascii="Times New Roman" w:hAnsi="Times New Roman"/>
          <w:sz w:val="24"/>
          <w:szCs w:val="24"/>
        </w:rPr>
        <w:sectPr w:rsidR="00072997" w:rsidRPr="00D26017" w:rsidSect="0071249E">
          <w:headerReference w:type="even" r:id="rId12"/>
          <w:headerReference w:type="default" r:id="rId13"/>
          <w:footerReference w:type="even" r:id="rId14"/>
          <w:footerReference w:type="default" r:id="rId15"/>
          <w:headerReference w:type="first" r:id="rId16"/>
          <w:footerReference w:type="first" r:id="rId17"/>
          <w:footnotePr>
            <w:numFmt w:val="chicago"/>
          </w:footnotePr>
          <w:pgSz w:w="11906" w:h="16838" w:code="9"/>
          <w:pgMar w:top="567" w:right="424" w:bottom="709" w:left="991" w:header="680" w:footer="737" w:gutter="0"/>
          <w:cols w:space="708"/>
          <w:docGrid w:linePitch="381"/>
        </w:sectPr>
      </w:pPr>
      <w:r w:rsidRPr="00D26017">
        <w:rPr>
          <w:rFonts w:ascii="Times New Roman" w:hAnsi="Times New Roman"/>
          <w:sz w:val="24"/>
          <w:szCs w:val="24"/>
        </w:rPr>
        <w:t>Ценовое предложение должно быть предоставлено в двух вариантах: первый – отсканированный с подписью уполномоченного лица и печатью организации в формате .</w:t>
      </w:r>
      <w:r w:rsidRPr="00D26017">
        <w:rPr>
          <w:rFonts w:ascii="Times New Roman" w:hAnsi="Times New Roman"/>
          <w:sz w:val="24"/>
          <w:szCs w:val="24"/>
          <w:lang w:val="en-US"/>
        </w:rPr>
        <w:t>pdf</w:t>
      </w:r>
      <w:r w:rsidRPr="00D26017">
        <w:rPr>
          <w:rFonts w:ascii="Times New Roman" w:hAnsi="Times New Roman"/>
          <w:sz w:val="24"/>
          <w:szCs w:val="24"/>
        </w:rPr>
        <w:t xml:space="preserve">, второй - файл в формате </w:t>
      </w:r>
      <w:r w:rsidR="0082181B">
        <w:rPr>
          <w:rFonts w:ascii="Times New Roman" w:hAnsi="Times New Roman"/>
          <w:sz w:val="24"/>
          <w:szCs w:val="24"/>
          <w:lang w:val="en-US"/>
        </w:rPr>
        <w:t>word</w:t>
      </w:r>
      <w:r w:rsidR="0082181B" w:rsidRPr="0082181B">
        <w:rPr>
          <w:rFonts w:ascii="Times New Roman" w:hAnsi="Times New Roman"/>
          <w:sz w:val="24"/>
          <w:szCs w:val="24"/>
        </w:rPr>
        <w:t xml:space="preserve"> </w:t>
      </w:r>
      <w:r w:rsidR="0082181B">
        <w:rPr>
          <w:rFonts w:ascii="Times New Roman" w:hAnsi="Times New Roman"/>
          <w:sz w:val="24"/>
          <w:szCs w:val="24"/>
        </w:rPr>
        <w:t xml:space="preserve">или </w:t>
      </w:r>
      <w:r w:rsidR="0082181B">
        <w:rPr>
          <w:rFonts w:ascii="Times New Roman" w:hAnsi="Times New Roman"/>
          <w:sz w:val="24"/>
          <w:szCs w:val="24"/>
          <w:lang w:val="en-US"/>
        </w:rPr>
        <w:t>excel</w:t>
      </w:r>
      <w:r w:rsidR="0082181B">
        <w:rPr>
          <w:rFonts w:ascii="Times New Roman" w:hAnsi="Times New Roman"/>
          <w:sz w:val="24"/>
          <w:szCs w:val="24"/>
        </w:rPr>
        <w:t>.</w:t>
      </w:r>
    </w:p>
    <w:p w:rsidR="00072997" w:rsidRPr="00D26017" w:rsidRDefault="00072997" w:rsidP="0071249E">
      <w:pPr>
        <w:pStyle w:val="a2"/>
        <w:widowControl w:val="0"/>
        <w:numPr>
          <w:ilvl w:val="0"/>
          <w:numId w:val="0"/>
        </w:numPr>
        <w:ind w:firstLine="567"/>
        <w:jc w:val="right"/>
      </w:pPr>
      <w:bookmarkStart w:id="17" w:name="_Toc98254034"/>
      <w:bookmarkEnd w:id="16"/>
      <w:r w:rsidRPr="00D26017">
        <w:lastRenderedPageBreak/>
        <w:t>Форма Анкеты Участника</w:t>
      </w:r>
      <w:bookmarkEnd w:id="17"/>
      <w:r w:rsidRPr="00D26017">
        <w:t xml:space="preserve"> (ФОРМА 3)</w:t>
      </w:r>
    </w:p>
    <w:p w:rsidR="00072997" w:rsidRPr="00D26017" w:rsidRDefault="00072997" w:rsidP="0071249E">
      <w:pPr>
        <w:widowControl w:val="0"/>
        <w:spacing w:after="0" w:line="240" w:lineRule="auto"/>
        <w:ind w:firstLine="567"/>
        <w:rPr>
          <w:rFonts w:ascii="Times New Roman" w:hAnsi="Times New Roman"/>
          <w:sz w:val="24"/>
          <w:szCs w:val="24"/>
        </w:rPr>
      </w:pPr>
    </w:p>
    <w:p w:rsidR="00072997" w:rsidRPr="00F04406"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Приложение 3 к письму о подаче оферты</w:t>
      </w:r>
      <w:r w:rsidRPr="00D26017">
        <w:rPr>
          <w:rFonts w:ascii="Times New Roman" w:hAnsi="Times New Roman"/>
          <w:sz w:val="24"/>
          <w:szCs w:val="24"/>
        </w:rPr>
        <w:br/>
        <w:t>от «____»_____________ г. №__________</w:t>
      </w:r>
    </w:p>
    <w:p w:rsidR="00072997" w:rsidRPr="00D26017" w:rsidRDefault="00072997" w:rsidP="0071249E">
      <w:pPr>
        <w:widowControl w:val="0"/>
        <w:spacing w:after="0" w:line="240" w:lineRule="auto"/>
        <w:ind w:firstLine="567"/>
        <w:jc w:val="center"/>
        <w:rPr>
          <w:rFonts w:ascii="Times New Roman" w:hAnsi="Times New Roman"/>
          <w:b/>
          <w:sz w:val="24"/>
          <w:szCs w:val="24"/>
        </w:rPr>
      </w:pPr>
    </w:p>
    <w:p w:rsidR="00072997" w:rsidRPr="00D26017" w:rsidRDefault="00072997" w:rsidP="0071249E">
      <w:pPr>
        <w:widowControl w:val="0"/>
        <w:spacing w:after="0" w:line="240" w:lineRule="auto"/>
        <w:ind w:firstLine="567"/>
        <w:jc w:val="center"/>
        <w:rPr>
          <w:rFonts w:ascii="Times New Roman" w:hAnsi="Times New Roman"/>
          <w:sz w:val="24"/>
          <w:szCs w:val="24"/>
        </w:rPr>
      </w:pPr>
      <w:r w:rsidRPr="00D26017">
        <w:rPr>
          <w:rFonts w:ascii="Times New Roman" w:hAnsi="Times New Roman"/>
          <w:b/>
          <w:sz w:val="24"/>
          <w:szCs w:val="24"/>
        </w:rPr>
        <w:t>Анкета Участника</w:t>
      </w:r>
    </w:p>
    <w:p w:rsidR="00072997" w:rsidRPr="00D26017" w:rsidRDefault="00072997" w:rsidP="0071249E">
      <w:pPr>
        <w:widowControl w:val="0"/>
        <w:spacing w:after="0" w:line="240" w:lineRule="auto"/>
        <w:ind w:firstLine="567"/>
        <w:rPr>
          <w:rFonts w:ascii="Times New Roman" w:hAnsi="Times New Roman"/>
          <w:color w:val="000000"/>
          <w:sz w:val="24"/>
          <w:szCs w:val="24"/>
        </w:rPr>
      </w:pPr>
      <w:r w:rsidRPr="00D26017">
        <w:rPr>
          <w:rFonts w:ascii="Times New Roman" w:hAnsi="Times New Roman"/>
          <w:color w:val="000000"/>
          <w:sz w:val="24"/>
          <w:szCs w:val="24"/>
        </w:rPr>
        <w:t>Наименование и адрес Участника: _________________________________</w:t>
      </w:r>
    </w:p>
    <w:p w:rsidR="00072997" w:rsidRPr="00D26017" w:rsidRDefault="00072997" w:rsidP="0071249E">
      <w:pPr>
        <w:widowControl w:val="0"/>
        <w:spacing w:after="0" w:line="240" w:lineRule="auto"/>
        <w:ind w:firstLine="567"/>
        <w:rPr>
          <w:rFonts w:ascii="Times New Roman" w:hAnsi="Times New Roman"/>
          <w:sz w:val="24"/>
          <w:szCs w:val="24"/>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245"/>
        <w:gridCol w:w="3881"/>
      </w:tblGrid>
      <w:tr w:rsidR="00072997" w:rsidRPr="00D26017" w:rsidTr="00764C98">
        <w:trPr>
          <w:cantSplit/>
          <w:trHeight w:val="240"/>
          <w:tblHeader/>
        </w:trPr>
        <w:tc>
          <w:tcPr>
            <w:tcW w:w="1134" w:type="dxa"/>
          </w:tcPr>
          <w:p w:rsidR="00072997" w:rsidRPr="00D26017" w:rsidRDefault="00072997" w:rsidP="00764C98">
            <w:pPr>
              <w:pStyle w:val="aff8"/>
              <w:keepNext w:val="0"/>
              <w:widowControl w:val="0"/>
              <w:spacing w:before="0" w:after="0"/>
              <w:ind w:left="0" w:right="0"/>
              <w:rPr>
                <w:sz w:val="24"/>
                <w:szCs w:val="24"/>
              </w:rPr>
            </w:pPr>
            <w:r w:rsidRPr="00D26017">
              <w:rPr>
                <w:sz w:val="24"/>
                <w:szCs w:val="24"/>
              </w:rPr>
              <w:t>№ п/п</w:t>
            </w:r>
          </w:p>
        </w:tc>
        <w:tc>
          <w:tcPr>
            <w:tcW w:w="5245" w:type="dxa"/>
          </w:tcPr>
          <w:p w:rsidR="00072997" w:rsidRPr="00D26017" w:rsidRDefault="00072997" w:rsidP="0071249E">
            <w:pPr>
              <w:pStyle w:val="aff8"/>
              <w:keepNext w:val="0"/>
              <w:widowControl w:val="0"/>
              <w:spacing w:before="0" w:after="0"/>
              <w:ind w:left="0" w:right="0" w:firstLine="567"/>
              <w:rPr>
                <w:sz w:val="24"/>
                <w:szCs w:val="24"/>
              </w:rPr>
            </w:pPr>
            <w:r w:rsidRPr="00D26017">
              <w:rPr>
                <w:sz w:val="24"/>
                <w:szCs w:val="24"/>
              </w:rPr>
              <w:t>Наименование</w:t>
            </w:r>
          </w:p>
        </w:tc>
        <w:tc>
          <w:tcPr>
            <w:tcW w:w="3881" w:type="dxa"/>
          </w:tcPr>
          <w:p w:rsidR="00072997" w:rsidRPr="00D26017" w:rsidRDefault="00072997" w:rsidP="0071249E">
            <w:pPr>
              <w:pStyle w:val="aff8"/>
              <w:keepNext w:val="0"/>
              <w:widowControl w:val="0"/>
              <w:spacing w:before="0" w:after="0"/>
              <w:ind w:left="0" w:right="0" w:firstLine="567"/>
              <w:rPr>
                <w:sz w:val="24"/>
                <w:szCs w:val="24"/>
              </w:rPr>
            </w:pPr>
            <w:r w:rsidRPr="00D26017">
              <w:rPr>
                <w:sz w:val="24"/>
                <w:szCs w:val="24"/>
              </w:rPr>
              <w:t>Сведения об Участнике</w:t>
            </w:r>
          </w:p>
        </w:tc>
      </w:tr>
      <w:tr w:rsidR="00072997" w:rsidRPr="00D26017" w:rsidTr="00764C98">
        <w:trPr>
          <w:cantSplit/>
        </w:trPr>
        <w:tc>
          <w:tcPr>
            <w:tcW w:w="1134" w:type="dxa"/>
          </w:tcPr>
          <w:p w:rsidR="00072997" w:rsidRPr="00D26017" w:rsidRDefault="00072997" w:rsidP="00764C98">
            <w:pPr>
              <w:widowControl w:val="0"/>
              <w:spacing w:after="0" w:line="240" w:lineRule="auto"/>
              <w:ind w:left="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Организационно-правовая форма, полное и сокращенное  фирменное наименование Участника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Свидетельство о внесении в Единый государственный реестр юридических лиц (дата и номер, кем выдано)</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ИНН Участника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КПП Участника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ОКПО/ОКВЭД</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color w:val="000000"/>
                <w:szCs w:val="24"/>
              </w:rPr>
              <w:t>ОГРН Участника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Юридический адрес</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Почтовый адрес</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Филиалы: перечислить наименования и почтовые адреса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Телефоны Участника (с указанием кода города)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Height w:val="116"/>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Факс Участника (с указанием кода города)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Адрес электронной почты Участника</w:t>
            </w:r>
          </w:p>
        </w:tc>
        <w:tc>
          <w:tcPr>
            <w:tcW w:w="3881" w:type="dxa"/>
          </w:tcPr>
          <w:p w:rsidR="00072997" w:rsidRPr="00D26017" w:rsidRDefault="00072997" w:rsidP="0071249E">
            <w:pPr>
              <w:pStyle w:val="aff9"/>
              <w:widowControl w:val="0"/>
              <w:spacing w:before="0" w:after="0"/>
              <w:ind w:left="0" w:right="0" w:firstLine="567"/>
              <w:rPr>
                <w:szCs w:val="24"/>
              </w:rPr>
            </w:pPr>
          </w:p>
        </w:tc>
      </w:tr>
      <w:tr w:rsidR="00072997" w:rsidRPr="00D26017" w:rsidTr="00764C98">
        <w:trPr>
          <w:cantSplit/>
        </w:trPr>
        <w:tc>
          <w:tcPr>
            <w:tcW w:w="1134"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widowControl w:val="0"/>
              <w:numPr>
                <w:ilvl w:val="0"/>
                <w:numId w:val="34"/>
              </w:numPr>
              <w:spacing w:after="0" w:line="240" w:lineRule="auto"/>
              <w:ind w:left="0" w:firstLine="567"/>
              <w:rPr>
                <w:rFonts w:ascii="Times New Roman" w:hAnsi="Times New Roman"/>
                <w:color w:val="000000"/>
                <w:sz w:val="24"/>
                <w:szCs w:val="24"/>
              </w:rPr>
            </w:pPr>
          </w:p>
        </w:tc>
        <w:tc>
          <w:tcPr>
            <w:tcW w:w="5245"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pStyle w:val="aff9"/>
              <w:widowControl w:val="0"/>
              <w:spacing w:before="0" w:after="0"/>
              <w:ind w:left="0" w:right="0" w:firstLine="567"/>
              <w:rPr>
                <w:color w:val="000000"/>
                <w:szCs w:val="24"/>
              </w:rPr>
            </w:pPr>
            <w:r w:rsidRPr="00D26017">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881"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pStyle w:val="aff9"/>
              <w:widowControl w:val="0"/>
              <w:spacing w:before="0" w:after="0"/>
              <w:ind w:left="0" w:right="0" w:firstLine="567"/>
              <w:rPr>
                <w:color w:val="000000"/>
                <w:szCs w:val="24"/>
              </w:rPr>
            </w:pPr>
          </w:p>
        </w:tc>
      </w:tr>
      <w:tr w:rsidR="00072997" w:rsidRPr="00D26017" w:rsidTr="00764C98">
        <w:trPr>
          <w:cantSplit/>
        </w:trPr>
        <w:tc>
          <w:tcPr>
            <w:tcW w:w="1134"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widowControl w:val="0"/>
              <w:numPr>
                <w:ilvl w:val="0"/>
                <w:numId w:val="34"/>
              </w:numPr>
              <w:spacing w:after="0" w:line="240" w:lineRule="auto"/>
              <w:ind w:left="0" w:firstLine="567"/>
              <w:rPr>
                <w:rFonts w:ascii="Times New Roman" w:hAnsi="Times New Roman"/>
                <w:color w:val="000000"/>
                <w:sz w:val="24"/>
                <w:szCs w:val="24"/>
              </w:rPr>
            </w:pPr>
          </w:p>
        </w:tc>
        <w:tc>
          <w:tcPr>
            <w:tcW w:w="5245"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pStyle w:val="aff9"/>
              <w:widowControl w:val="0"/>
              <w:spacing w:before="0" w:after="0"/>
              <w:ind w:left="0" w:right="0" w:firstLine="567"/>
              <w:rPr>
                <w:color w:val="000000"/>
                <w:szCs w:val="24"/>
              </w:rPr>
            </w:pPr>
            <w:r w:rsidRPr="00D26017">
              <w:rPr>
                <w:color w:val="000000"/>
                <w:szCs w:val="24"/>
              </w:rPr>
              <w:t>Фамилия, Имя и Отчество главного бухгалтера Участника</w:t>
            </w:r>
          </w:p>
        </w:tc>
        <w:tc>
          <w:tcPr>
            <w:tcW w:w="3881"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pStyle w:val="aff9"/>
              <w:widowControl w:val="0"/>
              <w:spacing w:before="0" w:after="0"/>
              <w:ind w:left="0" w:right="0" w:firstLine="567"/>
              <w:rPr>
                <w:color w:val="000000"/>
                <w:szCs w:val="24"/>
              </w:rPr>
            </w:pPr>
          </w:p>
        </w:tc>
      </w:tr>
      <w:tr w:rsidR="00072997" w:rsidRPr="00D26017" w:rsidTr="00764C98">
        <w:trPr>
          <w:cantSplit/>
        </w:trPr>
        <w:tc>
          <w:tcPr>
            <w:tcW w:w="1134" w:type="dxa"/>
          </w:tcPr>
          <w:p w:rsidR="00072997" w:rsidRPr="00D26017" w:rsidRDefault="00072997" w:rsidP="0071249E">
            <w:pPr>
              <w:widowControl w:val="0"/>
              <w:numPr>
                <w:ilvl w:val="0"/>
                <w:numId w:val="34"/>
              </w:numPr>
              <w:spacing w:after="0" w:line="240" w:lineRule="auto"/>
              <w:ind w:left="0" w:firstLine="567"/>
              <w:rPr>
                <w:rFonts w:ascii="Times New Roman" w:hAnsi="Times New Roman"/>
                <w:sz w:val="24"/>
                <w:szCs w:val="24"/>
              </w:rPr>
            </w:pPr>
          </w:p>
        </w:tc>
        <w:tc>
          <w:tcPr>
            <w:tcW w:w="5245" w:type="dxa"/>
          </w:tcPr>
          <w:p w:rsidR="00072997" w:rsidRPr="00D26017" w:rsidRDefault="00072997" w:rsidP="0071249E">
            <w:pPr>
              <w:pStyle w:val="aff9"/>
              <w:widowControl w:val="0"/>
              <w:spacing w:before="0" w:after="0"/>
              <w:ind w:left="0" w:right="0" w:firstLine="567"/>
              <w:rPr>
                <w:szCs w:val="24"/>
              </w:rPr>
            </w:pPr>
            <w:r w:rsidRPr="00D26017">
              <w:rPr>
                <w:szCs w:val="24"/>
              </w:rPr>
              <w:t>Фамилия, Имя и Отчество ответственного лица Участника с указанием должности и контактного телефона, электронный адрес.</w:t>
            </w:r>
          </w:p>
        </w:tc>
        <w:tc>
          <w:tcPr>
            <w:tcW w:w="3881" w:type="dxa"/>
          </w:tcPr>
          <w:p w:rsidR="00072997" w:rsidRPr="00D26017" w:rsidRDefault="00072997" w:rsidP="0071249E">
            <w:pPr>
              <w:pStyle w:val="aff9"/>
              <w:widowControl w:val="0"/>
              <w:spacing w:before="0" w:after="0"/>
              <w:ind w:left="0" w:right="0" w:firstLine="567"/>
              <w:rPr>
                <w:szCs w:val="24"/>
              </w:rPr>
            </w:pPr>
          </w:p>
        </w:tc>
      </w:tr>
    </w:tbl>
    <w:p w:rsidR="00072997" w:rsidRPr="00D26017" w:rsidRDefault="00072997" w:rsidP="0071249E">
      <w:pPr>
        <w:widowControl w:val="0"/>
        <w:spacing w:after="0" w:line="240" w:lineRule="auto"/>
        <w:ind w:firstLine="567"/>
        <w:rPr>
          <w:rFonts w:ascii="Times New Roman" w:hAnsi="Times New Roman"/>
          <w:sz w:val="24"/>
          <w:szCs w:val="24"/>
          <w:vertAlign w:val="superscript"/>
        </w:rPr>
      </w:pPr>
      <w:r w:rsidRPr="00D26017">
        <w:rPr>
          <w:rFonts w:ascii="Times New Roman" w:hAnsi="Times New Roman"/>
          <w:sz w:val="24"/>
          <w:szCs w:val="24"/>
        </w:rPr>
        <w:t>____________________________________</w:t>
      </w:r>
      <w:r w:rsidRPr="00D26017">
        <w:rPr>
          <w:rFonts w:ascii="Times New Roman" w:hAnsi="Times New Roman"/>
          <w:sz w:val="24"/>
          <w:szCs w:val="24"/>
          <w:vertAlign w:val="superscript"/>
        </w:rPr>
        <w:t>(подпись, М.П.)</w:t>
      </w:r>
    </w:p>
    <w:p w:rsidR="00072997" w:rsidRPr="00D26017" w:rsidRDefault="00072997" w:rsidP="0071249E">
      <w:pPr>
        <w:widowControl w:val="0"/>
        <w:spacing w:after="0" w:line="240" w:lineRule="auto"/>
        <w:ind w:firstLine="567"/>
        <w:rPr>
          <w:rFonts w:ascii="Times New Roman" w:hAnsi="Times New Roman"/>
          <w:sz w:val="24"/>
          <w:szCs w:val="24"/>
          <w:vertAlign w:val="superscript"/>
        </w:rPr>
      </w:pPr>
      <w:r w:rsidRPr="00D26017">
        <w:rPr>
          <w:rFonts w:ascii="Times New Roman" w:hAnsi="Times New Roman"/>
          <w:sz w:val="24"/>
          <w:szCs w:val="24"/>
        </w:rPr>
        <w:t>____________________________________</w:t>
      </w:r>
      <w:r w:rsidRPr="00D26017">
        <w:rPr>
          <w:rFonts w:ascii="Times New Roman" w:hAnsi="Times New Roman"/>
          <w:sz w:val="24"/>
          <w:szCs w:val="24"/>
          <w:vertAlign w:val="superscript"/>
        </w:rPr>
        <w:t>(фамилия, имя, отчество подписавшего, должность)</w:t>
      </w:r>
    </w:p>
    <w:p w:rsidR="00072997" w:rsidRPr="00D26017" w:rsidRDefault="00072997" w:rsidP="0071249E">
      <w:pPr>
        <w:pStyle w:val="1"/>
        <w:keepNext w:val="0"/>
        <w:widowControl w:val="0"/>
        <w:suppressAutoHyphens w:val="0"/>
        <w:ind w:left="0" w:firstLine="567"/>
        <w:sectPr w:rsidR="00072997" w:rsidRPr="00D26017" w:rsidSect="00F87254">
          <w:footnotePr>
            <w:numFmt w:val="chicago"/>
          </w:footnotePr>
          <w:pgSz w:w="11906" w:h="16838" w:code="9"/>
          <w:pgMar w:top="568" w:right="991" w:bottom="851" w:left="1080" w:header="680" w:footer="737" w:gutter="0"/>
          <w:cols w:space="708"/>
          <w:docGrid w:linePitch="381"/>
        </w:sectPr>
      </w:pPr>
    </w:p>
    <w:p w:rsidR="00072997" w:rsidRPr="00D26017" w:rsidRDefault="00072997" w:rsidP="0071249E">
      <w:pPr>
        <w:pStyle w:val="1"/>
        <w:keepNext w:val="0"/>
        <w:widowControl w:val="0"/>
        <w:numPr>
          <w:ilvl w:val="0"/>
          <w:numId w:val="0"/>
        </w:numPr>
        <w:suppressAutoHyphens w:val="0"/>
        <w:ind w:firstLine="567"/>
        <w:jc w:val="right"/>
      </w:pPr>
      <w:bookmarkStart w:id="18" w:name="_Toc24971491"/>
      <w:r w:rsidRPr="00D26017">
        <w:lastRenderedPageBreak/>
        <w:t>ДЕКЛАРАЦИЯ О СООТВЕТСТВИИ УЧАСТНИКА ЗАКУПКИ КРИТЕРИЯМ ОТНЕСЕНИЯ К СУБЪЕКТАМ МАЛОГО И СРЕДНЕГО ПРЕДПРИНИМАТЕЛЬСТВА (ФОРМА 4)</w:t>
      </w:r>
      <w:bookmarkEnd w:id="18"/>
    </w:p>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Подтверждаем, что  </w:t>
      </w:r>
    </w:p>
    <w:p w:rsidR="00072997" w:rsidRPr="00D26017" w:rsidRDefault="00072997" w:rsidP="0071249E">
      <w:pPr>
        <w:widowControl w:val="0"/>
        <w:pBdr>
          <w:top w:val="single" w:sz="4" w:space="1" w:color="auto"/>
        </w:pBdr>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(указывается наименование участника закупки)</w:t>
      </w:r>
    </w:p>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72997" w:rsidRPr="00D26017" w:rsidRDefault="00072997" w:rsidP="0071249E">
      <w:pPr>
        <w:widowControl w:val="0"/>
        <w:pBdr>
          <w:top w:val="single" w:sz="4" w:space="1" w:color="auto"/>
        </w:pBdr>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(указывается субъект малого или среднего предпринимательства</w:t>
      </w:r>
      <w:r w:rsidRPr="00D26017">
        <w:rPr>
          <w:rFonts w:ascii="Times New Roman" w:hAnsi="Times New Roman"/>
          <w:sz w:val="24"/>
          <w:szCs w:val="24"/>
        </w:rPr>
        <w:br/>
        <w:t>в зависимости от критериев отнесения)</w:t>
      </w:r>
    </w:p>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предпринимательства, и сообщаем следующую информацию:</w:t>
      </w:r>
    </w:p>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1. Адрес местонахождения (юридический адрес):  </w:t>
      </w:r>
    </w:p>
    <w:p w:rsidR="00072997" w:rsidRPr="00D26017" w:rsidRDefault="00072997" w:rsidP="0071249E">
      <w:pPr>
        <w:widowControl w:val="0"/>
        <w:tabs>
          <w:tab w:val="right" w:pos="9923"/>
        </w:tabs>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ab/>
        <w:t>.</w:t>
      </w:r>
    </w:p>
    <w:p w:rsidR="00072997" w:rsidRPr="00D26017" w:rsidRDefault="00072997" w:rsidP="0071249E">
      <w:pPr>
        <w:widowControl w:val="0"/>
        <w:pBdr>
          <w:top w:val="single" w:sz="4" w:space="1" w:color="auto"/>
        </w:pBdr>
        <w:autoSpaceDE w:val="0"/>
        <w:autoSpaceDN w:val="0"/>
        <w:spacing w:after="0" w:line="240" w:lineRule="auto"/>
        <w:ind w:firstLine="567"/>
        <w:rPr>
          <w:rFonts w:ascii="Times New Roman" w:hAnsi="Times New Roman"/>
          <w:sz w:val="24"/>
          <w:szCs w:val="24"/>
        </w:rPr>
      </w:pPr>
    </w:p>
    <w:p w:rsidR="00072997" w:rsidRPr="00D26017" w:rsidRDefault="00072997" w:rsidP="0071249E">
      <w:pPr>
        <w:widowControl w:val="0"/>
        <w:tabs>
          <w:tab w:val="right" w:pos="9923"/>
        </w:tabs>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2.</w:t>
      </w:r>
      <w:r w:rsidRPr="00D26017">
        <w:rPr>
          <w:rFonts w:ascii="Times New Roman" w:hAnsi="Times New Roman"/>
          <w:sz w:val="24"/>
          <w:szCs w:val="24"/>
          <w:lang w:val="en-US"/>
        </w:rPr>
        <w:t> </w:t>
      </w:r>
      <w:r w:rsidRPr="00D26017">
        <w:rPr>
          <w:rFonts w:ascii="Times New Roman" w:hAnsi="Times New Roman"/>
          <w:sz w:val="24"/>
          <w:szCs w:val="24"/>
        </w:rPr>
        <w:t xml:space="preserve">ИНН/КПП:  </w:t>
      </w:r>
      <w:r w:rsidRPr="00D26017">
        <w:rPr>
          <w:rFonts w:ascii="Times New Roman" w:hAnsi="Times New Roman"/>
          <w:sz w:val="24"/>
          <w:szCs w:val="24"/>
        </w:rPr>
        <w:tab/>
        <w:t>.</w:t>
      </w:r>
    </w:p>
    <w:p w:rsidR="00072997" w:rsidRPr="00D26017" w:rsidRDefault="00072997" w:rsidP="0071249E">
      <w:pPr>
        <w:widowControl w:val="0"/>
        <w:pBdr>
          <w:top w:val="single" w:sz="4" w:space="1" w:color="auto"/>
        </w:pBdr>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 сведения о дате выдачи документа и выдавшем его органе)</w:t>
      </w:r>
    </w:p>
    <w:p w:rsidR="00072997" w:rsidRPr="00D26017" w:rsidRDefault="00072997" w:rsidP="0071249E">
      <w:pPr>
        <w:widowControl w:val="0"/>
        <w:tabs>
          <w:tab w:val="right" w:pos="9923"/>
        </w:tabs>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 xml:space="preserve">3. ОГРН:  </w:t>
      </w:r>
      <w:r w:rsidRPr="00D26017">
        <w:rPr>
          <w:rFonts w:ascii="Times New Roman" w:hAnsi="Times New Roman"/>
          <w:sz w:val="24"/>
          <w:szCs w:val="24"/>
        </w:rPr>
        <w:tab/>
        <w:t>.</w:t>
      </w:r>
    </w:p>
    <w:p w:rsidR="00072997" w:rsidRPr="00D26017" w:rsidRDefault="00072997" w:rsidP="0071249E">
      <w:pPr>
        <w:widowControl w:val="0"/>
        <w:pBdr>
          <w:top w:val="single" w:sz="4" w:space="1" w:color="auto"/>
        </w:pBdr>
        <w:autoSpaceDE w:val="0"/>
        <w:autoSpaceDN w:val="0"/>
        <w:spacing w:after="0" w:line="240" w:lineRule="auto"/>
        <w:ind w:firstLine="567"/>
        <w:rPr>
          <w:rFonts w:ascii="Times New Roman" w:hAnsi="Times New Roman"/>
          <w:sz w:val="24"/>
          <w:szCs w:val="24"/>
        </w:rPr>
      </w:pPr>
    </w:p>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D26017">
        <w:rPr>
          <w:rFonts w:ascii="Times New Roman" w:hAnsi="Times New Roman"/>
          <w:sz w:val="24"/>
          <w:szCs w:val="24"/>
          <w:vertAlign w:val="superscript"/>
        </w:rPr>
        <w:t>1</w:t>
      </w:r>
      <w:r w:rsidRPr="00D26017">
        <w:rPr>
          <w:rFonts w:ascii="Times New Roman" w:hAnsi="Times New Roman"/>
          <w:sz w:val="24"/>
          <w:szCs w:val="24"/>
        </w:rPr>
        <w:t>:</w:t>
      </w:r>
    </w:p>
    <w:tbl>
      <w:tblPr>
        <w:tblW w:w="1012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9"/>
        <w:gridCol w:w="4990"/>
        <w:gridCol w:w="1417"/>
        <w:gridCol w:w="1559"/>
        <w:gridCol w:w="1447"/>
      </w:tblGrid>
      <w:tr w:rsidR="00072997" w:rsidRPr="00D26017" w:rsidTr="00553FC1">
        <w:trPr>
          <w:cantSplit/>
          <w:tblHeader/>
        </w:trPr>
        <w:tc>
          <w:tcPr>
            <w:tcW w:w="709" w:type="dxa"/>
            <w:vAlign w:val="center"/>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 п/п</w:t>
            </w:r>
          </w:p>
        </w:tc>
        <w:tc>
          <w:tcPr>
            <w:tcW w:w="4990" w:type="dxa"/>
            <w:vAlign w:val="center"/>
          </w:tcPr>
          <w:p w:rsidR="00072997" w:rsidRPr="00D26017" w:rsidRDefault="00072997" w:rsidP="0071249E">
            <w:pPr>
              <w:widowControl w:val="0"/>
              <w:autoSpaceDE w:val="0"/>
              <w:autoSpaceDN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rPr>
              <w:t xml:space="preserve">Наименование сведений </w:t>
            </w:r>
            <w:r w:rsidRPr="00D26017">
              <w:rPr>
                <w:rFonts w:ascii="Times New Roman" w:hAnsi="Times New Roman"/>
                <w:sz w:val="24"/>
                <w:szCs w:val="24"/>
                <w:vertAlign w:val="superscript"/>
              </w:rPr>
              <w:t>2</w:t>
            </w:r>
          </w:p>
        </w:tc>
        <w:tc>
          <w:tcPr>
            <w:tcW w:w="1417" w:type="dxa"/>
            <w:vAlign w:val="center"/>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Малые предприятия</w:t>
            </w:r>
          </w:p>
        </w:tc>
        <w:tc>
          <w:tcPr>
            <w:tcW w:w="1559" w:type="dxa"/>
            <w:vAlign w:val="center"/>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Средние предприятия</w:t>
            </w:r>
          </w:p>
        </w:tc>
        <w:tc>
          <w:tcPr>
            <w:tcW w:w="1447" w:type="dxa"/>
            <w:vAlign w:val="center"/>
          </w:tcPr>
          <w:p w:rsidR="00072997" w:rsidRPr="00D26017" w:rsidRDefault="00072997" w:rsidP="00553FC1">
            <w:pPr>
              <w:widowControl w:val="0"/>
              <w:autoSpaceDE w:val="0"/>
              <w:autoSpaceDN w:val="0"/>
              <w:spacing w:after="0" w:line="240" w:lineRule="auto"/>
              <w:jc w:val="center"/>
              <w:rPr>
                <w:rFonts w:ascii="Times New Roman" w:hAnsi="Times New Roman"/>
                <w:b/>
                <w:sz w:val="24"/>
                <w:szCs w:val="24"/>
              </w:rPr>
            </w:pPr>
            <w:r w:rsidRPr="00D26017">
              <w:rPr>
                <w:rFonts w:ascii="Times New Roman" w:hAnsi="Times New Roman"/>
                <w:b/>
                <w:sz w:val="24"/>
                <w:szCs w:val="24"/>
              </w:rPr>
              <w:t>Показатель</w:t>
            </w:r>
          </w:p>
        </w:tc>
      </w:tr>
      <w:tr w:rsidR="00072997" w:rsidRPr="00D26017" w:rsidTr="00553FC1">
        <w:trPr>
          <w:cantSplit/>
          <w:tblHeader/>
        </w:trPr>
        <w:tc>
          <w:tcPr>
            <w:tcW w:w="709"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vertAlign w:val="superscript"/>
              </w:rPr>
            </w:pPr>
            <w:r w:rsidRPr="00D26017">
              <w:rPr>
                <w:rFonts w:ascii="Times New Roman" w:hAnsi="Times New Roman"/>
                <w:sz w:val="24"/>
                <w:szCs w:val="24"/>
              </w:rPr>
              <w:t>1</w:t>
            </w:r>
          </w:p>
        </w:tc>
        <w:tc>
          <w:tcPr>
            <w:tcW w:w="4990" w:type="dxa"/>
          </w:tcPr>
          <w:p w:rsidR="00072997" w:rsidRPr="00D26017" w:rsidRDefault="00072997" w:rsidP="0071249E">
            <w:pPr>
              <w:widowControl w:val="0"/>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2</w:t>
            </w:r>
          </w:p>
        </w:tc>
        <w:tc>
          <w:tcPr>
            <w:tcW w:w="1417"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3</w:t>
            </w:r>
          </w:p>
        </w:tc>
        <w:tc>
          <w:tcPr>
            <w:tcW w:w="1559" w:type="dxa"/>
          </w:tcPr>
          <w:p w:rsidR="00072997" w:rsidRPr="00D26017" w:rsidRDefault="00072997" w:rsidP="0071249E">
            <w:pPr>
              <w:widowControl w:val="0"/>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4</w:t>
            </w:r>
          </w:p>
        </w:tc>
        <w:tc>
          <w:tcPr>
            <w:tcW w:w="1447" w:type="dxa"/>
          </w:tcPr>
          <w:p w:rsidR="00072997" w:rsidRPr="00D26017" w:rsidRDefault="00072997" w:rsidP="0071249E">
            <w:pPr>
              <w:widowControl w:val="0"/>
              <w:autoSpaceDE w:val="0"/>
              <w:autoSpaceDN w:val="0"/>
              <w:spacing w:after="0" w:line="240" w:lineRule="auto"/>
              <w:ind w:firstLine="567"/>
              <w:jc w:val="center"/>
              <w:rPr>
                <w:rFonts w:ascii="Times New Roman" w:hAnsi="Times New Roman"/>
                <w:sz w:val="24"/>
                <w:szCs w:val="24"/>
              </w:rPr>
            </w:pPr>
            <w:r w:rsidRPr="00D26017">
              <w:rPr>
                <w:rFonts w:ascii="Times New Roman" w:hAnsi="Times New Roman"/>
                <w:sz w:val="24"/>
                <w:szCs w:val="24"/>
              </w:rPr>
              <w:t>5</w:t>
            </w:r>
          </w:p>
        </w:tc>
      </w:tr>
      <w:tr w:rsidR="00072997" w:rsidRPr="00D26017" w:rsidTr="00553FC1">
        <w:trPr>
          <w:cantSplit/>
        </w:trPr>
        <w:tc>
          <w:tcPr>
            <w:tcW w:w="709" w:type="dxa"/>
          </w:tcPr>
          <w:p w:rsidR="00072997" w:rsidRPr="008A4FF5" w:rsidRDefault="00553FC1" w:rsidP="00553FC1">
            <w:pPr>
              <w:pStyle w:val="ac"/>
              <w:adjustRightInd/>
              <w:ind w:left="114" w:hanging="246"/>
              <w:contextualSpacing/>
              <w:jc w:val="center"/>
              <w:rPr>
                <w:rFonts w:ascii="Times New Roman" w:hAnsi="Times New Roman"/>
              </w:rPr>
            </w:pPr>
            <w:r>
              <w:rPr>
                <w:rFonts w:ascii="Times New Roman" w:hAnsi="Times New Roman"/>
              </w:rPr>
              <w:t>1</w:t>
            </w: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не более 25</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sym w:font="Symbol" w:char="F02D"/>
            </w:r>
          </w:p>
        </w:tc>
      </w:tr>
      <w:tr w:rsidR="00072997" w:rsidRPr="00D26017" w:rsidTr="00553FC1">
        <w:trPr>
          <w:cantSplit/>
        </w:trPr>
        <w:tc>
          <w:tcPr>
            <w:tcW w:w="709" w:type="dxa"/>
          </w:tcPr>
          <w:p w:rsidR="00072997" w:rsidRPr="008A4FF5" w:rsidRDefault="00553FC1" w:rsidP="00553FC1">
            <w:pPr>
              <w:pStyle w:val="ac"/>
              <w:adjustRightInd/>
              <w:ind w:left="114" w:hanging="246"/>
              <w:contextualSpacing/>
              <w:jc w:val="center"/>
              <w:rPr>
                <w:rFonts w:ascii="Times New Roman" w:hAnsi="Times New Roman"/>
              </w:rPr>
            </w:pPr>
            <w:r>
              <w:rPr>
                <w:rFonts w:ascii="Times New Roman" w:hAnsi="Times New Roman"/>
              </w:rPr>
              <w:t>2</w:t>
            </w:r>
          </w:p>
        </w:tc>
        <w:tc>
          <w:tcPr>
            <w:tcW w:w="4990" w:type="dxa"/>
          </w:tcPr>
          <w:p w:rsidR="00072997" w:rsidRPr="00D26017" w:rsidRDefault="00072997" w:rsidP="00553FC1">
            <w:pPr>
              <w:widowControl w:val="0"/>
              <w:autoSpaceDE w:val="0"/>
              <w:autoSpaceDN w:val="0"/>
              <w:spacing w:after="0" w:line="240" w:lineRule="auto"/>
              <w:ind w:left="114"/>
              <w:rPr>
                <w:rFonts w:ascii="Times New Roman" w:hAnsi="Times New Roman"/>
                <w:sz w:val="24"/>
                <w:szCs w:val="24"/>
              </w:rPr>
            </w:pPr>
            <w:r w:rsidRPr="00D26017">
              <w:rPr>
                <w:rFonts w:ascii="Times New Roman" w:hAnsi="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&lt;3&gt;, процентов</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не более 49</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r w:rsidRPr="00D26017">
              <w:rPr>
                <w:rFonts w:ascii="Times New Roman" w:hAnsi="Times New Roman"/>
                <w:sz w:val="24"/>
                <w:szCs w:val="24"/>
              </w:rPr>
              <w:sym w:font="Symbol" w:char="F02D"/>
            </w:r>
          </w:p>
        </w:tc>
      </w:tr>
      <w:tr w:rsidR="00072997" w:rsidRPr="00D26017" w:rsidTr="00553FC1">
        <w:trPr>
          <w:cantSplit/>
        </w:trPr>
        <w:tc>
          <w:tcPr>
            <w:tcW w:w="709" w:type="dxa"/>
          </w:tcPr>
          <w:p w:rsidR="00072997" w:rsidRPr="008A4FF5" w:rsidRDefault="00553FC1" w:rsidP="00553FC1">
            <w:pPr>
              <w:pStyle w:val="ac"/>
              <w:adjustRightInd/>
              <w:ind w:left="114" w:hanging="246"/>
              <w:contextualSpacing/>
              <w:jc w:val="center"/>
              <w:rPr>
                <w:rFonts w:ascii="Times New Roman" w:hAnsi="Times New Roman"/>
              </w:rPr>
            </w:pPr>
            <w:r>
              <w:rPr>
                <w:rFonts w:ascii="Times New Roman" w:hAnsi="Times New Roman"/>
              </w:rPr>
              <w:t>3</w:t>
            </w: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r>
      <w:tr w:rsidR="00072997" w:rsidRPr="00D26017" w:rsidTr="00553FC1">
        <w:trPr>
          <w:cantSplit/>
        </w:trPr>
        <w:tc>
          <w:tcPr>
            <w:tcW w:w="709" w:type="dxa"/>
          </w:tcPr>
          <w:p w:rsidR="00072997" w:rsidRPr="008A4FF5" w:rsidRDefault="00553FC1" w:rsidP="00553FC1">
            <w:pPr>
              <w:pStyle w:val="ac"/>
              <w:adjustRightInd/>
              <w:ind w:left="114"/>
              <w:contextualSpacing/>
              <w:jc w:val="center"/>
              <w:rPr>
                <w:rFonts w:ascii="Times New Roman" w:hAnsi="Times New Roman"/>
              </w:rPr>
            </w:pPr>
            <w:r>
              <w:rPr>
                <w:rFonts w:ascii="Times New Roman" w:hAnsi="Times New Roman"/>
              </w:rPr>
              <w:lastRenderedPageBreak/>
              <w:t>4</w:t>
            </w: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r>
      <w:tr w:rsidR="00072997" w:rsidRPr="00D26017" w:rsidTr="00553FC1">
        <w:trPr>
          <w:cantSplit/>
        </w:trPr>
        <w:tc>
          <w:tcPr>
            <w:tcW w:w="709" w:type="dxa"/>
          </w:tcPr>
          <w:p w:rsidR="00072997" w:rsidRPr="008A4FF5" w:rsidRDefault="00553FC1" w:rsidP="00553FC1">
            <w:pPr>
              <w:pStyle w:val="ac"/>
              <w:adjustRightInd/>
              <w:ind w:left="114"/>
              <w:contextualSpacing/>
              <w:jc w:val="center"/>
              <w:rPr>
                <w:rFonts w:ascii="Times New Roman" w:hAnsi="Times New Roman"/>
              </w:rPr>
            </w:pPr>
            <w:r>
              <w:rPr>
                <w:rFonts w:ascii="Times New Roman" w:hAnsi="Times New Roman"/>
              </w:rPr>
              <w:t>5</w:t>
            </w: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r>
      <w:tr w:rsidR="00072997" w:rsidRPr="00D26017" w:rsidTr="00553FC1">
        <w:trPr>
          <w:cantSplit/>
          <w:trHeight w:val="3119"/>
        </w:trPr>
        <w:tc>
          <w:tcPr>
            <w:tcW w:w="709" w:type="dxa"/>
          </w:tcPr>
          <w:p w:rsidR="00072997" w:rsidRPr="008A4FF5" w:rsidRDefault="00553FC1" w:rsidP="00553FC1">
            <w:pPr>
              <w:pStyle w:val="ac"/>
              <w:adjustRightInd/>
              <w:ind w:left="114"/>
              <w:contextualSpacing/>
              <w:jc w:val="center"/>
              <w:rPr>
                <w:rFonts w:ascii="Times New Roman" w:hAnsi="Times New Roman"/>
              </w:rPr>
            </w:pPr>
            <w:r>
              <w:rPr>
                <w:rFonts w:ascii="Times New Roman" w:hAnsi="Times New Roman"/>
              </w:rPr>
              <w:t>6</w:t>
            </w: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976" w:type="dxa"/>
            <w:gridSpan w:val="2"/>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r>
      <w:tr w:rsidR="00072997" w:rsidRPr="00D26017" w:rsidTr="00553FC1">
        <w:trPr>
          <w:cantSplit/>
        </w:trPr>
        <w:tc>
          <w:tcPr>
            <w:tcW w:w="709" w:type="dxa"/>
            <w:vMerge w:val="restart"/>
          </w:tcPr>
          <w:p w:rsidR="00072997" w:rsidRPr="008A4FF5" w:rsidRDefault="00553FC1" w:rsidP="00553FC1">
            <w:pPr>
              <w:pStyle w:val="ac"/>
              <w:adjustRightInd/>
              <w:ind w:left="114"/>
              <w:contextualSpacing/>
              <w:jc w:val="center"/>
              <w:rPr>
                <w:rFonts w:ascii="Times New Roman" w:hAnsi="Times New Roman"/>
              </w:rPr>
            </w:pPr>
            <w:r>
              <w:rPr>
                <w:rFonts w:ascii="Times New Roman" w:hAnsi="Times New Roman"/>
              </w:rPr>
              <w:t>7</w:t>
            </w:r>
          </w:p>
        </w:tc>
        <w:tc>
          <w:tcPr>
            <w:tcW w:w="4990" w:type="dxa"/>
            <w:vMerge w:val="restart"/>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Среднесписочная численность работников за предшествующий календарный год, человек</w:t>
            </w:r>
          </w:p>
        </w:tc>
        <w:tc>
          <w:tcPr>
            <w:tcW w:w="1417"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до 100 включительно</w:t>
            </w:r>
          </w:p>
        </w:tc>
        <w:tc>
          <w:tcPr>
            <w:tcW w:w="1559" w:type="dxa"/>
            <w:vMerge w:val="restart"/>
          </w:tcPr>
          <w:p w:rsidR="00072997" w:rsidRPr="00D26017" w:rsidRDefault="00072997" w:rsidP="00553FC1">
            <w:pPr>
              <w:widowControl w:val="0"/>
              <w:autoSpaceDE w:val="0"/>
              <w:autoSpaceDN w:val="0"/>
              <w:spacing w:after="0" w:line="240" w:lineRule="auto"/>
              <w:ind w:left="86"/>
              <w:jc w:val="center"/>
              <w:rPr>
                <w:rFonts w:ascii="Times New Roman" w:hAnsi="Times New Roman"/>
                <w:sz w:val="24"/>
                <w:szCs w:val="24"/>
              </w:rPr>
            </w:pPr>
            <w:r w:rsidRPr="00D26017">
              <w:rPr>
                <w:rFonts w:ascii="Times New Roman" w:hAnsi="Times New Roman"/>
                <w:sz w:val="24"/>
                <w:szCs w:val="24"/>
              </w:rPr>
              <w:t>от 101 до 250 включительно</w:t>
            </w:r>
          </w:p>
        </w:tc>
        <w:tc>
          <w:tcPr>
            <w:tcW w:w="1447" w:type="dxa"/>
            <w:vMerge w:val="restart"/>
          </w:tcPr>
          <w:p w:rsidR="00072997" w:rsidRPr="00D26017" w:rsidRDefault="00072997" w:rsidP="00553FC1">
            <w:pPr>
              <w:widowControl w:val="0"/>
              <w:autoSpaceDE w:val="0"/>
              <w:autoSpaceDN w:val="0"/>
              <w:spacing w:after="0" w:line="240" w:lineRule="auto"/>
              <w:ind w:left="86"/>
              <w:rPr>
                <w:rFonts w:ascii="Times New Roman" w:hAnsi="Times New Roman"/>
                <w:sz w:val="24"/>
                <w:szCs w:val="24"/>
              </w:rPr>
            </w:pPr>
            <w:r w:rsidRPr="00D26017">
              <w:rPr>
                <w:rFonts w:ascii="Times New Roman" w:hAnsi="Times New Roman"/>
                <w:sz w:val="24"/>
                <w:szCs w:val="24"/>
              </w:rPr>
              <w:t>указывается количество человек (за предшествующий календарный год)</w:t>
            </w:r>
          </w:p>
        </w:tc>
      </w:tr>
      <w:tr w:rsidR="00072997" w:rsidRPr="00D26017" w:rsidTr="00553FC1">
        <w:trPr>
          <w:cantSplit/>
        </w:trPr>
        <w:tc>
          <w:tcPr>
            <w:tcW w:w="709" w:type="dxa"/>
            <w:vMerge/>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vMerge/>
          </w:tcPr>
          <w:p w:rsidR="00072997" w:rsidRPr="00D26017" w:rsidRDefault="00072997" w:rsidP="00553FC1">
            <w:pPr>
              <w:widowControl w:val="0"/>
              <w:autoSpaceDE w:val="0"/>
              <w:autoSpaceDN w:val="0"/>
              <w:spacing w:after="0" w:line="240" w:lineRule="auto"/>
              <w:ind w:left="114"/>
              <w:rPr>
                <w:rFonts w:ascii="Times New Roman" w:hAnsi="Times New Roman"/>
                <w:sz w:val="24"/>
                <w:szCs w:val="24"/>
              </w:rPr>
            </w:pPr>
          </w:p>
        </w:tc>
        <w:tc>
          <w:tcPr>
            <w:tcW w:w="1417"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до 15 – микропред</w:t>
            </w:r>
            <w:r w:rsidRPr="00D26017">
              <w:rPr>
                <w:rFonts w:ascii="Times New Roman" w:hAnsi="Times New Roman"/>
                <w:sz w:val="24"/>
                <w:szCs w:val="24"/>
              </w:rPr>
              <w:softHyphen/>
              <w:t>приятие</w:t>
            </w:r>
          </w:p>
        </w:tc>
        <w:tc>
          <w:tcPr>
            <w:tcW w:w="1559" w:type="dxa"/>
            <w:vMerge/>
          </w:tcPr>
          <w:p w:rsidR="00072997" w:rsidRPr="00D26017" w:rsidRDefault="00072997" w:rsidP="00553FC1">
            <w:pPr>
              <w:widowControl w:val="0"/>
              <w:autoSpaceDE w:val="0"/>
              <w:autoSpaceDN w:val="0"/>
              <w:spacing w:after="0" w:line="240" w:lineRule="auto"/>
              <w:ind w:left="86"/>
              <w:rPr>
                <w:rFonts w:ascii="Times New Roman" w:hAnsi="Times New Roman"/>
                <w:sz w:val="24"/>
                <w:szCs w:val="24"/>
              </w:rPr>
            </w:pPr>
          </w:p>
        </w:tc>
        <w:tc>
          <w:tcPr>
            <w:tcW w:w="1447" w:type="dxa"/>
            <w:vMerge/>
          </w:tcPr>
          <w:p w:rsidR="00072997" w:rsidRPr="00D26017" w:rsidRDefault="00072997" w:rsidP="00553FC1">
            <w:pPr>
              <w:widowControl w:val="0"/>
              <w:autoSpaceDE w:val="0"/>
              <w:autoSpaceDN w:val="0"/>
              <w:spacing w:after="0" w:line="240" w:lineRule="auto"/>
              <w:ind w:left="86"/>
              <w:rPr>
                <w:rFonts w:ascii="Times New Roman" w:hAnsi="Times New Roman"/>
                <w:sz w:val="24"/>
                <w:szCs w:val="24"/>
              </w:rPr>
            </w:pPr>
          </w:p>
        </w:tc>
      </w:tr>
      <w:tr w:rsidR="00072997" w:rsidRPr="00D26017" w:rsidTr="00553FC1">
        <w:trPr>
          <w:cantSplit/>
        </w:trPr>
        <w:tc>
          <w:tcPr>
            <w:tcW w:w="709" w:type="dxa"/>
            <w:vMerge w:val="restart"/>
          </w:tcPr>
          <w:p w:rsidR="00072997" w:rsidRPr="008A4FF5" w:rsidRDefault="00553FC1" w:rsidP="00553FC1">
            <w:pPr>
              <w:pStyle w:val="ac"/>
              <w:adjustRightInd/>
              <w:ind w:left="114"/>
              <w:contextualSpacing/>
              <w:jc w:val="center"/>
              <w:rPr>
                <w:rFonts w:ascii="Times New Roman" w:hAnsi="Times New Roman"/>
              </w:rPr>
            </w:pPr>
            <w:r>
              <w:rPr>
                <w:rFonts w:ascii="Times New Roman" w:hAnsi="Times New Roman"/>
              </w:rPr>
              <w:t>8</w:t>
            </w:r>
          </w:p>
        </w:tc>
        <w:tc>
          <w:tcPr>
            <w:tcW w:w="4990" w:type="dxa"/>
            <w:vMerge w:val="restart"/>
          </w:tcPr>
          <w:p w:rsidR="00072997" w:rsidRPr="00D26017" w:rsidRDefault="00072997" w:rsidP="00553FC1">
            <w:pPr>
              <w:widowControl w:val="0"/>
              <w:autoSpaceDE w:val="0"/>
              <w:autoSpaceDN w:val="0"/>
              <w:spacing w:after="0" w:line="240" w:lineRule="auto"/>
              <w:ind w:left="114"/>
              <w:rPr>
                <w:rFonts w:ascii="Times New Roman" w:hAnsi="Times New Roman"/>
                <w:sz w:val="24"/>
                <w:szCs w:val="24"/>
              </w:rPr>
            </w:pPr>
            <w:r w:rsidRPr="00D26017">
              <w:rPr>
                <w:rFonts w:ascii="Times New Roman" w:hAnsi="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417"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800</w:t>
            </w:r>
          </w:p>
        </w:tc>
        <w:tc>
          <w:tcPr>
            <w:tcW w:w="1559" w:type="dxa"/>
            <w:vMerge w:val="restart"/>
          </w:tcPr>
          <w:p w:rsidR="00072997" w:rsidRPr="00D26017" w:rsidRDefault="00072997" w:rsidP="00553FC1">
            <w:pPr>
              <w:widowControl w:val="0"/>
              <w:autoSpaceDE w:val="0"/>
              <w:autoSpaceDN w:val="0"/>
              <w:spacing w:after="0" w:line="240" w:lineRule="auto"/>
              <w:ind w:left="86"/>
              <w:jc w:val="center"/>
              <w:rPr>
                <w:rFonts w:ascii="Times New Roman" w:hAnsi="Times New Roman"/>
                <w:sz w:val="24"/>
                <w:szCs w:val="24"/>
              </w:rPr>
            </w:pPr>
            <w:r w:rsidRPr="00D26017">
              <w:rPr>
                <w:rFonts w:ascii="Times New Roman" w:hAnsi="Times New Roman"/>
                <w:sz w:val="24"/>
                <w:szCs w:val="24"/>
              </w:rPr>
              <w:t>2000</w:t>
            </w:r>
          </w:p>
        </w:tc>
        <w:tc>
          <w:tcPr>
            <w:tcW w:w="1447" w:type="dxa"/>
          </w:tcPr>
          <w:p w:rsidR="00072997" w:rsidRPr="00D26017" w:rsidRDefault="00072997" w:rsidP="00553FC1">
            <w:pPr>
              <w:widowControl w:val="0"/>
              <w:autoSpaceDE w:val="0"/>
              <w:autoSpaceDN w:val="0"/>
              <w:spacing w:after="0" w:line="240" w:lineRule="auto"/>
              <w:ind w:left="86"/>
              <w:rPr>
                <w:rFonts w:ascii="Times New Roman" w:hAnsi="Times New Roman"/>
                <w:sz w:val="24"/>
                <w:szCs w:val="24"/>
              </w:rPr>
            </w:pPr>
            <w:r w:rsidRPr="00D26017">
              <w:rPr>
                <w:rFonts w:ascii="Times New Roman" w:hAnsi="Times New Roman"/>
                <w:sz w:val="24"/>
                <w:szCs w:val="24"/>
              </w:rPr>
              <w:t>указывается в млн. рублей</w:t>
            </w:r>
          </w:p>
          <w:p w:rsidR="00072997" w:rsidRPr="00D26017" w:rsidRDefault="00072997" w:rsidP="00553FC1">
            <w:pPr>
              <w:widowControl w:val="0"/>
              <w:autoSpaceDE w:val="0"/>
              <w:autoSpaceDN w:val="0"/>
              <w:spacing w:after="0" w:line="240" w:lineRule="auto"/>
              <w:ind w:left="86"/>
              <w:rPr>
                <w:rFonts w:ascii="Times New Roman" w:hAnsi="Times New Roman"/>
                <w:sz w:val="24"/>
                <w:szCs w:val="24"/>
              </w:rPr>
            </w:pPr>
            <w:r w:rsidRPr="00D26017">
              <w:rPr>
                <w:rFonts w:ascii="Times New Roman" w:hAnsi="Times New Roman"/>
                <w:sz w:val="24"/>
                <w:szCs w:val="24"/>
              </w:rPr>
              <w:t>(за предшествующий календарный год)</w:t>
            </w:r>
          </w:p>
        </w:tc>
      </w:tr>
      <w:tr w:rsidR="00072997" w:rsidRPr="00D26017" w:rsidTr="00553FC1">
        <w:trPr>
          <w:cantSplit/>
        </w:trPr>
        <w:tc>
          <w:tcPr>
            <w:tcW w:w="709" w:type="dxa"/>
            <w:vMerge/>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vMerge/>
          </w:tcPr>
          <w:p w:rsidR="00072997" w:rsidRPr="00D26017" w:rsidRDefault="00072997" w:rsidP="00553FC1">
            <w:pPr>
              <w:widowControl w:val="0"/>
              <w:autoSpaceDE w:val="0"/>
              <w:autoSpaceDN w:val="0"/>
              <w:spacing w:after="0" w:line="240" w:lineRule="auto"/>
              <w:ind w:left="114"/>
              <w:rPr>
                <w:rFonts w:ascii="Times New Roman" w:hAnsi="Times New Roman"/>
                <w:sz w:val="24"/>
                <w:szCs w:val="24"/>
              </w:rPr>
            </w:pPr>
          </w:p>
        </w:tc>
        <w:tc>
          <w:tcPr>
            <w:tcW w:w="1417" w:type="dxa"/>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120 в год – микро</w:t>
            </w:r>
            <w:r w:rsidRPr="00D26017">
              <w:rPr>
                <w:rFonts w:ascii="Times New Roman" w:hAnsi="Times New Roman"/>
                <w:sz w:val="24"/>
                <w:szCs w:val="24"/>
              </w:rPr>
              <w:softHyphen/>
              <w:t>предприятие</w:t>
            </w:r>
          </w:p>
        </w:tc>
        <w:tc>
          <w:tcPr>
            <w:tcW w:w="1559" w:type="dxa"/>
            <w:vMerge/>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c>
          <w:tcPr>
            <w:tcW w:w="1447" w:type="dxa"/>
          </w:tcPr>
          <w:p w:rsidR="00072997" w:rsidRPr="00D26017" w:rsidRDefault="00072997" w:rsidP="0071249E">
            <w:pPr>
              <w:widowControl w:val="0"/>
              <w:autoSpaceDE w:val="0"/>
              <w:autoSpaceDN w:val="0"/>
              <w:spacing w:after="0" w:line="240" w:lineRule="auto"/>
              <w:ind w:firstLine="567"/>
              <w:rPr>
                <w:rFonts w:ascii="Times New Roman" w:hAnsi="Times New Roman"/>
                <w:sz w:val="24"/>
                <w:szCs w:val="24"/>
              </w:rPr>
            </w:pP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spacing w:after="0" w:line="240" w:lineRule="auto"/>
              <w:ind w:left="114"/>
              <w:rPr>
                <w:rFonts w:ascii="Times New Roman" w:hAnsi="Times New Roman"/>
                <w:sz w:val="24"/>
                <w:szCs w:val="24"/>
              </w:rPr>
            </w:pPr>
            <w:r w:rsidRPr="00D26017">
              <w:rPr>
                <w:rFonts w:ascii="Times New Roman" w:hAnsi="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23" w:type="dxa"/>
            <w:gridSpan w:val="3"/>
          </w:tcPr>
          <w:p w:rsidR="00072997" w:rsidRPr="00D26017" w:rsidRDefault="00072997" w:rsidP="00553FC1">
            <w:pPr>
              <w:widowControl w:val="0"/>
              <w:autoSpaceDE w:val="0"/>
              <w:autoSpaceDN w:val="0"/>
              <w:spacing w:after="0" w:line="240" w:lineRule="auto"/>
              <w:jc w:val="center"/>
              <w:rPr>
                <w:rFonts w:ascii="Times New Roman" w:hAnsi="Times New Roman"/>
                <w:sz w:val="24"/>
                <w:szCs w:val="24"/>
              </w:rPr>
            </w:pPr>
            <w:r w:rsidRPr="00D26017">
              <w:rPr>
                <w:rFonts w:ascii="Times New Roman" w:hAnsi="Times New Roman"/>
                <w:sz w:val="24"/>
                <w:szCs w:val="24"/>
              </w:rPr>
              <w:t>подлежит заполнению</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18" w:history="1">
              <w:r w:rsidRPr="00D26017">
                <w:rPr>
                  <w:rFonts w:ascii="Times New Roman" w:hAnsi="Times New Roman"/>
                  <w:color w:val="0000FF"/>
                  <w:sz w:val="24"/>
                  <w:szCs w:val="24"/>
                </w:rPr>
                <w:t>ОКВЭД2</w:t>
              </w:r>
            </w:hyperlink>
            <w:r w:rsidRPr="00D26017">
              <w:rPr>
                <w:rFonts w:ascii="Times New Roman" w:hAnsi="Times New Roman"/>
                <w:sz w:val="24"/>
                <w:szCs w:val="24"/>
              </w:rPr>
              <w:t xml:space="preserve"> и </w:t>
            </w:r>
            <w:hyperlink r:id="rId19" w:history="1">
              <w:r w:rsidRPr="00D26017">
                <w:rPr>
                  <w:rFonts w:ascii="Times New Roman" w:hAnsi="Times New Roman"/>
                  <w:color w:val="0000FF"/>
                  <w:sz w:val="24"/>
                  <w:szCs w:val="24"/>
                </w:rPr>
                <w:t>ОКПД2</w:t>
              </w:r>
            </w:hyperlink>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подлежит заполнению</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20" w:history="1">
              <w:r w:rsidRPr="00D26017">
                <w:rPr>
                  <w:rFonts w:ascii="Times New Roman" w:hAnsi="Times New Roman"/>
                  <w:color w:val="0000FF"/>
                  <w:sz w:val="24"/>
                  <w:szCs w:val="24"/>
                </w:rPr>
                <w:t>ОКВЭД2</w:t>
              </w:r>
            </w:hyperlink>
            <w:r w:rsidRPr="00D26017">
              <w:rPr>
                <w:rFonts w:ascii="Times New Roman" w:hAnsi="Times New Roman"/>
                <w:sz w:val="24"/>
                <w:szCs w:val="24"/>
              </w:rPr>
              <w:t xml:space="preserve"> и </w:t>
            </w:r>
            <w:hyperlink r:id="rId21" w:history="1">
              <w:r w:rsidRPr="00D26017">
                <w:rPr>
                  <w:rFonts w:ascii="Times New Roman" w:hAnsi="Times New Roman"/>
                  <w:color w:val="0000FF"/>
                  <w:sz w:val="24"/>
                  <w:szCs w:val="24"/>
                </w:rPr>
                <w:t>ОКПД2</w:t>
              </w:r>
            </w:hyperlink>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подлежит заполнению</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(в случае участия - наименование заказчика, реализующего программу партнерства)</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D26017">
                <w:rPr>
                  <w:rFonts w:ascii="Times New Roman" w:hAnsi="Times New Roman"/>
                  <w:color w:val="0000FF"/>
                  <w:sz w:val="24"/>
                  <w:szCs w:val="24"/>
                </w:rPr>
                <w:t>законом</w:t>
              </w:r>
            </w:hyperlink>
            <w:r w:rsidRPr="00D26017">
              <w:rPr>
                <w:rFonts w:ascii="Times New Roman" w:hAnsi="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D26017">
                <w:rPr>
                  <w:rFonts w:ascii="Times New Roman" w:hAnsi="Times New Roman"/>
                  <w:color w:val="0000FF"/>
                  <w:sz w:val="24"/>
                  <w:szCs w:val="24"/>
                </w:rPr>
                <w:t>законом</w:t>
              </w:r>
            </w:hyperlink>
            <w:r w:rsidRPr="00D26017">
              <w:rPr>
                <w:rFonts w:ascii="Times New Roman" w:hAnsi="Times New Roman"/>
                <w:sz w:val="24"/>
                <w:szCs w:val="24"/>
              </w:rPr>
              <w:t xml:space="preserve"> "О закупках товаров, работ, услуг отдельными видами юридических лиц"</w:t>
            </w:r>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(при наличии - количество исполненных контрактов или договоров и общая сумма)</w:t>
            </w: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23" w:type="dxa"/>
            <w:gridSpan w:val="3"/>
          </w:tcPr>
          <w:p w:rsidR="00072997" w:rsidRPr="00D26017" w:rsidRDefault="00072997" w:rsidP="00553FC1">
            <w:pPr>
              <w:widowControl w:val="0"/>
              <w:autoSpaceDE w:val="0"/>
              <w:autoSpaceDN w:val="0"/>
              <w:adjustRightInd w:val="0"/>
              <w:spacing w:after="0" w:line="240" w:lineRule="auto"/>
              <w:jc w:val="center"/>
              <w:outlineLvl w:val="0"/>
              <w:rPr>
                <w:rFonts w:ascii="Times New Roman" w:hAnsi="Times New Roman"/>
                <w:sz w:val="24"/>
                <w:szCs w:val="24"/>
              </w:rPr>
            </w:pPr>
          </w:p>
        </w:tc>
      </w:tr>
      <w:tr w:rsidR="00072997" w:rsidRPr="00D26017" w:rsidTr="00553FC1">
        <w:trPr>
          <w:cantSplit/>
        </w:trPr>
        <w:tc>
          <w:tcPr>
            <w:tcW w:w="709" w:type="dxa"/>
          </w:tcPr>
          <w:p w:rsidR="00072997" w:rsidRPr="008A4FF5" w:rsidRDefault="00072997" w:rsidP="00553FC1">
            <w:pPr>
              <w:pStyle w:val="ac"/>
              <w:numPr>
                <w:ilvl w:val="0"/>
                <w:numId w:val="39"/>
              </w:numPr>
              <w:adjustRightInd/>
              <w:ind w:left="114" w:firstLine="0"/>
              <w:contextualSpacing/>
              <w:jc w:val="center"/>
              <w:rPr>
                <w:rFonts w:ascii="Times New Roman" w:hAnsi="Times New Roman"/>
              </w:rPr>
            </w:pPr>
          </w:p>
        </w:tc>
        <w:tc>
          <w:tcPr>
            <w:tcW w:w="4990" w:type="dxa"/>
          </w:tcPr>
          <w:p w:rsidR="00072997" w:rsidRPr="00D26017" w:rsidRDefault="00072997" w:rsidP="00553FC1">
            <w:pPr>
              <w:widowControl w:val="0"/>
              <w:autoSpaceDE w:val="0"/>
              <w:autoSpaceDN w:val="0"/>
              <w:adjustRightInd w:val="0"/>
              <w:spacing w:after="0" w:line="240" w:lineRule="auto"/>
              <w:ind w:left="114"/>
              <w:rPr>
                <w:rFonts w:ascii="Times New Roman" w:hAnsi="Times New Roman"/>
                <w:sz w:val="24"/>
                <w:szCs w:val="24"/>
              </w:rPr>
            </w:pPr>
            <w:r w:rsidRPr="00D26017">
              <w:rPr>
                <w:rFonts w:ascii="Times New Roman" w:hAnsi="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D26017">
                <w:rPr>
                  <w:rFonts w:ascii="Times New Roman" w:hAnsi="Times New Roman"/>
                  <w:color w:val="0000FF"/>
                  <w:sz w:val="24"/>
                  <w:szCs w:val="24"/>
                </w:rPr>
                <w:t>О закупках товаров</w:t>
              </w:r>
            </w:hyperlink>
            <w:r w:rsidRPr="00D26017">
              <w:rPr>
                <w:rFonts w:ascii="Times New Roman" w:hAnsi="Times New Roman"/>
                <w:sz w:val="24"/>
                <w:szCs w:val="24"/>
              </w:rPr>
              <w:t>, работ, услуг отдельными видами юридических лиц" и "</w:t>
            </w:r>
            <w:hyperlink r:id="rId25" w:history="1">
              <w:r w:rsidRPr="00D26017">
                <w:rPr>
                  <w:rFonts w:ascii="Times New Roman" w:hAnsi="Times New Roman"/>
                  <w:color w:val="0000FF"/>
                  <w:sz w:val="24"/>
                  <w:szCs w:val="24"/>
                </w:rPr>
                <w:t>О контрактной системе</w:t>
              </w:r>
            </w:hyperlink>
            <w:r w:rsidRPr="00D26017">
              <w:rPr>
                <w:rFonts w:ascii="Times New Roman" w:hAnsi="Times New Roman"/>
                <w:sz w:val="24"/>
                <w:szCs w:val="24"/>
              </w:rPr>
              <w:t xml:space="preserve"> в сфере закупок товаров, работ, услуг для обеспечения государственных и муниципальных нужд"</w:t>
            </w:r>
          </w:p>
        </w:tc>
        <w:tc>
          <w:tcPr>
            <w:tcW w:w="4423" w:type="dxa"/>
            <w:gridSpan w:val="3"/>
          </w:tcPr>
          <w:p w:rsidR="00072997" w:rsidRPr="00D26017" w:rsidRDefault="00072997" w:rsidP="00553FC1">
            <w:pPr>
              <w:widowControl w:val="0"/>
              <w:autoSpaceDE w:val="0"/>
              <w:autoSpaceDN w:val="0"/>
              <w:adjustRightInd w:val="0"/>
              <w:spacing w:after="0" w:line="240" w:lineRule="auto"/>
              <w:jc w:val="center"/>
              <w:rPr>
                <w:rFonts w:ascii="Times New Roman" w:hAnsi="Times New Roman"/>
                <w:sz w:val="24"/>
                <w:szCs w:val="24"/>
              </w:rPr>
            </w:pPr>
            <w:r w:rsidRPr="00D26017">
              <w:rPr>
                <w:rFonts w:ascii="Times New Roman" w:hAnsi="Times New Roman"/>
                <w:sz w:val="24"/>
                <w:szCs w:val="24"/>
              </w:rPr>
              <w:t>да (нет)</w:t>
            </w:r>
          </w:p>
        </w:tc>
      </w:tr>
    </w:tbl>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Приложения:</w:t>
      </w:r>
    </w:p>
    <w:p w:rsidR="00072997" w:rsidRPr="00D26017" w:rsidRDefault="00072997" w:rsidP="0071249E">
      <w:pPr>
        <w:widowControl w:val="0"/>
        <w:numPr>
          <w:ilvl w:val="0"/>
          <w:numId w:val="37"/>
        </w:numPr>
        <w:snapToGrid w:val="0"/>
        <w:spacing w:after="0" w:line="240" w:lineRule="auto"/>
        <w:ind w:left="0" w:firstLine="567"/>
        <w:jc w:val="both"/>
        <w:rPr>
          <w:rFonts w:ascii="Times New Roman" w:hAnsi="Times New Roman"/>
          <w:bCs/>
          <w:sz w:val="24"/>
          <w:szCs w:val="24"/>
        </w:rPr>
      </w:pPr>
      <w:r w:rsidRPr="00D26017">
        <w:rPr>
          <w:rFonts w:ascii="Times New Roman" w:hAnsi="Times New Roman"/>
          <w:bCs/>
          <w:sz w:val="24"/>
          <w:szCs w:val="24"/>
        </w:rPr>
        <w:t>[</w:t>
      </w:r>
      <w:r w:rsidRPr="00D26017">
        <w:rPr>
          <w:rFonts w:ascii="Times New Roman" w:hAnsi="Times New Roman"/>
          <w:b/>
          <w:bCs/>
          <w:i/>
          <w:sz w:val="24"/>
          <w:szCs w:val="24"/>
        </w:rPr>
        <w:t>указывается наименование прилагаемого документа</w:t>
      </w:r>
      <w:r w:rsidRPr="00D26017">
        <w:rPr>
          <w:rFonts w:ascii="Times New Roman" w:hAnsi="Times New Roman"/>
          <w:bCs/>
          <w:sz w:val="24"/>
          <w:szCs w:val="24"/>
        </w:rPr>
        <w:t>]</w:t>
      </w:r>
    </w:p>
    <w:p w:rsidR="00072997" w:rsidRPr="00D26017" w:rsidRDefault="00072997" w:rsidP="0071249E">
      <w:pPr>
        <w:widowControl w:val="0"/>
        <w:numPr>
          <w:ilvl w:val="0"/>
          <w:numId w:val="37"/>
        </w:numPr>
        <w:snapToGrid w:val="0"/>
        <w:spacing w:after="0" w:line="240" w:lineRule="auto"/>
        <w:ind w:left="0" w:firstLine="567"/>
        <w:jc w:val="both"/>
        <w:rPr>
          <w:rFonts w:ascii="Times New Roman" w:hAnsi="Times New Roman"/>
          <w:bCs/>
          <w:sz w:val="24"/>
          <w:szCs w:val="24"/>
        </w:rPr>
      </w:pPr>
      <w:r w:rsidRPr="00D26017">
        <w:rPr>
          <w:rFonts w:ascii="Times New Roman" w:hAnsi="Times New Roman"/>
          <w:bCs/>
          <w:sz w:val="24"/>
          <w:szCs w:val="24"/>
        </w:rPr>
        <w:t>…</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(подпись)</w:t>
      </w:r>
    </w:p>
    <w:p w:rsidR="00072997" w:rsidRPr="00F55205" w:rsidRDefault="00072997" w:rsidP="0071249E">
      <w:pPr>
        <w:widowControl w:val="0"/>
        <w:spacing w:after="0" w:line="240" w:lineRule="auto"/>
        <w:ind w:firstLine="567"/>
        <w:rPr>
          <w:rFonts w:ascii="Times New Roman" w:hAnsi="Times New Roman"/>
          <w:bCs/>
          <w:sz w:val="18"/>
          <w:szCs w:val="18"/>
        </w:rPr>
      </w:pPr>
      <w:r w:rsidRPr="00F55205">
        <w:rPr>
          <w:rFonts w:ascii="Times New Roman" w:hAnsi="Times New Roman"/>
          <w:bCs/>
          <w:sz w:val="18"/>
          <w:szCs w:val="18"/>
        </w:rPr>
        <w:t>М.П.</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___________________________________________________________________________</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 xml:space="preserve">      (фамилия, имя, отчество (при наличии) подписавшего, должность)</w:t>
      </w:r>
    </w:p>
    <w:p w:rsidR="00072997" w:rsidRPr="00D26017" w:rsidRDefault="00072997" w:rsidP="0071249E">
      <w:pPr>
        <w:widowControl w:val="0"/>
        <w:spacing w:after="0" w:line="240" w:lineRule="auto"/>
        <w:ind w:firstLine="567"/>
        <w:rPr>
          <w:rFonts w:ascii="Times New Roman" w:hAnsi="Times New Roman"/>
          <w:bCs/>
          <w:sz w:val="24"/>
          <w:szCs w:val="24"/>
        </w:rPr>
      </w:pPr>
    </w:p>
    <w:p w:rsidR="00072997" w:rsidRPr="00D26017" w:rsidRDefault="00072997" w:rsidP="0071249E">
      <w:pPr>
        <w:widowControl w:val="0"/>
        <w:spacing w:after="0" w:line="240" w:lineRule="auto"/>
        <w:ind w:firstLine="567"/>
        <w:rPr>
          <w:rFonts w:ascii="Times New Roman" w:hAnsi="Times New Roman"/>
          <w:b/>
          <w:bCs/>
          <w:sz w:val="24"/>
          <w:szCs w:val="24"/>
        </w:rPr>
      </w:pPr>
      <w:r w:rsidRPr="00D26017">
        <w:rPr>
          <w:rFonts w:ascii="Times New Roman" w:hAnsi="Times New Roman"/>
          <w:b/>
          <w:bCs/>
          <w:sz w:val="24"/>
          <w:szCs w:val="24"/>
        </w:rPr>
        <w:t>Справка о привлечении в качестве субподрядчиков/ соисполнителей субъектов малого/ среднего предпринимательства</w:t>
      </w:r>
    </w:p>
    <w:p w:rsidR="00072997" w:rsidRPr="00D26017" w:rsidRDefault="00072997" w:rsidP="0071249E">
      <w:pPr>
        <w:widowControl w:val="0"/>
        <w:spacing w:after="0" w:line="240" w:lineRule="auto"/>
        <w:ind w:firstLine="567"/>
        <w:rPr>
          <w:rFonts w:ascii="Times New Roman" w:hAnsi="Times New Roman"/>
          <w:bCs/>
          <w:i/>
          <w:sz w:val="24"/>
          <w:szCs w:val="24"/>
        </w:rPr>
      </w:pPr>
      <w:r w:rsidRPr="00D26017">
        <w:rPr>
          <w:rFonts w:ascii="Times New Roman" w:hAnsi="Times New Roman"/>
          <w:bCs/>
          <w:sz w:val="24"/>
          <w:szCs w:val="24"/>
        </w:rPr>
        <w:t>Участник закупки:______________ [</w:t>
      </w:r>
      <w:r w:rsidRPr="00D26017">
        <w:rPr>
          <w:rFonts w:ascii="Times New Roman" w:hAnsi="Times New Roman"/>
          <w:b/>
          <w:bCs/>
          <w:i/>
          <w:sz w:val="24"/>
          <w:szCs w:val="24"/>
        </w:rPr>
        <w:t>указывается наименование Участника закупки</w:t>
      </w:r>
      <w:r w:rsidRPr="00D26017">
        <w:rPr>
          <w:rFonts w:ascii="Times New Roman" w:hAnsi="Times New Roman"/>
          <w:bCs/>
          <w:i/>
          <w:sz w:val="24"/>
          <w:szCs w:val="24"/>
        </w:rPr>
        <w:t>]</w:t>
      </w:r>
    </w:p>
    <w:p w:rsidR="00072997" w:rsidRPr="00D26017" w:rsidRDefault="00072997" w:rsidP="0071249E">
      <w:pPr>
        <w:widowControl w:val="0"/>
        <w:spacing w:after="0" w:line="240" w:lineRule="auto"/>
        <w:ind w:firstLine="567"/>
        <w:rPr>
          <w:rFonts w:ascii="Times New Roman" w:hAnsi="Times New Roman"/>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310"/>
      </w:tblGrid>
      <w:tr w:rsidR="00072997" w:rsidRPr="00D26017" w:rsidTr="00F87254">
        <w:tc>
          <w:tcPr>
            <w:tcW w:w="613" w:type="dxa"/>
            <w:tcBorders>
              <w:top w:val="single" w:sz="4" w:space="0" w:color="auto"/>
              <w:left w:val="single" w:sz="4" w:space="0" w:color="auto"/>
              <w:bottom w:val="single" w:sz="4" w:space="0" w:color="auto"/>
              <w:right w:val="single" w:sz="4" w:space="0" w:color="auto"/>
            </w:tcBorders>
            <w:hideMark/>
          </w:tcPr>
          <w:p w:rsidR="00072997" w:rsidRPr="00D26017" w:rsidRDefault="00072997" w:rsidP="0071249E">
            <w:pPr>
              <w:widowControl w:val="0"/>
              <w:snapToGrid w:val="0"/>
              <w:spacing w:after="0" w:line="240" w:lineRule="auto"/>
              <w:ind w:firstLine="567"/>
              <w:rPr>
                <w:rFonts w:ascii="Times New Roman" w:hAnsi="Times New Roman"/>
                <w:bCs/>
                <w:sz w:val="24"/>
                <w:szCs w:val="24"/>
              </w:rPr>
            </w:pPr>
            <w:r w:rsidRPr="00D26017">
              <w:rPr>
                <w:rFonts w:ascii="Times New Roman" w:hAnsi="Times New Roman"/>
                <w:bCs/>
                <w:sz w:val="24"/>
                <w:szCs w:val="24"/>
              </w:rPr>
              <w:t>№ п/п</w:t>
            </w:r>
          </w:p>
        </w:tc>
        <w:tc>
          <w:tcPr>
            <w:tcW w:w="9310" w:type="dxa"/>
            <w:tcBorders>
              <w:top w:val="single" w:sz="4" w:space="0" w:color="auto"/>
              <w:left w:val="single" w:sz="4" w:space="0" w:color="auto"/>
              <w:bottom w:val="single" w:sz="4" w:space="0" w:color="auto"/>
              <w:right w:val="single" w:sz="4" w:space="0" w:color="auto"/>
            </w:tcBorders>
            <w:hideMark/>
          </w:tcPr>
          <w:p w:rsidR="00072997" w:rsidRPr="00D26017" w:rsidRDefault="00072997" w:rsidP="0071249E">
            <w:pPr>
              <w:widowControl w:val="0"/>
              <w:snapToGrid w:val="0"/>
              <w:spacing w:after="0" w:line="240" w:lineRule="auto"/>
              <w:ind w:firstLine="567"/>
              <w:rPr>
                <w:rFonts w:ascii="Times New Roman" w:hAnsi="Times New Roman"/>
                <w:bCs/>
                <w:sz w:val="24"/>
                <w:szCs w:val="24"/>
              </w:rPr>
            </w:pPr>
            <w:r w:rsidRPr="00D26017">
              <w:rPr>
                <w:rFonts w:ascii="Times New Roman" w:hAnsi="Times New Roman"/>
                <w:bCs/>
                <w:sz w:val="24"/>
                <w:szCs w:val="24"/>
              </w:rPr>
              <w:t>Наименования привлекаемых субподрядчиков, соисполнителей  1-го уровня – субъектов малого/ среднего предпринимательства</w:t>
            </w:r>
          </w:p>
        </w:tc>
      </w:tr>
      <w:tr w:rsidR="00072997" w:rsidRPr="00D26017" w:rsidTr="00F87254">
        <w:tc>
          <w:tcPr>
            <w:tcW w:w="613"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widowControl w:val="0"/>
              <w:numPr>
                <w:ilvl w:val="0"/>
                <w:numId w:val="38"/>
              </w:numPr>
              <w:snapToGrid w:val="0"/>
              <w:spacing w:after="0" w:line="240" w:lineRule="auto"/>
              <w:ind w:left="0" w:firstLine="567"/>
              <w:jc w:val="both"/>
              <w:rPr>
                <w:rFonts w:ascii="Times New Roman" w:hAnsi="Times New Roman"/>
                <w:bCs/>
                <w:sz w:val="24"/>
                <w:szCs w:val="24"/>
              </w:rPr>
            </w:pPr>
          </w:p>
        </w:tc>
        <w:tc>
          <w:tcPr>
            <w:tcW w:w="9310" w:type="dxa"/>
            <w:tcBorders>
              <w:top w:val="single" w:sz="4" w:space="0" w:color="auto"/>
              <w:left w:val="single" w:sz="4" w:space="0" w:color="auto"/>
              <w:bottom w:val="single" w:sz="4" w:space="0" w:color="auto"/>
              <w:right w:val="single" w:sz="4" w:space="0" w:color="auto"/>
            </w:tcBorders>
            <w:hideMark/>
          </w:tcPr>
          <w:p w:rsidR="00072997" w:rsidRPr="00D26017" w:rsidRDefault="00072997" w:rsidP="0071249E">
            <w:pPr>
              <w:widowControl w:val="0"/>
              <w:snapToGrid w:val="0"/>
              <w:spacing w:after="0" w:line="240" w:lineRule="auto"/>
              <w:ind w:firstLine="567"/>
              <w:rPr>
                <w:rFonts w:ascii="Times New Roman" w:hAnsi="Times New Roman"/>
                <w:bCs/>
                <w:sz w:val="24"/>
                <w:szCs w:val="24"/>
              </w:rPr>
            </w:pPr>
            <w:r w:rsidRPr="00D26017">
              <w:rPr>
                <w:rFonts w:ascii="Times New Roman" w:hAnsi="Times New Roman"/>
                <w:bCs/>
                <w:sz w:val="24"/>
                <w:szCs w:val="24"/>
              </w:rPr>
              <w:t>[</w:t>
            </w:r>
            <w:r w:rsidRPr="00D26017">
              <w:rPr>
                <w:rFonts w:ascii="Times New Roman" w:hAnsi="Times New Roman"/>
                <w:b/>
                <w:bCs/>
                <w:i/>
                <w:sz w:val="24"/>
                <w:szCs w:val="24"/>
              </w:rPr>
              <w:t>указывается наименование</w:t>
            </w:r>
            <w:r w:rsidRPr="00D26017">
              <w:rPr>
                <w:rFonts w:ascii="Times New Roman" w:hAnsi="Times New Roman"/>
                <w:bCs/>
                <w:i/>
                <w:sz w:val="24"/>
                <w:szCs w:val="24"/>
              </w:rPr>
              <w:t>]</w:t>
            </w:r>
          </w:p>
        </w:tc>
      </w:tr>
      <w:tr w:rsidR="00072997" w:rsidRPr="00D26017" w:rsidTr="00F87254">
        <w:tc>
          <w:tcPr>
            <w:tcW w:w="613" w:type="dxa"/>
            <w:tcBorders>
              <w:top w:val="single" w:sz="4" w:space="0" w:color="auto"/>
              <w:left w:val="single" w:sz="4" w:space="0" w:color="auto"/>
              <w:bottom w:val="single" w:sz="4" w:space="0" w:color="auto"/>
              <w:right w:val="single" w:sz="4" w:space="0" w:color="auto"/>
            </w:tcBorders>
          </w:tcPr>
          <w:p w:rsidR="00072997" w:rsidRPr="00D26017" w:rsidRDefault="00072997" w:rsidP="0071249E">
            <w:pPr>
              <w:widowControl w:val="0"/>
              <w:numPr>
                <w:ilvl w:val="0"/>
                <w:numId w:val="38"/>
              </w:numPr>
              <w:snapToGrid w:val="0"/>
              <w:spacing w:after="0" w:line="240" w:lineRule="auto"/>
              <w:ind w:left="0" w:firstLine="567"/>
              <w:jc w:val="both"/>
              <w:rPr>
                <w:rFonts w:ascii="Times New Roman" w:hAnsi="Times New Roman"/>
                <w:bCs/>
                <w:sz w:val="24"/>
                <w:szCs w:val="24"/>
              </w:rPr>
            </w:pPr>
          </w:p>
        </w:tc>
        <w:tc>
          <w:tcPr>
            <w:tcW w:w="9310" w:type="dxa"/>
            <w:tcBorders>
              <w:top w:val="single" w:sz="4" w:space="0" w:color="auto"/>
              <w:left w:val="single" w:sz="4" w:space="0" w:color="auto"/>
              <w:bottom w:val="single" w:sz="4" w:space="0" w:color="auto"/>
              <w:right w:val="single" w:sz="4" w:space="0" w:color="auto"/>
            </w:tcBorders>
            <w:hideMark/>
          </w:tcPr>
          <w:p w:rsidR="00072997" w:rsidRPr="00D26017" w:rsidRDefault="00072997" w:rsidP="0071249E">
            <w:pPr>
              <w:widowControl w:val="0"/>
              <w:snapToGrid w:val="0"/>
              <w:spacing w:after="0" w:line="240" w:lineRule="auto"/>
              <w:ind w:firstLine="567"/>
              <w:rPr>
                <w:rFonts w:ascii="Times New Roman" w:hAnsi="Times New Roman"/>
                <w:bCs/>
                <w:sz w:val="24"/>
                <w:szCs w:val="24"/>
              </w:rPr>
            </w:pPr>
            <w:r w:rsidRPr="00D26017">
              <w:rPr>
                <w:rFonts w:ascii="Times New Roman" w:hAnsi="Times New Roman"/>
                <w:bCs/>
                <w:sz w:val="24"/>
                <w:szCs w:val="24"/>
              </w:rPr>
              <w:t>[</w:t>
            </w:r>
            <w:r w:rsidRPr="00D26017">
              <w:rPr>
                <w:rFonts w:ascii="Times New Roman" w:hAnsi="Times New Roman"/>
                <w:b/>
                <w:bCs/>
                <w:i/>
                <w:sz w:val="24"/>
                <w:szCs w:val="24"/>
              </w:rPr>
              <w:t>указывается наименование</w:t>
            </w:r>
            <w:r w:rsidRPr="00D26017">
              <w:rPr>
                <w:rFonts w:ascii="Times New Roman" w:hAnsi="Times New Roman"/>
                <w:bCs/>
                <w:i/>
                <w:sz w:val="24"/>
                <w:szCs w:val="24"/>
              </w:rPr>
              <w:t>]</w:t>
            </w:r>
          </w:p>
        </w:tc>
      </w:tr>
    </w:tbl>
    <w:p w:rsidR="00072997" w:rsidRPr="00D26017" w:rsidRDefault="00072997" w:rsidP="0071249E">
      <w:pPr>
        <w:widowControl w:val="0"/>
        <w:spacing w:after="0" w:line="240" w:lineRule="auto"/>
        <w:ind w:firstLine="567"/>
        <w:rPr>
          <w:rFonts w:ascii="Times New Roman" w:hAnsi="Times New Roman"/>
          <w:bCs/>
          <w:sz w:val="24"/>
          <w:szCs w:val="24"/>
        </w:rPr>
      </w:pP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Анкеты указанных лиц, являющихся субъектами малого/ среднего предпринимательства прилагаются.</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Приложения:</w:t>
      </w:r>
    </w:p>
    <w:p w:rsidR="00072997" w:rsidRPr="00D26017" w:rsidRDefault="00072997" w:rsidP="0071249E">
      <w:pPr>
        <w:widowControl w:val="0"/>
        <w:numPr>
          <w:ilvl w:val="0"/>
          <w:numId w:val="37"/>
        </w:numPr>
        <w:snapToGrid w:val="0"/>
        <w:spacing w:after="0" w:line="240" w:lineRule="auto"/>
        <w:ind w:left="0" w:firstLine="567"/>
        <w:jc w:val="both"/>
        <w:rPr>
          <w:rFonts w:ascii="Times New Roman" w:hAnsi="Times New Roman"/>
          <w:bCs/>
          <w:sz w:val="24"/>
          <w:szCs w:val="24"/>
        </w:rPr>
      </w:pPr>
      <w:r w:rsidRPr="00D26017">
        <w:rPr>
          <w:rFonts w:ascii="Times New Roman" w:hAnsi="Times New Roman"/>
          <w:bCs/>
          <w:sz w:val="24"/>
          <w:szCs w:val="24"/>
        </w:rPr>
        <w:t>[</w:t>
      </w:r>
      <w:r w:rsidRPr="00D26017">
        <w:rPr>
          <w:rFonts w:ascii="Times New Roman" w:hAnsi="Times New Roman"/>
          <w:b/>
          <w:bCs/>
          <w:i/>
          <w:sz w:val="24"/>
          <w:szCs w:val="24"/>
        </w:rPr>
        <w:t>указывается наименование прилагаемого документа</w:t>
      </w:r>
      <w:r w:rsidRPr="00D26017">
        <w:rPr>
          <w:rFonts w:ascii="Times New Roman" w:hAnsi="Times New Roman"/>
          <w:bCs/>
          <w:sz w:val="24"/>
          <w:szCs w:val="24"/>
        </w:rPr>
        <w:t>]</w:t>
      </w:r>
    </w:p>
    <w:p w:rsidR="00072997" w:rsidRPr="00D26017" w:rsidRDefault="00072997" w:rsidP="0071249E">
      <w:pPr>
        <w:widowControl w:val="0"/>
        <w:numPr>
          <w:ilvl w:val="0"/>
          <w:numId w:val="37"/>
        </w:numPr>
        <w:snapToGrid w:val="0"/>
        <w:spacing w:after="0" w:line="240" w:lineRule="auto"/>
        <w:ind w:left="0" w:firstLine="567"/>
        <w:jc w:val="both"/>
        <w:rPr>
          <w:rFonts w:ascii="Times New Roman" w:hAnsi="Times New Roman"/>
          <w:bCs/>
          <w:sz w:val="24"/>
          <w:szCs w:val="24"/>
        </w:rPr>
      </w:pPr>
      <w:r w:rsidRPr="00D26017">
        <w:rPr>
          <w:rFonts w:ascii="Times New Roman" w:hAnsi="Times New Roman"/>
          <w:bCs/>
          <w:sz w:val="24"/>
          <w:szCs w:val="24"/>
        </w:rPr>
        <w:t>…</w:t>
      </w:r>
    </w:p>
    <w:p w:rsidR="00072997" w:rsidRPr="00D26017" w:rsidRDefault="00072997" w:rsidP="0071249E">
      <w:pPr>
        <w:widowControl w:val="0"/>
        <w:spacing w:after="0" w:line="240" w:lineRule="auto"/>
        <w:ind w:firstLine="567"/>
        <w:rPr>
          <w:rFonts w:ascii="Times New Roman" w:hAnsi="Times New Roman"/>
          <w:bCs/>
          <w:sz w:val="24"/>
          <w:szCs w:val="24"/>
        </w:rPr>
      </w:pP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(подпись)</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М.П.</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___________________________________________________________________________</w:t>
      </w:r>
    </w:p>
    <w:p w:rsidR="00072997" w:rsidRPr="00D26017" w:rsidRDefault="00072997" w:rsidP="0071249E">
      <w:pPr>
        <w:widowControl w:val="0"/>
        <w:spacing w:after="0" w:line="240" w:lineRule="auto"/>
        <w:ind w:firstLine="567"/>
        <w:rPr>
          <w:rFonts w:ascii="Times New Roman" w:hAnsi="Times New Roman"/>
          <w:bCs/>
          <w:sz w:val="24"/>
          <w:szCs w:val="24"/>
        </w:rPr>
      </w:pPr>
      <w:r w:rsidRPr="00D26017">
        <w:rPr>
          <w:rFonts w:ascii="Times New Roman" w:hAnsi="Times New Roman"/>
          <w:bCs/>
          <w:sz w:val="24"/>
          <w:szCs w:val="24"/>
        </w:rPr>
        <w:t xml:space="preserve">      (фамилия, имя, отчество (при наличии) подписавшего, должность)</w:t>
      </w:r>
    </w:p>
    <w:p w:rsidR="00072997" w:rsidRPr="00D26017" w:rsidRDefault="00072997" w:rsidP="0071249E">
      <w:pPr>
        <w:widowControl w:val="0"/>
        <w:spacing w:after="0" w:line="240" w:lineRule="auto"/>
        <w:ind w:firstLine="567"/>
        <w:rPr>
          <w:rFonts w:ascii="Times New Roman" w:hAnsi="Times New Roman"/>
          <w:sz w:val="24"/>
          <w:szCs w:val="24"/>
        </w:rPr>
      </w:pPr>
    </w:p>
    <w:p w:rsidR="00072997" w:rsidRPr="00D26017" w:rsidRDefault="00072997" w:rsidP="0071249E">
      <w:pPr>
        <w:widowControl w:val="0"/>
        <w:autoSpaceDE w:val="0"/>
        <w:autoSpaceDN w:val="0"/>
        <w:adjustRightInd w:val="0"/>
        <w:spacing w:after="0" w:line="240" w:lineRule="auto"/>
        <w:ind w:firstLine="567"/>
        <w:rPr>
          <w:rFonts w:ascii="Times New Roman" w:hAnsi="Times New Roman"/>
          <w:sz w:val="24"/>
          <w:szCs w:val="24"/>
        </w:rPr>
      </w:pPr>
      <w:r w:rsidRPr="00D26017">
        <w:rPr>
          <w:rStyle w:val="affc"/>
          <w:rFonts w:ascii="Times New Roman" w:hAnsi="Times New Roman"/>
          <w:sz w:val="24"/>
          <w:szCs w:val="24"/>
        </w:rPr>
        <w:t>1</w:t>
      </w:r>
      <w:r w:rsidRPr="00D26017">
        <w:rPr>
          <w:rFonts w:ascii="Times New Roman" w:hAnsi="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072997" w:rsidRPr="00D26017" w:rsidRDefault="00072997" w:rsidP="0071249E">
      <w:pPr>
        <w:pStyle w:val="affa"/>
        <w:widowControl w:val="0"/>
        <w:ind w:firstLine="567"/>
        <w:jc w:val="both"/>
        <w:rPr>
          <w:sz w:val="24"/>
          <w:szCs w:val="24"/>
        </w:rPr>
      </w:pPr>
      <w:r w:rsidRPr="00D26017">
        <w:rPr>
          <w:rStyle w:val="affc"/>
          <w:sz w:val="24"/>
          <w:szCs w:val="24"/>
        </w:rPr>
        <w:t>2</w:t>
      </w:r>
      <w:r w:rsidRPr="00D26017">
        <w:rPr>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Style w:val="affc"/>
          <w:rFonts w:ascii="Times New Roman" w:hAnsi="Times New Roman"/>
          <w:sz w:val="24"/>
          <w:szCs w:val="24"/>
        </w:rPr>
        <w:t>3</w:t>
      </w:r>
      <w:r w:rsidRPr="00D26017">
        <w:rPr>
          <w:rFonts w:ascii="Times New Roman" w:hAnsi="Times New Roman"/>
          <w:sz w:val="24"/>
          <w:szCs w:val="24"/>
        </w:rPr>
        <w:t> Пункты 1 – 11 являются обязательными для заполнения.</w:t>
      </w:r>
    </w:p>
    <w:p w:rsidR="00072997" w:rsidRPr="00D26017" w:rsidRDefault="00072997" w:rsidP="0071249E">
      <w:pPr>
        <w:widowControl w:val="0"/>
        <w:spacing w:after="0" w:line="240" w:lineRule="auto"/>
        <w:ind w:firstLine="567"/>
        <w:rPr>
          <w:rFonts w:ascii="Times New Roman" w:hAnsi="Times New Roman"/>
          <w:sz w:val="24"/>
          <w:szCs w:val="24"/>
        </w:rPr>
        <w:sectPr w:rsidR="00072997" w:rsidRPr="00D26017" w:rsidSect="00F87254">
          <w:footnotePr>
            <w:numFmt w:val="chicago"/>
          </w:footnotePr>
          <w:pgSz w:w="11906" w:h="16838" w:code="9"/>
          <w:pgMar w:top="426" w:right="991" w:bottom="426" w:left="1080" w:header="680" w:footer="737" w:gutter="0"/>
          <w:cols w:space="708"/>
          <w:docGrid w:linePitch="381"/>
        </w:sectPr>
      </w:pPr>
    </w:p>
    <w:p w:rsidR="00072997" w:rsidRPr="00D26017" w:rsidRDefault="00072997" w:rsidP="0071249E">
      <w:pPr>
        <w:pStyle w:val="1"/>
        <w:keepNext w:val="0"/>
        <w:widowControl w:val="0"/>
        <w:numPr>
          <w:ilvl w:val="0"/>
          <w:numId w:val="0"/>
        </w:numPr>
        <w:suppressAutoHyphens w:val="0"/>
        <w:ind w:firstLine="567"/>
        <w:jc w:val="right"/>
      </w:pPr>
      <w:bookmarkStart w:id="19" w:name="_Ref55336389"/>
      <w:bookmarkStart w:id="20" w:name="_Toc57314677"/>
      <w:bookmarkStart w:id="21" w:name="_Toc69728991"/>
      <w:bookmarkStart w:id="22" w:name="_Toc98254039"/>
      <w:bookmarkStart w:id="23" w:name="_Toc339360157"/>
      <w:bookmarkStart w:id="24" w:name="_Toc24971493"/>
      <w:r w:rsidRPr="00D26017">
        <w:lastRenderedPageBreak/>
        <w:t>СПРАВКА О МАТЕРИАЛЬНО-ТЕХНИЧЕСКИХ РЕСУРСАХ (ФОРМА 5)</w:t>
      </w:r>
      <w:bookmarkEnd w:id="19"/>
      <w:bookmarkEnd w:id="20"/>
      <w:bookmarkEnd w:id="21"/>
      <w:bookmarkEnd w:id="22"/>
      <w:bookmarkEnd w:id="23"/>
      <w:bookmarkEnd w:id="24"/>
    </w:p>
    <w:p w:rsidR="00072997" w:rsidRPr="00A45C5D" w:rsidRDefault="00072997" w:rsidP="0071249E">
      <w:pPr>
        <w:pStyle w:val="a2"/>
        <w:widowControl w:val="0"/>
        <w:numPr>
          <w:ilvl w:val="0"/>
          <w:numId w:val="0"/>
        </w:numPr>
        <w:ind w:firstLine="567"/>
        <w:jc w:val="right"/>
        <w:rPr>
          <w:b w:val="0"/>
        </w:rPr>
      </w:pPr>
      <w:bookmarkStart w:id="25" w:name="_Toc98254040"/>
      <w:r w:rsidRPr="00D26017">
        <w:t>ФОРМА СПРАВКИ О МАТЕРИАЛЬНО-ТЕХНИЧЕСКИХ РЕСУРСАХ</w:t>
      </w:r>
      <w:bookmarkEnd w:id="25"/>
      <w:r w:rsidR="00A45C5D">
        <w:t xml:space="preserve"> </w:t>
      </w:r>
      <w:r w:rsidR="00A45C5D" w:rsidRPr="00A45C5D">
        <w:rPr>
          <w:b w:val="0"/>
        </w:rPr>
        <w:t>(заполняется в случае закупки работ/оказания услуг)</w:t>
      </w:r>
    </w:p>
    <w:p w:rsidR="00A45C5D" w:rsidRDefault="00A45C5D" w:rsidP="0071249E">
      <w:pPr>
        <w:widowControl w:val="0"/>
        <w:spacing w:after="0" w:line="240" w:lineRule="auto"/>
        <w:ind w:firstLine="567"/>
        <w:rPr>
          <w:rFonts w:ascii="Times New Roman" w:hAnsi="Times New Roman"/>
          <w:sz w:val="24"/>
          <w:szCs w:val="24"/>
        </w:rPr>
      </w:pP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Приложение 4 к письму о подаче оферты</w:t>
      </w:r>
      <w:r w:rsidRPr="00D26017">
        <w:rPr>
          <w:rFonts w:ascii="Times New Roman" w:hAnsi="Times New Roman"/>
          <w:sz w:val="24"/>
          <w:szCs w:val="24"/>
        </w:rPr>
        <w:br/>
        <w:t>от «____»_____________ г. №__________</w:t>
      </w:r>
    </w:p>
    <w:p w:rsidR="00072997" w:rsidRPr="00D26017" w:rsidRDefault="00072997" w:rsidP="0071249E">
      <w:pPr>
        <w:widowControl w:val="0"/>
        <w:spacing w:after="0" w:line="240" w:lineRule="auto"/>
        <w:ind w:firstLine="567"/>
        <w:jc w:val="center"/>
        <w:rPr>
          <w:rFonts w:ascii="Times New Roman" w:hAnsi="Times New Roman"/>
          <w:b/>
          <w:sz w:val="24"/>
          <w:szCs w:val="24"/>
        </w:rPr>
      </w:pPr>
    </w:p>
    <w:p w:rsidR="00072997" w:rsidRPr="00D26017" w:rsidRDefault="00072997" w:rsidP="0071249E">
      <w:pPr>
        <w:widowControl w:val="0"/>
        <w:spacing w:after="0" w:line="240" w:lineRule="auto"/>
        <w:ind w:firstLine="567"/>
        <w:jc w:val="center"/>
        <w:rPr>
          <w:rFonts w:ascii="Times New Roman" w:hAnsi="Times New Roman"/>
          <w:b/>
          <w:sz w:val="24"/>
          <w:szCs w:val="24"/>
        </w:rPr>
      </w:pPr>
      <w:r w:rsidRPr="00D26017">
        <w:rPr>
          <w:rFonts w:ascii="Times New Roman" w:hAnsi="Times New Roman"/>
          <w:b/>
          <w:sz w:val="24"/>
          <w:szCs w:val="24"/>
        </w:rPr>
        <w:t>Справка о материально-технических ресурсах</w:t>
      </w:r>
    </w:p>
    <w:p w:rsidR="00072997" w:rsidRPr="00D26017" w:rsidRDefault="00072997" w:rsidP="0071249E">
      <w:pPr>
        <w:widowControl w:val="0"/>
        <w:spacing w:after="0" w:line="240" w:lineRule="auto"/>
        <w:ind w:firstLine="567"/>
        <w:rPr>
          <w:rFonts w:ascii="Times New Roman" w:hAnsi="Times New Roman"/>
          <w:color w:val="000000"/>
          <w:sz w:val="24"/>
          <w:szCs w:val="24"/>
        </w:rPr>
      </w:pPr>
      <w:r w:rsidRPr="00D26017">
        <w:rPr>
          <w:rFonts w:ascii="Times New Roman" w:hAnsi="Times New Roman"/>
          <w:color w:val="000000"/>
          <w:sz w:val="24"/>
          <w:szCs w:val="24"/>
        </w:rPr>
        <w:t>Наименование и адрес Участника: _________________________________</w:t>
      </w:r>
    </w:p>
    <w:p w:rsidR="00072997" w:rsidRPr="00D26017" w:rsidRDefault="00072997" w:rsidP="0071249E">
      <w:pPr>
        <w:widowControl w:val="0"/>
        <w:spacing w:after="0" w:line="240" w:lineRule="auto"/>
        <w:ind w:firstLine="567"/>
        <w:rPr>
          <w:rFonts w:ascii="Times New Roman" w:hAnsi="Times New Roman"/>
          <w:sz w:val="24"/>
          <w:szCs w:val="24"/>
        </w:rPr>
      </w:pPr>
    </w:p>
    <w:tbl>
      <w:tblPr>
        <w:tblW w:w="1039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590"/>
        <w:gridCol w:w="1590"/>
        <w:gridCol w:w="1590"/>
        <w:gridCol w:w="1590"/>
        <w:gridCol w:w="1590"/>
        <w:gridCol w:w="1590"/>
      </w:tblGrid>
      <w:tr w:rsidR="00072997" w:rsidRPr="00D26017" w:rsidTr="00553FC1">
        <w:trPr>
          <w:cantSplit/>
          <w:trHeight w:val="530"/>
        </w:trPr>
        <w:tc>
          <w:tcPr>
            <w:tcW w:w="851" w:type="dxa"/>
          </w:tcPr>
          <w:p w:rsidR="00072997" w:rsidRPr="00D26017" w:rsidRDefault="00072997" w:rsidP="00553FC1">
            <w:pPr>
              <w:pStyle w:val="aff8"/>
              <w:keepNext w:val="0"/>
              <w:widowControl w:val="0"/>
              <w:spacing w:before="0" w:after="0"/>
              <w:ind w:left="0" w:right="0" w:firstLine="34"/>
              <w:rPr>
                <w:sz w:val="24"/>
                <w:szCs w:val="24"/>
              </w:rPr>
            </w:pPr>
            <w:r w:rsidRPr="00D26017">
              <w:rPr>
                <w:sz w:val="24"/>
                <w:szCs w:val="24"/>
              </w:rPr>
              <w:t>№</w:t>
            </w:r>
          </w:p>
          <w:p w:rsidR="00072997" w:rsidRPr="00D26017" w:rsidRDefault="00072997" w:rsidP="00553FC1">
            <w:pPr>
              <w:pStyle w:val="aff8"/>
              <w:keepNext w:val="0"/>
              <w:widowControl w:val="0"/>
              <w:spacing w:before="0" w:after="0"/>
              <w:ind w:left="0" w:right="0" w:firstLine="34"/>
              <w:rPr>
                <w:sz w:val="24"/>
                <w:szCs w:val="24"/>
              </w:rPr>
            </w:pPr>
            <w:r w:rsidRPr="00D26017">
              <w:rPr>
                <w:sz w:val="24"/>
                <w:szCs w:val="24"/>
              </w:rPr>
              <w:t>п/п</w:t>
            </w:r>
          </w:p>
        </w:tc>
        <w:tc>
          <w:tcPr>
            <w:tcW w:w="1590" w:type="dxa"/>
          </w:tcPr>
          <w:p w:rsidR="00072997" w:rsidRPr="00D26017" w:rsidRDefault="00072997" w:rsidP="00553FC1">
            <w:pPr>
              <w:pStyle w:val="aff8"/>
              <w:keepNext w:val="0"/>
              <w:widowControl w:val="0"/>
              <w:spacing w:before="0" w:after="0"/>
              <w:ind w:left="0" w:right="0"/>
              <w:rPr>
                <w:sz w:val="24"/>
                <w:szCs w:val="24"/>
              </w:rPr>
            </w:pPr>
            <w:r w:rsidRPr="00D26017">
              <w:rPr>
                <w:sz w:val="24"/>
                <w:szCs w:val="24"/>
              </w:rPr>
              <w:t>Наименование</w:t>
            </w:r>
          </w:p>
        </w:tc>
        <w:tc>
          <w:tcPr>
            <w:tcW w:w="1590" w:type="dxa"/>
          </w:tcPr>
          <w:p w:rsidR="00072997" w:rsidRPr="00D26017" w:rsidRDefault="00072997" w:rsidP="00553FC1">
            <w:pPr>
              <w:pStyle w:val="aff8"/>
              <w:keepNext w:val="0"/>
              <w:widowControl w:val="0"/>
              <w:spacing w:before="0" w:after="0"/>
              <w:ind w:left="0" w:right="0" w:firstLine="3"/>
              <w:rPr>
                <w:sz w:val="24"/>
                <w:szCs w:val="24"/>
              </w:rPr>
            </w:pPr>
            <w:r w:rsidRPr="00D26017">
              <w:rPr>
                <w:sz w:val="24"/>
                <w:szCs w:val="24"/>
              </w:rPr>
              <w:t>Местонахождение</w:t>
            </w:r>
          </w:p>
        </w:tc>
        <w:tc>
          <w:tcPr>
            <w:tcW w:w="1590" w:type="dxa"/>
          </w:tcPr>
          <w:p w:rsidR="00072997" w:rsidRPr="00D26017" w:rsidRDefault="00072997" w:rsidP="00553FC1">
            <w:pPr>
              <w:pStyle w:val="aff8"/>
              <w:keepNext w:val="0"/>
              <w:widowControl w:val="0"/>
              <w:spacing w:before="0" w:after="0"/>
              <w:ind w:left="0" w:right="0"/>
              <w:rPr>
                <w:sz w:val="24"/>
                <w:szCs w:val="24"/>
              </w:rPr>
            </w:pPr>
            <w:r w:rsidRPr="00D26017">
              <w:rPr>
                <w:sz w:val="24"/>
                <w:szCs w:val="24"/>
              </w:rPr>
              <w:t>Право собственности или иное право (хозяйственного ведения, оперативного управления)</w:t>
            </w:r>
          </w:p>
        </w:tc>
        <w:tc>
          <w:tcPr>
            <w:tcW w:w="1590" w:type="dxa"/>
          </w:tcPr>
          <w:p w:rsidR="00072997" w:rsidRPr="00D26017" w:rsidRDefault="00072997" w:rsidP="00553FC1">
            <w:pPr>
              <w:pStyle w:val="aff8"/>
              <w:keepNext w:val="0"/>
              <w:widowControl w:val="0"/>
              <w:spacing w:before="0" w:after="0"/>
              <w:ind w:left="0" w:right="0"/>
              <w:rPr>
                <w:sz w:val="24"/>
                <w:szCs w:val="24"/>
              </w:rPr>
            </w:pPr>
            <w:r w:rsidRPr="00D26017">
              <w:rPr>
                <w:sz w:val="24"/>
                <w:szCs w:val="24"/>
              </w:rPr>
              <w:t>Предназначение (с точки зрения выполнения Договора)</w:t>
            </w:r>
          </w:p>
        </w:tc>
        <w:tc>
          <w:tcPr>
            <w:tcW w:w="1590" w:type="dxa"/>
          </w:tcPr>
          <w:p w:rsidR="00072997" w:rsidRPr="00D26017" w:rsidRDefault="00072997" w:rsidP="00553FC1">
            <w:pPr>
              <w:pStyle w:val="aff8"/>
              <w:keepNext w:val="0"/>
              <w:widowControl w:val="0"/>
              <w:spacing w:before="0" w:after="0"/>
              <w:ind w:left="0" w:right="0"/>
              <w:rPr>
                <w:sz w:val="24"/>
                <w:szCs w:val="24"/>
              </w:rPr>
            </w:pPr>
            <w:r w:rsidRPr="00D26017">
              <w:rPr>
                <w:sz w:val="24"/>
                <w:szCs w:val="24"/>
              </w:rPr>
              <w:t>Состояние</w:t>
            </w:r>
          </w:p>
        </w:tc>
        <w:tc>
          <w:tcPr>
            <w:tcW w:w="1590" w:type="dxa"/>
          </w:tcPr>
          <w:p w:rsidR="00072997" w:rsidRPr="00D26017" w:rsidRDefault="00072997" w:rsidP="00553FC1">
            <w:pPr>
              <w:pStyle w:val="aff8"/>
              <w:keepNext w:val="0"/>
              <w:widowControl w:val="0"/>
              <w:spacing w:before="0" w:after="0"/>
              <w:ind w:left="0" w:right="0"/>
              <w:rPr>
                <w:sz w:val="24"/>
                <w:szCs w:val="24"/>
              </w:rPr>
            </w:pPr>
            <w:r w:rsidRPr="00D26017">
              <w:rPr>
                <w:sz w:val="24"/>
                <w:szCs w:val="24"/>
              </w:rPr>
              <w:t>Примечания</w:t>
            </w: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r w:rsidRPr="00D26017">
              <w:rPr>
                <w:rFonts w:ascii="Times New Roman" w:hAnsi="Times New Roman"/>
                <w:sz w:val="24"/>
                <w:szCs w:val="24"/>
              </w:rPr>
              <w:t>1.</w:t>
            </w:r>
          </w:p>
        </w:tc>
        <w:tc>
          <w:tcPr>
            <w:tcW w:w="9540" w:type="dxa"/>
            <w:gridSpan w:val="6"/>
          </w:tcPr>
          <w:p w:rsidR="00072997" w:rsidRPr="00D26017" w:rsidRDefault="00072997" w:rsidP="00553FC1">
            <w:pPr>
              <w:pStyle w:val="aff9"/>
              <w:widowControl w:val="0"/>
              <w:spacing w:before="0" w:after="0"/>
              <w:ind w:left="0" w:right="0"/>
              <w:rPr>
                <w:szCs w:val="24"/>
              </w:rPr>
            </w:pPr>
            <w:r w:rsidRPr="00D26017">
              <w:rPr>
                <w:szCs w:val="24"/>
              </w:rPr>
              <w:t>Материально-Техническая база для выполнения требуемых работ/оказания услуг</w:t>
            </w: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r w:rsidRPr="00D26017">
              <w:rPr>
                <w:rFonts w:ascii="Times New Roman" w:hAnsi="Times New Roman"/>
                <w:sz w:val="24"/>
                <w:szCs w:val="24"/>
              </w:rPr>
              <w:t>1.1.</w:t>
            </w:r>
          </w:p>
        </w:tc>
        <w:tc>
          <w:tcPr>
            <w:tcW w:w="1590" w:type="dxa"/>
          </w:tcPr>
          <w:p w:rsidR="00072997" w:rsidRPr="00D26017" w:rsidRDefault="00072997" w:rsidP="00553FC1">
            <w:pPr>
              <w:pStyle w:val="aff9"/>
              <w:widowControl w:val="0"/>
              <w:spacing w:before="0" w:after="0"/>
              <w:ind w:left="0" w:right="0"/>
              <w:rPr>
                <w:szCs w:val="24"/>
              </w:rPr>
            </w:pPr>
            <w:r w:rsidRPr="00D26017">
              <w:rPr>
                <w:szCs w:val="24"/>
              </w:rPr>
              <w:t>…</w:t>
            </w:r>
          </w:p>
        </w:tc>
        <w:tc>
          <w:tcPr>
            <w:tcW w:w="1590" w:type="dxa"/>
          </w:tcPr>
          <w:p w:rsidR="00072997" w:rsidRPr="00D26017" w:rsidRDefault="00072997" w:rsidP="00553FC1">
            <w:pPr>
              <w:pStyle w:val="aff9"/>
              <w:widowControl w:val="0"/>
              <w:spacing w:before="0" w:after="0"/>
              <w:ind w:left="0" w:right="0" w:firstLine="3"/>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r w:rsidRPr="00D26017">
              <w:rPr>
                <w:rFonts w:ascii="Times New Roman" w:hAnsi="Times New Roman"/>
                <w:sz w:val="24"/>
                <w:szCs w:val="24"/>
              </w:rPr>
              <w:t>1.2.</w:t>
            </w:r>
          </w:p>
        </w:tc>
        <w:tc>
          <w:tcPr>
            <w:tcW w:w="1590" w:type="dxa"/>
          </w:tcPr>
          <w:p w:rsidR="00072997" w:rsidRPr="00D26017" w:rsidRDefault="00072997" w:rsidP="00553FC1">
            <w:pPr>
              <w:pStyle w:val="aff9"/>
              <w:widowControl w:val="0"/>
              <w:spacing w:before="0" w:after="0"/>
              <w:ind w:left="0" w:right="0"/>
              <w:rPr>
                <w:szCs w:val="24"/>
              </w:rPr>
            </w:pPr>
            <w:r w:rsidRPr="00D26017">
              <w:rPr>
                <w:szCs w:val="24"/>
              </w:rPr>
              <w:t>…</w:t>
            </w:r>
          </w:p>
        </w:tc>
        <w:tc>
          <w:tcPr>
            <w:tcW w:w="1590" w:type="dxa"/>
          </w:tcPr>
          <w:p w:rsidR="00072997" w:rsidRPr="00D26017" w:rsidRDefault="00072997" w:rsidP="00553FC1">
            <w:pPr>
              <w:pStyle w:val="aff9"/>
              <w:widowControl w:val="0"/>
              <w:spacing w:before="0" w:after="0"/>
              <w:ind w:left="0" w:right="0" w:firstLine="3"/>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p>
        </w:tc>
        <w:tc>
          <w:tcPr>
            <w:tcW w:w="1590" w:type="dxa"/>
          </w:tcPr>
          <w:p w:rsidR="00072997" w:rsidRPr="00D26017" w:rsidRDefault="00072997" w:rsidP="00553FC1">
            <w:pPr>
              <w:pStyle w:val="aff9"/>
              <w:widowControl w:val="0"/>
              <w:spacing w:before="0" w:after="0"/>
              <w:ind w:left="0" w:right="0"/>
              <w:rPr>
                <w:szCs w:val="24"/>
              </w:rPr>
            </w:pPr>
            <w:r w:rsidRPr="00D26017">
              <w:rPr>
                <w:szCs w:val="24"/>
              </w:rPr>
              <w:t>…</w:t>
            </w:r>
          </w:p>
        </w:tc>
        <w:tc>
          <w:tcPr>
            <w:tcW w:w="1590" w:type="dxa"/>
          </w:tcPr>
          <w:p w:rsidR="00072997" w:rsidRPr="00D26017" w:rsidRDefault="00072997" w:rsidP="00553FC1">
            <w:pPr>
              <w:pStyle w:val="aff9"/>
              <w:widowControl w:val="0"/>
              <w:spacing w:before="0" w:after="0"/>
              <w:ind w:left="0" w:right="0" w:firstLine="3"/>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r w:rsidRPr="00D26017">
              <w:rPr>
                <w:rFonts w:ascii="Times New Roman" w:hAnsi="Times New Roman"/>
                <w:sz w:val="24"/>
                <w:szCs w:val="24"/>
              </w:rPr>
              <w:t>2.</w:t>
            </w:r>
          </w:p>
        </w:tc>
        <w:tc>
          <w:tcPr>
            <w:tcW w:w="9540" w:type="dxa"/>
            <w:gridSpan w:val="6"/>
          </w:tcPr>
          <w:p w:rsidR="00072997" w:rsidRPr="00D26017" w:rsidRDefault="00072997" w:rsidP="00553FC1">
            <w:pPr>
              <w:pStyle w:val="aff9"/>
              <w:widowControl w:val="0"/>
              <w:spacing w:before="0" w:after="0"/>
              <w:ind w:left="0" w:right="0"/>
              <w:rPr>
                <w:szCs w:val="24"/>
              </w:rPr>
            </w:pPr>
            <w:r w:rsidRPr="00D26017">
              <w:rPr>
                <w:szCs w:val="24"/>
              </w:rPr>
              <w:t>Технологическая оснастка и оборудование для выполнения требуемых работ/оказания услуг</w:t>
            </w:r>
          </w:p>
        </w:tc>
      </w:tr>
      <w:tr w:rsidR="00072997" w:rsidRPr="00D26017" w:rsidTr="00553FC1">
        <w:trPr>
          <w:cantSplit/>
        </w:trPr>
        <w:tc>
          <w:tcPr>
            <w:tcW w:w="851" w:type="dxa"/>
          </w:tcPr>
          <w:p w:rsidR="00072997" w:rsidRPr="00D26017" w:rsidRDefault="00072997" w:rsidP="00553FC1">
            <w:pPr>
              <w:widowControl w:val="0"/>
              <w:spacing w:after="0" w:line="240" w:lineRule="auto"/>
              <w:ind w:firstLine="34"/>
              <w:rPr>
                <w:rFonts w:ascii="Times New Roman" w:hAnsi="Times New Roman"/>
                <w:sz w:val="24"/>
                <w:szCs w:val="24"/>
              </w:rPr>
            </w:pPr>
            <w:r w:rsidRPr="00D26017">
              <w:rPr>
                <w:rFonts w:ascii="Times New Roman" w:hAnsi="Times New Roman"/>
                <w:sz w:val="24"/>
                <w:szCs w:val="24"/>
              </w:rPr>
              <w:t>2.1.</w:t>
            </w:r>
          </w:p>
        </w:tc>
        <w:tc>
          <w:tcPr>
            <w:tcW w:w="1590" w:type="dxa"/>
          </w:tcPr>
          <w:p w:rsidR="00072997" w:rsidRPr="00D26017" w:rsidRDefault="00072997" w:rsidP="00553FC1">
            <w:pPr>
              <w:pStyle w:val="aff9"/>
              <w:widowControl w:val="0"/>
              <w:spacing w:before="0" w:after="0"/>
              <w:ind w:left="0" w:right="0"/>
              <w:rPr>
                <w:szCs w:val="24"/>
              </w:rPr>
            </w:pPr>
            <w:r w:rsidRPr="00D26017">
              <w:rPr>
                <w:szCs w:val="24"/>
              </w:rPr>
              <w:t>…</w:t>
            </w:r>
          </w:p>
        </w:tc>
        <w:tc>
          <w:tcPr>
            <w:tcW w:w="1590" w:type="dxa"/>
          </w:tcPr>
          <w:p w:rsidR="00072997" w:rsidRPr="00D26017" w:rsidRDefault="00072997" w:rsidP="00553FC1">
            <w:pPr>
              <w:pStyle w:val="aff9"/>
              <w:widowControl w:val="0"/>
              <w:spacing w:before="0" w:after="0"/>
              <w:ind w:left="0" w:right="0" w:firstLine="3"/>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r>
      <w:tr w:rsidR="00072997" w:rsidRPr="00D26017" w:rsidTr="00553FC1">
        <w:trPr>
          <w:cantSplit/>
        </w:trPr>
        <w:tc>
          <w:tcPr>
            <w:tcW w:w="851" w:type="dxa"/>
          </w:tcPr>
          <w:p w:rsidR="00072997" w:rsidRPr="00D26017" w:rsidRDefault="00072997" w:rsidP="00553FC1">
            <w:pPr>
              <w:pStyle w:val="aff9"/>
              <w:widowControl w:val="0"/>
              <w:spacing w:before="0" w:after="0"/>
              <w:ind w:left="0" w:right="0" w:firstLine="34"/>
              <w:rPr>
                <w:szCs w:val="24"/>
              </w:rPr>
            </w:pPr>
            <w:r w:rsidRPr="00D26017">
              <w:rPr>
                <w:szCs w:val="24"/>
              </w:rPr>
              <w:t>2.2.</w:t>
            </w:r>
          </w:p>
        </w:tc>
        <w:tc>
          <w:tcPr>
            <w:tcW w:w="1590" w:type="dxa"/>
          </w:tcPr>
          <w:p w:rsidR="00072997" w:rsidRPr="00D26017" w:rsidRDefault="00072997" w:rsidP="00553FC1">
            <w:pPr>
              <w:pStyle w:val="aff9"/>
              <w:widowControl w:val="0"/>
              <w:spacing w:before="0" w:after="0"/>
              <w:ind w:left="0" w:right="0"/>
              <w:rPr>
                <w:szCs w:val="24"/>
              </w:rPr>
            </w:pPr>
            <w:r w:rsidRPr="00D26017">
              <w:rPr>
                <w:szCs w:val="24"/>
              </w:rPr>
              <w:t>….</w:t>
            </w:r>
          </w:p>
        </w:tc>
        <w:tc>
          <w:tcPr>
            <w:tcW w:w="1590" w:type="dxa"/>
          </w:tcPr>
          <w:p w:rsidR="00072997" w:rsidRPr="00D26017" w:rsidRDefault="00072997" w:rsidP="00553FC1">
            <w:pPr>
              <w:pStyle w:val="aff9"/>
              <w:widowControl w:val="0"/>
              <w:spacing w:before="0" w:after="0"/>
              <w:ind w:left="0" w:right="0" w:firstLine="3"/>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c>
          <w:tcPr>
            <w:tcW w:w="1590" w:type="dxa"/>
          </w:tcPr>
          <w:p w:rsidR="00072997" w:rsidRPr="00D26017" w:rsidRDefault="00072997" w:rsidP="00553FC1">
            <w:pPr>
              <w:pStyle w:val="aff9"/>
              <w:widowControl w:val="0"/>
              <w:spacing w:before="0" w:after="0"/>
              <w:ind w:left="0" w:right="0"/>
              <w:rPr>
                <w:szCs w:val="24"/>
              </w:rPr>
            </w:pPr>
          </w:p>
        </w:tc>
      </w:tr>
    </w:tbl>
    <w:p w:rsidR="00072997" w:rsidRPr="00D26017" w:rsidRDefault="00072997" w:rsidP="0071249E">
      <w:pPr>
        <w:widowControl w:val="0"/>
        <w:spacing w:after="0" w:line="240" w:lineRule="auto"/>
        <w:ind w:firstLine="567"/>
        <w:rPr>
          <w:rFonts w:ascii="Times New Roman" w:hAnsi="Times New Roman"/>
          <w:sz w:val="24"/>
          <w:szCs w:val="24"/>
        </w:rPr>
      </w:pP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(подпись, М.П.)</w:t>
      </w:r>
    </w:p>
    <w:p w:rsidR="00072997" w:rsidRPr="00D26017" w:rsidRDefault="00072997" w:rsidP="0071249E">
      <w:pPr>
        <w:widowControl w:val="0"/>
        <w:spacing w:after="0" w:line="240" w:lineRule="auto"/>
        <w:ind w:firstLine="567"/>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center"/>
        <w:rPr>
          <w:rFonts w:ascii="Times New Roman" w:hAnsi="Times New Roman"/>
          <w:sz w:val="24"/>
          <w:szCs w:val="24"/>
          <w:vertAlign w:val="superscript"/>
        </w:rPr>
      </w:pPr>
      <w:r w:rsidRPr="00D26017">
        <w:rPr>
          <w:rFonts w:ascii="Times New Roman" w:hAnsi="Times New Roman"/>
          <w:sz w:val="24"/>
          <w:szCs w:val="24"/>
          <w:vertAlign w:val="superscript"/>
        </w:rPr>
        <w:t>(фамилия, имя, отчество подписавшего, должность)</w:t>
      </w:r>
    </w:p>
    <w:p w:rsidR="00072997" w:rsidRPr="00D26017" w:rsidRDefault="00072997" w:rsidP="0071249E">
      <w:pPr>
        <w:widowControl w:val="0"/>
        <w:tabs>
          <w:tab w:val="left" w:pos="1134"/>
        </w:tabs>
        <w:spacing w:after="0" w:line="240" w:lineRule="auto"/>
        <w:ind w:firstLine="567"/>
        <w:rPr>
          <w:rFonts w:ascii="Times New Roman" w:hAnsi="Times New Roman"/>
          <w:sz w:val="24"/>
          <w:szCs w:val="24"/>
        </w:rPr>
        <w:sectPr w:rsidR="00072997" w:rsidRPr="00D26017" w:rsidSect="00F87254">
          <w:footnotePr>
            <w:numFmt w:val="chicago"/>
          </w:footnotePr>
          <w:pgSz w:w="11906" w:h="16838" w:code="9"/>
          <w:pgMar w:top="426" w:right="1080" w:bottom="1440" w:left="1080" w:header="680" w:footer="737" w:gutter="0"/>
          <w:cols w:space="708"/>
          <w:docGrid w:linePitch="381"/>
        </w:sectPr>
      </w:pPr>
    </w:p>
    <w:p w:rsidR="00072997" w:rsidRPr="00D26017" w:rsidRDefault="00072997" w:rsidP="0071249E">
      <w:pPr>
        <w:pStyle w:val="1"/>
        <w:keepNext w:val="0"/>
        <w:widowControl w:val="0"/>
        <w:numPr>
          <w:ilvl w:val="0"/>
          <w:numId w:val="0"/>
        </w:numPr>
        <w:suppressAutoHyphens w:val="0"/>
        <w:ind w:firstLine="567"/>
        <w:jc w:val="right"/>
      </w:pPr>
      <w:bookmarkStart w:id="26" w:name="_Toc339360160"/>
      <w:bookmarkStart w:id="27" w:name="_Toc24971496"/>
      <w:r w:rsidRPr="00D26017">
        <w:lastRenderedPageBreak/>
        <w:t xml:space="preserve">СОГЛАСИЕ НА ЗАКЛЮЧЕНИЕ ДОГОВОРА (ФОРМА </w:t>
      </w:r>
      <w:r>
        <w:t>6</w:t>
      </w:r>
      <w:r w:rsidRPr="00D26017">
        <w:t>)</w:t>
      </w:r>
      <w:bookmarkEnd w:id="26"/>
      <w:bookmarkEnd w:id="27"/>
    </w:p>
    <w:p w:rsidR="00072997" w:rsidRPr="00D26017" w:rsidRDefault="00072997" w:rsidP="0071249E">
      <w:pPr>
        <w:pStyle w:val="ac"/>
        <w:ind w:firstLine="567"/>
        <w:rPr>
          <w:rFonts w:ascii="Times New Roman" w:hAnsi="Times New Roman"/>
        </w:rPr>
      </w:pPr>
    </w:p>
    <w:p w:rsidR="00072997" w:rsidRPr="00D26017" w:rsidRDefault="00072997" w:rsidP="0071249E">
      <w:pPr>
        <w:widowControl w:val="0"/>
        <w:spacing w:after="0" w:line="240" w:lineRule="auto"/>
        <w:ind w:firstLine="567"/>
        <w:jc w:val="center"/>
        <w:rPr>
          <w:rFonts w:ascii="Times New Roman" w:hAnsi="Times New Roman"/>
          <w:b/>
          <w:bCs/>
          <w:color w:val="000000"/>
          <w:position w:val="2"/>
          <w:sz w:val="24"/>
          <w:szCs w:val="24"/>
        </w:rPr>
      </w:pPr>
    </w:p>
    <w:p w:rsidR="00072997" w:rsidRPr="00D26017" w:rsidRDefault="00072997" w:rsidP="0071249E">
      <w:pPr>
        <w:widowControl w:val="0"/>
        <w:spacing w:after="0" w:line="240" w:lineRule="auto"/>
        <w:ind w:firstLine="567"/>
        <w:jc w:val="center"/>
        <w:rPr>
          <w:rFonts w:ascii="Times New Roman" w:hAnsi="Times New Roman"/>
          <w:b/>
          <w:bCs/>
          <w:color w:val="000000"/>
          <w:position w:val="2"/>
          <w:sz w:val="24"/>
          <w:szCs w:val="24"/>
        </w:rPr>
      </w:pPr>
      <w:r w:rsidRPr="00D26017">
        <w:rPr>
          <w:rFonts w:ascii="Times New Roman" w:hAnsi="Times New Roman"/>
          <w:b/>
          <w:bCs/>
          <w:color w:val="000000"/>
          <w:position w:val="2"/>
          <w:sz w:val="24"/>
          <w:szCs w:val="24"/>
        </w:rPr>
        <w:t>СОГЛАСИЕ</w:t>
      </w:r>
    </w:p>
    <w:p w:rsidR="00072997" w:rsidRPr="00D26017" w:rsidRDefault="00072997" w:rsidP="0071249E">
      <w:pPr>
        <w:widowControl w:val="0"/>
        <w:spacing w:after="0" w:line="240" w:lineRule="auto"/>
        <w:ind w:firstLine="567"/>
        <w:jc w:val="center"/>
        <w:rPr>
          <w:rFonts w:ascii="Times New Roman" w:hAnsi="Times New Roman"/>
          <w:b/>
          <w:bCs/>
          <w:color w:val="000000"/>
          <w:position w:val="2"/>
          <w:sz w:val="24"/>
          <w:szCs w:val="24"/>
        </w:rPr>
      </w:pPr>
      <w:r w:rsidRPr="00D26017">
        <w:rPr>
          <w:rFonts w:ascii="Times New Roman" w:hAnsi="Times New Roman"/>
          <w:b/>
          <w:bCs/>
          <w:color w:val="000000"/>
          <w:position w:val="2"/>
          <w:sz w:val="24"/>
          <w:szCs w:val="24"/>
        </w:rPr>
        <w:t>на заключение договора</w:t>
      </w:r>
    </w:p>
    <w:p w:rsidR="00072997" w:rsidRPr="00D26017" w:rsidRDefault="00072997" w:rsidP="0071249E">
      <w:pPr>
        <w:widowControl w:val="0"/>
        <w:spacing w:after="0" w:line="240" w:lineRule="auto"/>
        <w:ind w:firstLine="567"/>
        <w:rPr>
          <w:rFonts w:ascii="Times New Roman" w:hAnsi="Times New Roman"/>
          <w:bCs/>
          <w:color w:val="000000"/>
          <w:position w:val="2"/>
          <w:sz w:val="24"/>
          <w:szCs w:val="24"/>
        </w:rPr>
      </w:pPr>
    </w:p>
    <w:p w:rsidR="00072997" w:rsidRPr="00D26017" w:rsidRDefault="00072997" w:rsidP="0071249E">
      <w:pPr>
        <w:widowControl w:val="0"/>
        <w:spacing w:after="0" w:line="240" w:lineRule="auto"/>
        <w:ind w:firstLine="567"/>
        <w:rPr>
          <w:rFonts w:ascii="Times New Roman" w:hAnsi="Times New Roman"/>
          <w:bCs/>
          <w:color w:val="000000"/>
          <w:position w:val="2"/>
          <w:sz w:val="24"/>
          <w:szCs w:val="24"/>
        </w:rPr>
      </w:pPr>
      <w:r w:rsidRPr="00D26017">
        <w:rPr>
          <w:rFonts w:ascii="Times New Roman" w:hAnsi="Times New Roman"/>
          <w:bCs/>
          <w:color w:val="000000"/>
          <w:position w:val="2"/>
          <w:sz w:val="24"/>
          <w:szCs w:val="24"/>
        </w:rPr>
        <w:t xml:space="preserve">"_____________" </w:t>
      </w:r>
      <w:r w:rsidRPr="00D26017">
        <w:rPr>
          <w:rFonts w:ascii="Times New Roman" w:hAnsi="Times New Roman"/>
          <w:b/>
          <w:i/>
          <w:color w:val="000000"/>
          <w:sz w:val="24"/>
          <w:szCs w:val="24"/>
        </w:rPr>
        <w:t>[</w:t>
      </w:r>
      <w:r w:rsidRPr="00D26017">
        <w:rPr>
          <w:rFonts w:ascii="Times New Roman" w:hAnsi="Times New Roman"/>
          <w:b/>
          <w:bCs/>
          <w:i/>
          <w:sz w:val="24"/>
          <w:szCs w:val="24"/>
        </w:rPr>
        <w:t>указывается наименование Участника закупки, либо субподрядчика/ соисполнителя,  либо члена коллективного Участника закупки</w:t>
      </w:r>
      <w:r w:rsidRPr="00D26017">
        <w:rPr>
          <w:rFonts w:ascii="Times New Roman" w:hAnsi="Times New Roman"/>
          <w:b/>
          <w:i/>
          <w:color w:val="000000"/>
          <w:sz w:val="24"/>
          <w:szCs w:val="24"/>
        </w:rPr>
        <w:t>]</w:t>
      </w:r>
      <w:r w:rsidRPr="00D26017">
        <w:rPr>
          <w:rFonts w:ascii="Times New Roman" w:hAnsi="Times New Roman"/>
          <w:bCs/>
          <w:color w:val="000000"/>
          <w:position w:val="2"/>
          <w:sz w:val="24"/>
          <w:szCs w:val="24"/>
        </w:rPr>
        <w:t xml:space="preserve">, изучив Закупочную документацию по лоту № </w:t>
      </w:r>
      <w:r w:rsidRPr="00D26017">
        <w:rPr>
          <w:rFonts w:ascii="Times New Roman" w:hAnsi="Times New Roman"/>
          <w:color w:val="000000"/>
          <w:sz w:val="24"/>
          <w:szCs w:val="24"/>
        </w:rPr>
        <w:t>[</w:t>
      </w:r>
      <w:r w:rsidRPr="00D26017">
        <w:rPr>
          <w:rFonts w:ascii="Times New Roman" w:hAnsi="Times New Roman"/>
          <w:b/>
          <w:bCs/>
          <w:i/>
          <w:sz w:val="24"/>
          <w:szCs w:val="24"/>
        </w:rPr>
        <w:t>указывается номер и наименование закупочной процедуры</w:t>
      </w:r>
      <w:r w:rsidRPr="00D26017">
        <w:rPr>
          <w:rFonts w:ascii="Times New Roman" w:hAnsi="Times New Roman"/>
          <w:color w:val="000000"/>
          <w:sz w:val="24"/>
          <w:szCs w:val="24"/>
        </w:rPr>
        <w:t xml:space="preserve">] </w:t>
      </w:r>
      <w:r w:rsidRPr="00D26017">
        <w:rPr>
          <w:rFonts w:ascii="Times New Roman" w:hAnsi="Times New Roman"/>
          <w:bCs/>
          <w:color w:val="000000"/>
          <w:position w:val="2"/>
          <w:sz w:val="24"/>
          <w:szCs w:val="24"/>
        </w:rPr>
        <w:t>подтверждает свое согласие на заключение договора в полном соответствии с приложенной формой Типового договора (Приложение 3 к настоящей закупочной документации), являющегося неотъемлемой частью Закупочной документации.</w:t>
      </w:r>
    </w:p>
    <w:p w:rsidR="00072997" w:rsidRPr="00D26017" w:rsidRDefault="00072997" w:rsidP="0071249E">
      <w:pPr>
        <w:widowControl w:val="0"/>
        <w:spacing w:after="0" w:line="240" w:lineRule="auto"/>
        <w:ind w:firstLine="567"/>
        <w:rPr>
          <w:rFonts w:ascii="Times New Roman" w:hAnsi="Times New Roman"/>
          <w:bCs/>
          <w:color w:val="000000"/>
          <w:position w:val="2"/>
          <w:sz w:val="24"/>
          <w:szCs w:val="24"/>
        </w:rPr>
      </w:pPr>
    </w:p>
    <w:p w:rsidR="00072997" w:rsidRPr="00D26017" w:rsidRDefault="00072997" w:rsidP="0071249E">
      <w:pPr>
        <w:widowControl w:val="0"/>
        <w:spacing w:after="0" w:line="240" w:lineRule="auto"/>
        <w:ind w:firstLine="567"/>
        <w:rPr>
          <w:rFonts w:ascii="Times New Roman" w:hAnsi="Times New Roman"/>
          <w:b/>
          <w:bCs/>
          <w:sz w:val="24"/>
          <w:szCs w:val="24"/>
        </w:rPr>
      </w:pPr>
    </w:p>
    <w:p w:rsidR="00072997" w:rsidRPr="00D26017" w:rsidRDefault="00072997" w:rsidP="0071249E">
      <w:pPr>
        <w:widowControl w:val="0"/>
        <w:spacing w:after="0" w:line="240" w:lineRule="auto"/>
        <w:ind w:firstLine="567"/>
        <w:rPr>
          <w:rFonts w:ascii="Times New Roman" w:hAnsi="Times New Roman"/>
          <w:sz w:val="24"/>
          <w:szCs w:val="24"/>
        </w:rPr>
      </w:pPr>
    </w:p>
    <w:tbl>
      <w:tblPr>
        <w:tblW w:w="0" w:type="auto"/>
        <w:tblInd w:w="1526" w:type="dxa"/>
        <w:tblCellMar>
          <w:left w:w="0" w:type="dxa"/>
          <w:right w:w="0" w:type="dxa"/>
        </w:tblCellMar>
        <w:tblLook w:val="04A0" w:firstRow="1" w:lastRow="0" w:firstColumn="1" w:lastColumn="0" w:noHBand="0" w:noVBand="1"/>
      </w:tblPr>
      <w:tblGrid>
        <w:gridCol w:w="2268"/>
        <w:gridCol w:w="1843"/>
        <w:gridCol w:w="2409"/>
      </w:tblGrid>
      <w:tr w:rsidR="00072997" w:rsidRPr="00D26017" w:rsidTr="00F87254">
        <w:tc>
          <w:tcPr>
            <w:tcW w:w="2268" w:type="dxa"/>
            <w:tcBorders>
              <w:top w:val="nil"/>
              <w:left w:val="nil"/>
              <w:bottom w:val="single" w:sz="8" w:space="0" w:color="auto"/>
              <w:right w:val="nil"/>
            </w:tcBorders>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1843"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2409" w:type="dxa"/>
            <w:tcBorders>
              <w:top w:val="nil"/>
              <w:left w:val="nil"/>
              <w:bottom w:val="single" w:sz="8" w:space="0" w:color="auto"/>
              <w:right w:val="nil"/>
            </w:tcBorders>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r>
      <w:tr w:rsidR="00072997" w:rsidRPr="00553FC1" w:rsidTr="00F87254">
        <w:tc>
          <w:tcPr>
            <w:tcW w:w="2268" w:type="dxa"/>
            <w:tcMar>
              <w:top w:w="0" w:type="dxa"/>
              <w:left w:w="108" w:type="dxa"/>
              <w:bottom w:w="0" w:type="dxa"/>
              <w:right w:w="108" w:type="dxa"/>
            </w:tcMar>
            <w:hideMark/>
          </w:tcPr>
          <w:p w:rsidR="00072997" w:rsidRPr="00553FC1" w:rsidRDefault="00072997" w:rsidP="0071249E">
            <w:pPr>
              <w:widowControl w:val="0"/>
              <w:spacing w:after="0" w:line="240" w:lineRule="auto"/>
              <w:ind w:firstLine="567"/>
              <w:rPr>
                <w:rFonts w:ascii="Times New Roman" w:hAnsi="Times New Roman"/>
                <w:sz w:val="20"/>
                <w:szCs w:val="20"/>
              </w:rPr>
            </w:pPr>
            <w:r w:rsidRPr="00553FC1">
              <w:rPr>
                <w:rFonts w:ascii="Times New Roman" w:hAnsi="Times New Roman"/>
                <w:sz w:val="20"/>
                <w:szCs w:val="20"/>
              </w:rPr>
              <w:t>(дата)</w:t>
            </w:r>
          </w:p>
        </w:tc>
        <w:tc>
          <w:tcPr>
            <w:tcW w:w="1843"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2409" w:type="dxa"/>
            <w:tcMar>
              <w:top w:w="0" w:type="dxa"/>
              <w:left w:w="108" w:type="dxa"/>
              <w:bottom w:w="0" w:type="dxa"/>
              <w:right w:w="108" w:type="dxa"/>
            </w:tcMar>
            <w:hideMark/>
          </w:tcPr>
          <w:p w:rsidR="00072997" w:rsidRPr="00553FC1" w:rsidRDefault="00072997" w:rsidP="0071249E">
            <w:pPr>
              <w:widowControl w:val="0"/>
              <w:spacing w:after="0" w:line="240" w:lineRule="auto"/>
              <w:ind w:firstLine="567"/>
              <w:rPr>
                <w:rFonts w:ascii="Times New Roman" w:hAnsi="Times New Roman"/>
                <w:sz w:val="20"/>
                <w:szCs w:val="20"/>
              </w:rPr>
            </w:pPr>
            <w:r w:rsidRPr="00553FC1">
              <w:rPr>
                <w:rFonts w:ascii="Times New Roman" w:hAnsi="Times New Roman"/>
                <w:sz w:val="20"/>
                <w:szCs w:val="20"/>
              </w:rPr>
              <w:t>(подпись)</w:t>
            </w:r>
          </w:p>
        </w:tc>
      </w:tr>
      <w:tr w:rsidR="00072997" w:rsidRPr="00D26017" w:rsidTr="00F87254">
        <w:trPr>
          <w:trHeight w:val="169"/>
        </w:trPr>
        <w:tc>
          <w:tcPr>
            <w:tcW w:w="2268"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1843"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2409" w:type="dxa"/>
            <w:tcBorders>
              <w:top w:val="nil"/>
              <w:left w:val="nil"/>
              <w:bottom w:val="single" w:sz="8" w:space="0" w:color="auto"/>
              <w:right w:val="nil"/>
            </w:tcBorders>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r>
      <w:tr w:rsidR="00072997" w:rsidRPr="00D26017" w:rsidTr="00F87254">
        <w:tc>
          <w:tcPr>
            <w:tcW w:w="2268"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1843" w:type="dxa"/>
            <w:tcMar>
              <w:top w:w="0" w:type="dxa"/>
              <w:left w:w="108" w:type="dxa"/>
              <w:bottom w:w="0" w:type="dxa"/>
              <w:right w:w="108" w:type="dxa"/>
            </w:tcMar>
          </w:tcPr>
          <w:p w:rsidR="00072997" w:rsidRPr="00D26017" w:rsidRDefault="00072997" w:rsidP="0071249E">
            <w:pPr>
              <w:widowControl w:val="0"/>
              <w:spacing w:after="0" w:line="240" w:lineRule="auto"/>
              <w:ind w:firstLine="567"/>
              <w:rPr>
                <w:rFonts w:ascii="Times New Roman" w:hAnsi="Times New Roman"/>
                <w:sz w:val="24"/>
                <w:szCs w:val="24"/>
              </w:rPr>
            </w:pPr>
          </w:p>
        </w:tc>
        <w:tc>
          <w:tcPr>
            <w:tcW w:w="2409" w:type="dxa"/>
            <w:tcMar>
              <w:top w:w="0" w:type="dxa"/>
              <w:left w:w="108" w:type="dxa"/>
              <w:bottom w:w="0" w:type="dxa"/>
              <w:right w:w="108" w:type="dxa"/>
            </w:tcMar>
            <w:hideMark/>
          </w:tcPr>
          <w:p w:rsidR="00072997" w:rsidRPr="00553FC1" w:rsidRDefault="00072997" w:rsidP="0071249E">
            <w:pPr>
              <w:widowControl w:val="0"/>
              <w:spacing w:after="0" w:line="240" w:lineRule="auto"/>
              <w:ind w:firstLine="567"/>
              <w:rPr>
                <w:rFonts w:ascii="Times New Roman" w:hAnsi="Times New Roman"/>
                <w:sz w:val="20"/>
                <w:szCs w:val="20"/>
              </w:rPr>
            </w:pPr>
            <w:r w:rsidRPr="00553FC1">
              <w:rPr>
                <w:rFonts w:ascii="Times New Roman" w:hAnsi="Times New Roman"/>
                <w:sz w:val="20"/>
                <w:szCs w:val="20"/>
              </w:rPr>
              <w:t>(ФИО, должность)</w:t>
            </w:r>
          </w:p>
        </w:tc>
      </w:tr>
    </w:tbl>
    <w:p w:rsidR="00072997" w:rsidRPr="00D26017" w:rsidRDefault="00072997" w:rsidP="0071249E">
      <w:pPr>
        <w:pStyle w:val="a1"/>
        <w:keepNext w:val="0"/>
        <w:keepLines w:val="0"/>
        <w:pageBreakBefore w:val="0"/>
        <w:widowControl w:val="0"/>
        <w:numPr>
          <w:ilvl w:val="0"/>
          <w:numId w:val="0"/>
        </w:numPr>
        <w:suppressAutoHyphens w:val="0"/>
        <w:ind w:firstLine="567"/>
        <w:sectPr w:rsidR="00072997" w:rsidRPr="00D26017" w:rsidSect="00F87254">
          <w:footnotePr>
            <w:numFmt w:val="chicago"/>
          </w:footnotePr>
          <w:pgSz w:w="11906" w:h="16838" w:code="9"/>
          <w:pgMar w:top="568" w:right="1080" w:bottom="1440" w:left="1080" w:header="680" w:footer="737" w:gutter="0"/>
          <w:cols w:space="708"/>
          <w:docGrid w:linePitch="381"/>
        </w:sectPr>
      </w:pPr>
      <w:bookmarkStart w:id="28" w:name="_Toc339360161"/>
    </w:p>
    <w:p w:rsidR="00072997" w:rsidRPr="00D26017" w:rsidRDefault="00072997" w:rsidP="0071249E">
      <w:pPr>
        <w:pStyle w:val="1"/>
        <w:keepNext w:val="0"/>
        <w:widowControl w:val="0"/>
        <w:numPr>
          <w:ilvl w:val="0"/>
          <w:numId w:val="0"/>
        </w:numPr>
        <w:suppressAutoHyphens w:val="0"/>
        <w:ind w:firstLine="567"/>
        <w:jc w:val="right"/>
      </w:pPr>
      <w:r w:rsidRPr="00D26017">
        <w:lastRenderedPageBreak/>
        <w:t xml:space="preserve"> </w:t>
      </w:r>
      <w:bookmarkStart w:id="29" w:name="_Toc24971497"/>
      <w:r w:rsidRPr="00D26017">
        <w:t xml:space="preserve">СПРАВКА О КРУПНОЙ СДЕЛКЕ (ФОРМА </w:t>
      </w:r>
      <w:r>
        <w:t>7</w:t>
      </w:r>
      <w:r w:rsidRPr="00D26017">
        <w:t>)</w:t>
      </w:r>
      <w:bookmarkEnd w:id="28"/>
      <w:bookmarkEnd w:id="29"/>
    </w:p>
    <w:p w:rsidR="00072997" w:rsidRPr="00D26017" w:rsidRDefault="00072997" w:rsidP="0071249E">
      <w:pPr>
        <w:pStyle w:val="ac"/>
        <w:tabs>
          <w:tab w:val="left" w:pos="6731"/>
        </w:tabs>
        <w:ind w:firstLine="567"/>
        <w:rPr>
          <w:rFonts w:ascii="Times New Roman" w:hAnsi="Times New Roman"/>
          <w:color w:val="000000"/>
        </w:rPr>
      </w:pPr>
      <w:r w:rsidRPr="00D26017">
        <w:rPr>
          <w:rFonts w:ascii="Times New Roman" w:hAnsi="Times New Roman"/>
          <w:color w:val="000000"/>
        </w:rPr>
        <w:tab/>
      </w:r>
    </w:p>
    <w:p w:rsidR="00072997" w:rsidRPr="00D26017" w:rsidRDefault="00072997" w:rsidP="0071249E">
      <w:pPr>
        <w:pStyle w:val="ac"/>
        <w:ind w:firstLine="567"/>
        <w:rPr>
          <w:rFonts w:ascii="Times New Roman" w:hAnsi="Times New Roman"/>
          <w:color w:val="000000"/>
        </w:rPr>
      </w:pPr>
    </w:p>
    <w:p w:rsidR="00072997" w:rsidRPr="00D26017" w:rsidRDefault="00072997" w:rsidP="0071249E">
      <w:pPr>
        <w:pStyle w:val="ac"/>
        <w:ind w:firstLine="567"/>
        <w:rPr>
          <w:rFonts w:ascii="Times New Roman" w:hAnsi="Times New Roman"/>
          <w:color w:val="000000"/>
        </w:rPr>
      </w:pPr>
    </w:p>
    <w:p w:rsidR="00072997" w:rsidRPr="00D26017" w:rsidRDefault="00072997" w:rsidP="0071249E">
      <w:pPr>
        <w:pStyle w:val="ac"/>
        <w:ind w:firstLine="567"/>
        <w:jc w:val="center"/>
        <w:rPr>
          <w:rFonts w:ascii="Times New Roman" w:hAnsi="Times New Roman"/>
          <w:color w:val="000000"/>
        </w:rPr>
      </w:pPr>
      <w:r w:rsidRPr="00D26017">
        <w:rPr>
          <w:rFonts w:ascii="Times New Roman" w:hAnsi="Times New Roman"/>
          <w:color w:val="000000"/>
        </w:rPr>
        <w:t>Уважаемые господа!</w:t>
      </w:r>
    </w:p>
    <w:p w:rsidR="00072997" w:rsidRPr="00D26017" w:rsidRDefault="00072997" w:rsidP="0071249E">
      <w:pPr>
        <w:pStyle w:val="ac"/>
        <w:ind w:firstLine="567"/>
        <w:rPr>
          <w:rFonts w:ascii="Times New Roman" w:hAnsi="Times New Roman"/>
          <w:color w:val="000000"/>
        </w:rPr>
      </w:pPr>
    </w:p>
    <w:p w:rsidR="00072997" w:rsidRPr="00D26017" w:rsidRDefault="00072997" w:rsidP="00553FC1">
      <w:pPr>
        <w:pStyle w:val="ac"/>
        <w:ind w:right="-319" w:firstLine="567"/>
        <w:jc w:val="both"/>
        <w:rPr>
          <w:rFonts w:ascii="Times New Roman" w:hAnsi="Times New Roman"/>
          <w:bCs/>
        </w:rPr>
      </w:pPr>
      <w:r w:rsidRPr="00D26017">
        <w:rPr>
          <w:rFonts w:ascii="Times New Roman" w:hAnsi="Times New Roman"/>
          <w:color w:val="000000"/>
        </w:rPr>
        <w:t>При рассмотрении нашего Предложения на участие в закупочной процедуре № [</w:t>
      </w:r>
      <w:r w:rsidRPr="00D26017">
        <w:rPr>
          <w:rFonts w:ascii="Times New Roman" w:hAnsi="Times New Roman"/>
          <w:b/>
          <w:bCs/>
          <w:i/>
        </w:rPr>
        <w:t>указывается номер и наименование закупочной процедуры</w:t>
      </w:r>
      <w:r w:rsidRPr="00D26017">
        <w:rPr>
          <w:rFonts w:ascii="Times New Roman" w:hAnsi="Times New Roman"/>
          <w:color w:val="000000"/>
        </w:rPr>
        <w:t>] просим учесть, что данная сделка для [</w:t>
      </w:r>
      <w:r w:rsidRPr="00D26017">
        <w:rPr>
          <w:rFonts w:ascii="Times New Roman" w:hAnsi="Times New Roman"/>
          <w:b/>
          <w:bCs/>
          <w:i/>
        </w:rPr>
        <w:t>указывается наименование Участника закупки, либо субподрядчика/ соисполнителя,  либо члена коллективного Участника закупки</w:t>
      </w:r>
      <w:r w:rsidRPr="00D26017">
        <w:rPr>
          <w:rFonts w:ascii="Times New Roman" w:hAnsi="Times New Roman"/>
          <w:color w:val="000000"/>
        </w:rPr>
        <w:t xml:space="preserve">] </w:t>
      </w:r>
      <w:r w:rsidRPr="00D26017">
        <w:rPr>
          <w:rFonts w:ascii="Times New Roman" w:hAnsi="Times New Roman"/>
          <w:bCs/>
        </w:rPr>
        <w:t>[</w:t>
      </w:r>
      <w:r w:rsidRPr="00D26017">
        <w:rPr>
          <w:rFonts w:ascii="Times New Roman" w:hAnsi="Times New Roman"/>
          <w:b/>
          <w:bCs/>
          <w:i/>
        </w:rPr>
        <w:t>указать «является» либо «не является»</w:t>
      </w:r>
      <w:r w:rsidRPr="00D26017">
        <w:rPr>
          <w:rFonts w:ascii="Times New Roman" w:hAnsi="Times New Roman"/>
          <w:bCs/>
        </w:rPr>
        <w:t>]</w:t>
      </w:r>
      <w:r w:rsidRPr="00D26017">
        <w:rPr>
          <w:rFonts w:ascii="Times New Roman" w:hAnsi="Times New Roman"/>
          <w:color w:val="000000"/>
        </w:rPr>
        <w:t xml:space="preserve"> крупной</w:t>
      </w:r>
      <w:r w:rsidRPr="00D26017">
        <w:rPr>
          <w:rFonts w:ascii="Times New Roman" w:hAnsi="Times New Roman"/>
          <w:bCs/>
        </w:rPr>
        <w:t xml:space="preserve">. Решение об одобрении крупной сделки принято </w:t>
      </w:r>
      <w:r w:rsidRPr="00D26017">
        <w:rPr>
          <w:rFonts w:ascii="Times New Roman" w:hAnsi="Times New Roman"/>
          <w:color w:val="000000"/>
        </w:rPr>
        <w:t>[</w:t>
      </w:r>
      <w:r w:rsidRPr="00D26017">
        <w:rPr>
          <w:rFonts w:ascii="Times New Roman" w:hAnsi="Times New Roman"/>
          <w:b/>
          <w:bCs/>
          <w:i/>
        </w:rPr>
        <w:t>указывается наименование органа уполномоченного принимать данное решение</w:t>
      </w:r>
      <w:r w:rsidRPr="00D26017">
        <w:rPr>
          <w:rFonts w:ascii="Times New Roman" w:hAnsi="Times New Roman"/>
          <w:color w:val="000000"/>
        </w:rPr>
        <w:t>] (Протокол № _______ от ___________).</w:t>
      </w:r>
    </w:p>
    <w:p w:rsidR="00072997" w:rsidRPr="00D26017" w:rsidRDefault="00072997" w:rsidP="00553FC1">
      <w:pPr>
        <w:pStyle w:val="ac"/>
        <w:ind w:right="-319" w:firstLine="567"/>
        <w:jc w:val="both"/>
        <w:rPr>
          <w:rFonts w:ascii="Times New Roman" w:hAnsi="Times New Roman"/>
          <w:bCs/>
        </w:rPr>
      </w:pPr>
    </w:p>
    <w:p w:rsidR="00072997" w:rsidRPr="00D26017" w:rsidRDefault="00072997" w:rsidP="00553FC1">
      <w:pPr>
        <w:pStyle w:val="ac"/>
        <w:ind w:right="-319" w:firstLine="567"/>
        <w:jc w:val="both"/>
        <w:rPr>
          <w:rFonts w:ascii="Times New Roman" w:hAnsi="Times New Roman"/>
          <w:bCs/>
        </w:rPr>
      </w:pPr>
    </w:p>
    <w:p w:rsidR="00072997" w:rsidRPr="00D26017" w:rsidRDefault="00072997" w:rsidP="0071249E">
      <w:pPr>
        <w:pStyle w:val="ac"/>
        <w:ind w:firstLine="567"/>
        <w:rPr>
          <w:rFonts w:ascii="Times New Roman" w:hAnsi="Times New Roman"/>
          <w:bCs/>
        </w:rPr>
      </w:pPr>
    </w:p>
    <w:p w:rsidR="00072997" w:rsidRPr="00D26017" w:rsidRDefault="00072997" w:rsidP="0071249E">
      <w:pPr>
        <w:pStyle w:val="ac"/>
        <w:ind w:firstLine="567"/>
        <w:jc w:val="right"/>
        <w:rPr>
          <w:rFonts w:ascii="Times New Roman" w:hAnsi="Times New Roman"/>
          <w:color w:val="000000"/>
        </w:rPr>
      </w:pPr>
    </w:p>
    <w:p w:rsidR="00072997" w:rsidRPr="00D26017" w:rsidRDefault="00072997" w:rsidP="0071249E">
      <w:pPr>
        <w:widowControl w:val="0"/>
        <w:spacing w:after="0" w:line="240" w:lineRule="auto"/>
        <w:ind w:firstLine="567"/>
        <w:jc w:val="right"/>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right"/>
        <w:rPr>
          <w:rFonts w:ascii="Times New Roman" w:hAnsi="Times New Roman"/>
          <w:sz w:val="24"/>
          <w:szCs w:val="24"/>
          <w:vertAlign w:val="superscript"/>
        </w:rPr>
      </w:pPr>
      <w:r w:rsidRPr="00D26017">
        <w:rPr>
          <w:rFonts w:ascii="Times New Roman" w:hAnsi="Times New Roman"/>
          <w:sz w:val="24"/>
          <w:szCs w:val="24"/>
          <w:vertAlign w:val="superscript"/>
        </w:rPr>
        <w:t>(подпись, М.П.)</w:t>
      </w:r>
    </w:p>
    <w:p w:rsidR="00072997" w:rsidRPr="00D26017" w:rsidRDefault="00072997" w:rsidP="0071249E">
      <w:pPr>
        <w:widowControl w:val="0"/>
        <w:spacing w:after="0" w:line="240" w:lineRule="auto"/>
        <w:ind w:firstLine="567"/>
        <w:jc w:val="right"/>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right"/>
        <w:rPr>
          <w:rFonts w:ascii="Times New Roman" w:hAnsi="Times New Roman"/>
          <w:sz w:val="24"/>
          <w:szCs w:val="24"/>
          <w:vertAlign w:val="superscript"/>
        </w:rPr>
      </w:pPr>
      <w:r w:rsidRPr="00D26017">
        <w:rPr>
          <w:rFonts w:ascii="Times New Roman" w:hAnsi="Times New Roman"/>
          <w:sz w:val="24"/>
          <w:szCs w:val="24"/>
          <w:vertAlign w:val="superscript"/>
        </w:rPr>
        <w:t>(фамилия, имя, отчество подписавшего, должность)</w:t>
      </w:r>
    </w:p>
    <w:p w:rsidR="0082181B" w:rsidRDefault="0082181B" w:rsidP="0071249E">
      <w:pPr>
        <w:pStyle w:val="1"/>
        <w:keepNext w:val="0"/>
        <w:widowControl w:val="0"/>
        <w:numPr>
          <w:ilvl w:val="0"/>
          <w:numId w:val="0"/>
        </w:numPr>
        <w:suppressAutoHyphens w:val="0"/>
        <w:ind w:firstLine="567"/>
        <w:jc w:val="right"/>
      </w:pPr>
      <w:bookmarkStart w:id="30" w:name="_Toc24971499"/>
      <w:bookmarkStart w:id="31" w:name="_Hlk24969421"/>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82181B" w:rsidRDefault="0082181B" w:rsidP="0071249E">
      <w:pPr>
        <w:pStyle w:val="1"/>
        <w:keepNext w:val="0"/>
        <w:widowControl w:val="0"/>
        <w:numPr>
          <w:ilvl w:val="0"/>
          <w:numId w:val="0"/>
        </w:numPr>
        <w:suppressAutoHyphens w:val="0"/>
        <w:ind w:firstLine="567"/>
        <w:jc w:val="right"/>
      </w:pPr>
    </w:p>
    <w:p w:rsidR="00072997" w:rsidRPr="00D26017" w:rsidRDefault="00072997" w:rsidP="0071249E">
      <w:pPr>
        <w:pStyle w:val="1"/>
        <w:keepNext w:val="0"/>
        <w:widowControl w:val="0"/>
        <w:numPr>
          <w:ilvl w:val="0"/>
          <w:numId w:val="0"/>
        </w:numPr>
        <w:suppressAutoHyphens w:val="0"/>
        <w:ind w:firstLine="567"/>
        <w:jc w:val="right"/>
      </w:pPr>
      <w:r w:rsidRPr="00D26017">
        <w:t xml:space="preserve">СПРАВКА ОБ ОТСУТСТВИИ САНКЦИОННЫХ РИСКОВ (ФОРМА </w:t>
      </w:r>
      <w:r>
        <w:t>9</w:t>
      </w:r>
      <w:r w:rsidRPr="00D26017">
        <w:t>)</w:t>
      </w:r>
      <w:bookmarkEnd w:id="30"/>
    </w:p>
    <w:p w:rsidR="00072997" w:rsidRPr="00D26017" w:rsidRDefault="00072997" w:rsidP="0071249E">
      <w:pPr>
        <w:pStyle w:val="ac"/>
        <w:tabs>
          <w:tab w:val="left" w:pos="6731"/>
        </w:tabs>
        <w:ind w:firstLine="567"/>
        <w:rPr>
          <w:rFonts w:ascii="Times New Roman" w:hAnsi="Times New Roman"/>
          <w:color w:val="000000"/>
        </w:rPr>
      </w:pPr>
      <w:r w:rsidRPr="00D26017">
        <w:rPr>
          <w:rFonts w:ascii="Times New Roman" w:hAnsi="Times New Roman"/>
          <w:color w:val="000000"/>
        </w:rPr>
        <w:tab/>
      </w:r>
    </w:p>
    <w:p w:rsidR="00072997" w:rsidRPr="00D26017" w:rsidRDefault="00072997" w:rsidP="0071249E">
      <w:pPr>
        <w:pStyle w:val="ac"/>
        <w:ind w:firstLine="567"/>
        <w:rPr>
          <w:rFonts w:ascii="Times New Roman" w:hAnsi="Times New Roman"/>
          <w:color w:val="000000"/>
        </w:rPr>
      </w:pPr>
    </w:p>
    <w:p w:rsidR="00072997" w:rsidRPr="00D26017" w:rsidRDefault="00072997" w:rsidP="0071249E">
      <w:pPr>
        <w:pStyle w:val="ac"/>
        <w:ind w:firstLine="567"/>
        <w:rPr>
          <w:rFonts w:ascii="Times New Roman" w:hAnsi="Times New Roman"/>
          <w:color w:val="000000"/>
        </w:rPr>
      </w:pPr>
    </w:p>
    <w:p w:rsidR="00072997" w:rsidRPr="00D26017" w:rsidRDefault="00072997" w:rsidP="0071249E">
      <w:pPr>
        <w:pStyle w:val="ac"/>
        <w:ind w:firstLine="567"/>
        <w:jc w:val="center"/>
        <w:rPr>
          <w:rFonts w:ascii="Times New Roman" w:hAnsi="Times New Roman"/>
          <w:color w:val="000000"/>
        </w:rPr>
      </w:pPr>
      <w:r w:rsidRPr="00D26017">
        <w:rPr>
          <w:rFonts w:ascii="Times New Roman" w:hAnsi="Times New Roman"/>
          <w:color w:val="000000"/>
        </w:rPr>
        <w:t>Уважаемые господа!</w:t>
      </w:r>
    </w:p>
    <w:p w:rsidR="00072997" w:rsidRPr="00D26017" w:rsidRDefault="00072997" w:rsidP="0071249E">
      <w:pPr>
        <w:pStyle w:val="ac"/>
        <w:ind w:firstLine="567"/>
        <w:rPr>
          <w:rFonts w:ascii="Times New Roman" w:hAnsi="Times New Roman"/>
          <w:color w:val="000000"/>
        </w:rPr>
      </w:pPr>
    </w:p>
    <w:p w:rsidR="00072997" w:rsidRPr="00D26017" w:rsidRDefault="00072997" w:rsidP="00553FC1">
      <w:pPr>
        <w:pStyle w:val="ac"/>
        <w:ind w:firstLine="567"/>
        <w:jc w:val="both"/>
        <w:rPr>
          <w:rFonts w:ascii="Times New Roman" w:hAnsi="Times New Roman"/>
          <w:color w:val="000000"/>
        </w:rPr>
      </w:pPr>
      <w:r w:rsidRPr="00D26017">
        <w:rPr>
          <w:rFonts w:ascii="Times New Roman" w:hAnsi="Times New Roman"/>
          <w:color w:val="000000"/>
        </w:rPr>
        <w:t>При рассмотрении нашего Предложения на участие в закупочной процедуре № [</w:t>
      </w:r>
      <w:r w:rsidRPr="00D26017">
        <w:rPr>
          <w:rFonts w:ascii="Times New Roman" w:hAnsi="Times New Roman"/>
          <w:b/>
          <w:bCs/>
          <w:i/>
        </w:rPr>
        <w:t>указывается номер и наименование закупочной процедуры</w:t>
      </w:r>
      <w:r w:rsidRPr="00D26017">
        <w:rPr>
          <w:rFonts w:ascii="Times New Roman" w:hAnsi="Times New Roman"/>
          <w:color w:val="000000"/>
        </w:rPr>
        <w:t>] просим учесть, что предлагаемые [</w:t>
      </w:r>
      <w:r w:rsidRPr="00D26017">
        <w:rPr>
          <w:rFonts w:ascii="Times New Roman" w:hAnsi="Times New Roman"/>
          <w:b/>
          <w:bCs/>
          <w:i/>
        </w:rPr>
        <w:t>указывается наименование Участника закупки, либо субподрядчика/ соисполнителя,  либо члена коллективного Участника закупки</w:t>
      </w:r>
      <w:r w:rsidRPr="00D26017">
        <w:rPr>
          <w:rFonts w:ascii="Times New Roman" w:hAnsi="Times New Roman"/>
          <w:color w:val="000000"/>
        </w:rPr>
        <w:t>] к поставке товары, работы и услуги [</w:t>
      </w:r>
      <w:r w:rsidRPr="00D26017">
        <w:rPr>
          <w:rFonts w:ascii="Times New Roman" w:hAnsi="Times New Roman"/>
          <w:b/>
          <w:i/>
          <w:color w:val="000000"/>
        </w:rPr>
        <w:t>не находятся/находятся</w:t>
      </w:r>
      <w:r w:rsidRPr="00D26017">
        <w:rPr>
          <w:rFonts w:ascii="Times New Roman" w:hAnsi="Times New Roman"/>
          <w:color w:val="000000"/>
        </w:rPr>
        <w:t>] в контрсанкционных списках РФ, а также наша организация [</w:t>
      </w:r>
      <w:r w:rsidRPr="00D26017">
        <w:rPr>
          <w:rFonts w:ascii="Times New Roman" w:hAnsi="Times New Roman"/>
          <w:b/>
          <w:i/>
          <w:color w:val="000000"/>
        </w:rPr>
        <w:t>не числится/числится</w:t>
      </w:r>
      <w:r w:rsidRPr="00D26017">
        <w:rPr>
          <w:rFonts w:ascii="Times New Roman" w:hAnsi="Times New Roman"/>
          <w:color w:val="000000"/>
        </w:rPr>
        <w:t>] в санкционных списках (в том числе США и ЕС) и мы [</w:t>
      </w:r>
      <w:r w:rsidRPr="00D26017">
        <w:rPr>
          <w:rFonts w:ascii="Times New Roman" w:hAnsi="Times New Roman"/>
          <w:b/>
          <w:i/>
          <w:color w:val="000000"/>
        </w:rPr>
        <w:t>не предлагаем/предлагаем</w:t>
      </w:r>
      <w:r w:rsidRPr="00D26017">
        <w:rPr>
          <w:rFonts w:ascii="Times New Roman" w:hAnsi="Times New Roman"/>
          <w:color w:val="000000"/>
        </w:rPr>
        <w:t>] товары, работы и услуг компаний-нерезидентов и их бенифициаров, находящихся под санкциями (за исключением компаний-резидентов).</w:t>
      </w:r>
    </w:p>
    <w:p w:rsidR="00072997" w:rsidRPr="00D26017" w:rsidRDefault="00072997" w:rsidP="0071249E">
      <w:pPr>
        <w:pStyle w:val="ac"/>
        <w:ind w:firstLine="567"/>
        <w:rPr>
          <w:rFonts w:ascii="Times New Roman" w:hAnsi="Times New Roman"/>
          <w:color w:val="000000"/>
        </w:rPr>
      </w:pPr>
    </w:p>
    <w:p w:rsidR="00072997" w:rsidRPr="00D26017" w:rsidRDefault="00072997" w:rsidP="0071249E">
      <w:pPr>
        <w:pStyle w:val="ac"/>
        <w:ind w:firstLine="567"/>
        <w:rPr>
          <w:rFonts w:ascii="Times New Roman" w:hAnsi="Times New Roman"/>
          <w:bCs/>
        </w:rPr>
      </w:pPr>
    </w:p>
    <w:p w:rsidR="00072997" w:rsidRPr="00D26017" w:rsidRDefault="00072997" w:rsidP="0071249E">
      <w:pPr>
        <w:pStyle w:val="ac"/>
        <w:ind w:firstLine="567"/>
        <w:jc w:val="right"/>
        <w:rPr>
          <w:rFonts w:ascii="Times New Roman" w:hAnsi="Times New Roman"/>
          <w:color w:val="000000"/>
        </w:rPr>
      </w:pPr>
    </w:p>
    <w:p w:rsidR="00072997" w:rsidRPr="00D26017" w:rsidRDefault="00072997" w:rsidP="0071249E">
      <w:pPr>
        <w:widowControl w:val="0"/>
        <w:spacing w:after="0" w:line="240" w:lineRule="auto"/>
        <w:ind w:firstLine="567"/>
        <w:jc w:val="right"/>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right"/>
        <w:rPr>
          <w:rFonts w:ascii="Times New Roman" w:hAnsi="Times New Roman"/>
          <w:sz w:val="24"/>
          <w:szCs w:val="24"/>
          <w:vertAlign w:val="superscript"/>
        </w:rPr>
      </w:pPr>
      <w:r w:rsidRPr="00D26017">
        <w:rPr>
          <w:rFonts w:ascii="Times New Roman" w:hAnsi="Times New Roman"/>
          <w:sz w:val="24"/>
          <w:szCs w:val="24"/>
          <w:vertAlign w:val="superscript"/>
        </w:rPr>
        <w:t>(подпись, М.П.)</w:t>
      </w:r>
    </w:p>
    <w:p w:rsidR="00072997" w:rsidRPr="00D26017" w:rsidRDefault="00072997" w:rsidP="0071249E">
      <w:pPr>
        <w:widowControl w:val="0"/>
        <w:spacing w:after="0" w:line="240" w:lineRule="auto"/>
        <w:ind w:firstLine="567"/>
        <w:jc w:val="right"/>
        <w:rPr>
          <w:rFonts w:ascii="Times New Roman" w:hAnsi="Times New Roman"/>
          <w:sz w:val="24"/>
          <w:szCs w:val="24"/>
        </w:rPr>
      </w:pPr>
      <w:r w:rsidRPr="00D26017">
        <w:rPr>
          <w:rFonts w:ascii="Times New Roman" w:hAnsi="Times New Roman"/>
          <w:sz w:val="24"/>
          <w:szCs w:val="24"/>
        </w:rPr>
        <w:t>____________________________________</w:t>
      </w:r>
    </w:p>
    <w:p w:rsidR="00072997" w:rsidRPr="00D26017" w:rsidRDefault="00072997" w:rsidP="0071249E">
      <w:pPr>
        <w:widowControl w:val="0"/>
        <w:spacing w:after="0" w:line="240" w:lineRule="auto"/>
        <w:ind w:firstLine="567"/>
        <w:jc w:val="right"/>
        <w:rPr>
          <w:rFonts w:ascii="Times New Roman" w:hAnsi="Times New Roman"/>
          <w:sz w:val="24"/>
          <w:szCs w:val="24"/>
          <w:vertAlign w:val="superscript"/>
        </w:rPr>
      </w:pPr>
      <w:r w:rsidRPr="00D26017">
        <w:rPr>
          <w:rFonts w:ascii="Times New Roman" w:hAnsi="Times New Roman"/>
          <w:sz w:val="24"/>
          <w:szCs w:val="24"/>
          <w:vertAlign w:val="superscript"/>
        </w:rPr>
        <w:t>(фамилия, имя, отчество подписавшего, должность)</w:t>
      </w:r>
    </w:p>
    <w:bookmarkEnd w:id="31"/>
    <w:p w:rsidR="00072997" w:rsidRPr="00D26017" w:rsidRDefault="00072997" w:rsidP="0071249E">
      <w:pPr>
        <w:pStyle w:val="aff6"/>
        <w:widowControl w:val="0"/>
        <w:tabs>
          <w:tab w:val="num" w:pos="1134"/>
        </w:tabs>
        <w:spacing w:line="240" w:lineRule="auto"/>
        <w:ind w:left="0" w:firstLine="567"/>
        <w:rPr>
          <w:sz w:val="24"/>
          <w:szCs w:val="24"/>
        </w:rPr>
        <w:sectPr w:rsidR="00072997" w:rsidRPr="00D26017" w:rsidSect="00553FC1">
          <w:footnotePr>
            <w:numFmt w:val="chicago"/>
          </w:footnotePr>
          <w:pgSz w:w="11906" w:h="16838" w:code="9"/>
          <w:pgMar w:top="426" w:right="566" w:bottom="1440" w:left="1080" w:header="680" w:footer="737" w:gutter="0"/>
          <w:cols w:space="708"/>
          <w:docGrid w:linePitch="381"/>
        </w:sectPr>
      </w:pPr>
    </w:p>
    <w:p w:rsidR="00072997" w:rsidRPr="00D26017" w:rsidRDefault="00072997" w:rsidP="0071249E">
      <w:pPr>
        <w:pStyle w:val="1"/>
        <w:keepNext w:val="0"/>
        <w:widowControl w:val="0"/>
        <w:numPr>
          <w:ilvl w:val="0"/>
          <w:numId w:val="0"/>
        </w:numPr>
        <w:suppressAutoHyphens w:val="0"/>
        <w:ind w:firstLine="567"/>
        <w:jc w:val="right"/>
      </w:pPr>
      <w:r w:rsidRPr="00D26017">
        <w:lastRenderedPageBreak/>
        <w:t>ФОРМА 1</w:t>
      </w:r>
      <w:r>
        <w:t>0</w:t>
      </w:r>
    </w:p>
    <w:p w:rsidR="00072997" w:rsidRPr="00D26017" w:rsidRDefault="00072997" w:rsidP="0071249E">
      <w:pPr>
        <w:widowControl w:val="0"/>
        <w:overflowPunct w:val="0"/>
        <w:autoSpaceDE w:val="0"/>
        <w:autoSpaceDN w:val="0"/>
        <w:adjustRightInd w:val="0"/>
        <w:spacing w:after="0" w:line="240" w:lineRule="auto"/>
        <w:ind w:firstLine="567"/>
        <w:jc w:val="center"/>
        <w:textAlignment w:val="baseline"/>
        <w:rPr>
          <w:rFonts w:ascii="Times New Roman" w:hAnsi="Times New Roman"/>
          <w:b/>
          <w:sz w:val="24"/>
          <w:szCs w:val="24"/>
        </w:rPr>
      </w:pPr>
    </w:p>
    <w:p w:rsidR="00072997" w:rsidRPr="00D26017" w:rsidRDefault="00072997" w:rsidP="0071249E">
      <w:pPr>
        <w:widowControl w:val="0"/>
        <w:overflowPunct w:val="0"/>
        <w:autoSpaceDE w:val="0"/>
        <w:autoSpaceDN w:val="0"/>
        <w:adjustRightInd w:val="0"/>
        <w:spacing w:after="0" w:line="240" w:lineRule="auto"/>
        <w:ind w:firstLine="567"/>
        <w:jc w:val="center"/>
        <w:textAlignment w:val="baseline"/>
        <w:rPr>
          <w:rFonts w:ascii="Times New Roman" w:hAnsi="Times New Roman"/>
          <w:b/>
          <w:sz w:val="24"/>
          <w:szCs w:val="24"/>
        </w:rPr>
      </w:pPr>
      <w:r w:rsidRPr="00D26017">
        <w:rPr>
          <w:rFonts w:ascii="Times New Roman" w:hAnsi="Times New Roman"/>
          <w:b/>
          <w:sz w:val="24"/>
          <w:szCs w:val="24"/>
        </w:rPr>
        <w:t>СОГЛАСИЕ НА ОБРАБОТКУ ПЕРСОНАЛЬНЫХ ДАННЫХ</w:t>
      </w:r>
    </w:p>
    <w:p w:rsidR="00072997" w:rsidRPr="00D26017" w:rsidRDefault="00072997" w:rsidP="0071249E">
      <w:pPr>
        <w:widowControl w:val="0"/>
        <w:overflowPunct w:val="0"/>
        <w:autoSpaceDE w:val="0"/>
        <w:autoSpaceDN w:val="0"/>
        <w:adjustRightInd w:val="0"/>
        <w:spacing w:after="0" w:line="240" w:lineRule="auto"/>
        <w:ind w:firstLine="567"/>
        <w:jc w:val="center"/>
        <w:textAlignment w:val="baseline"/>
        <w:rPr>
          <w:rFonts w:ascii="Times New Roman" w:hAnsi="Times New Roman"/>
          <w:b/>
          <w:sz w:val="24"/>
          <w:szCs w:val="24"/>
        </w:rPr>
      </w:pP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 xml:space="preserve">Я, </w:t>
      </w:r>
      <w:r w:rsidRPr="00D26017">
        <w:rPr>
          <w:rFonts w:ascii="Times New Roman" w:hAnsi="Times New Roman"/>
          <w:i/>
          <w:sz w:val="24"/>
          <w:szCs w:val="24"/>
          <w:u w:val="single"/>
        </w:rPr>
        <w:t>(</w:t>
      </w:r>
      <w:r w:rsidRPr="00D26017">
        <w:rPr>
          <w:rFonts w:ascii="Times New Roman" w:hAnsi="Times New Roman"/>
          <w:b/>
          <w:sz w:val="24"/>
          <w:szCs w:val="24"/>
        </w:rPr>
        <w:t>указать:</w:t>
      </w:r>
      <w:r w:rsidRPr="00D26017">
        <w:rPr>
          <w:rFonts w:ascii="Times New Roman" w:hAnsi="Times New Roman"/>
          <w:i/>
          <w:sz w:val="24"/>
          <w:szCs w:val="24"/>
          <w:u w:val="single"/>
        </w:rPr>
        <w:t xml:space="preserve"> фамилия имя, отчество, адрес, номер документа, удостоверяющего его личность, сведения о дате выдачи указанного документа и выдавшем его органе)</w:t>
      </w:r>
      <w:r w:rsidRPr="00D26017">
        <w:rPr>
          <w:rFonts w:ascii="Times New Roman" w:hAnsi="Times New Roman"/>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072997" w:rsidRPr="00D26017" w:rsidRDefault="00072997" w:rsidP="00553FC1">
      <w:pPr>
        <w:widowControl w:val="0"/>
        <w:spacing w:after="0" w:line="240" w:lineRule="auto"/>
        <w:ind w:firstLine="567"/>
        <w:jc w:val="both"/>
        <w:rPr>
          <w:rFonts w:ascii="Times New Roman" w:hAnsi="Times New Roman"/>
          <w:sz w:val="24"/>
          <w:szCs w:val="24"/>
        </w:rPr>
      </w:pPr>
      <w:r w:rsidRPr="00D26017">
        <w:rPr>
          <w:rFonts w:ascii="Times New Roman" w:hAnsi="Times New Roman"/>
          <w:sz w:val="24"/>
          <w:szCs w:val="24"/>
        </w:rPr>
        <w:t>- Общество с ограниченной ответственностью «ГИП-Э</w:t>
      </w:r>
      <w:r w:rsidR="00993EE6">
        <w:rPr>
          <w:rFonts w:ascii="Times New Roman" w:hAnsi="Times New Roman"/>
          <w:sz w:val="24"/>
          <w:szCs w:val="24"/>
        </w:rPr>
        <w:t>нерго</w:t>
      </w:r>
      <w:r w:rsidRPr="00D26017">
        <w:rPr>
          <w:rFonts w:ascii="Times New Roman" w:hAnsi="Times New Roman"/>
          <w:sz w:val="24"/>
          <w:szCs w:val="24"/>
        </w:rPr>
        <w:t>»;</w:t>
      </w:r>
    </w:p>
    <w:p w:rsidR="00072997" w:rsidRPr="00D26017" w:rsidRDefault="00072997" w:rsidP="00553FC1">
      <w:pPr>
        <w:widowControl w:val="0"/>
        <w:spacing w:after="0" w:line="240" w:lineRule="auto"/>
        <w:ind w:firstLine="567"/>
        <w:jc w:val="both"/>
        <w:rPr>
          <w:rFonts w:ascii="Times New Roman" w:hAnsi="Times New Roman"/>
          <w:sz w:val="24"/>
          <w:szCs w:val="24"/>
        </w:rPr>
      </w:pPr>
      <w:r w:rsidRPr="00D26017">
        <w:rPr>
          <w:rFonts w:ascii="Times New Roman" w:hAnsi="Times New Roman"/>
          <w:sz w:val="24"/>
          <w:szCs w:val="24"/>
        </w:rPr>
        <w:t>- Правительство Российской Федерации;</w:t>
      </w:r>
    </w:p>
    <w:p w:rsidR="00072997" w:rsidRPr="00D26017" w:rsidRDefault="00072997" w:rsidP="00553FC1">
      <w:pPr>
        <w:widowControl w:val="0"/>
        <w:spacing w:after="0" w:line="240" w:lineRule="auto"/>
        <w:ind w:firstLine="567"/>
        <w:jc w:val="both"/>
        <w:rPr>
          <w:rFonts w:ascii="Times New Roman" w:hAnsi="Times New Roman"/>
          <w:i/>
          <w:sz w:val="24"/>
          <w:szCs w:val="24"/>
        </w:rPr>
      </w:pPr>
      <w:r w:rsidRPr="00D26017">
        <w:rPr>
          <w:rFonts w:ascii="Times New Roman" w:hAnsi="Times New Roman"/>
          <w:sz w:val="24"/>
          <w:szCs w:val="24"/>
        </w:rPr>
        <w:t>- Министерство энергетики Российской Федерации</w:t>
      </w:r>
      <w:r w:rsidRPr="00D26017">
        <w:rPr>
          <w:rFonts w:ascii="Times New Roman" w:hAnsi="Times New Roman"/>
          <w:i/>
          <w:sz w:val="24"/>
          <w:szCs w:val="24"/>
        </w:rPr>
        <w:t>;</w:t>
      </w:r>
    </w:p>
    <w:p w:rsidR="00072997" w:rsidRPr="00D26017" w:rsidRDefault="00072997" w:rsidP="00553FC1">
      <w:pPr>
        <w:widowControl w:val="0"/>
        <w:spacing w:after="0" w:line="240" w:lineRule="auto"/>
        <w:ind w:firstLine="567"/>
        <w:jc w:val="both"/>
        <w:rPr>
          <w:rFonts w:ascii="Times New Roman" w:hAnsi="Times New Roman"/>
          <w:sz w:val="24"/>
          <w:szCs w:val="24"/>
        </w:rPr>
      </w:pPr>
      <w:r w:rsidRPr="00D26017">
        <w:rPr>
          <w:rFonts w:ascii="Times New Roman" w:hAnsi="Times New Roman"/>
          <w:sz w:val="24"/>
          <w:szCs w:val="24"/>
        </w:rPr>
        <w:t>- Федеральная служба по финансовому мониторингу;</w:t>
      </w:r>
    </w:p>
    <w:p w:rsidR="00072997" w:rsidRPr="00D26017" w:rsidRDefault="00072997" w:rsidP="00553FC1">
      <w:pPr>
        <w:widowControl w:val="0"/>
        <w:spacing w:after="0" w:line="240" w:lineRule="auto"/>
        <w:ind w:firstLine="567"/>
        <w:jc w:val="both"/>
        <w:rPr>
          <w:rFonts w:ascii="Times New Roman" w:hAnsi="Times New Roman"/>
          <w:sz w:val="24"/>
          <w:szCs w:val="24"/>
        </w:rPr>
      </w:pPr>
      <w:r w:rsidRPr="00D26017">
        <w:rPr>
          <w:rFonts w:ascii="Times New Roman" w:hAnsi="Times New Roman"/>
          <w:sz w:val="24"/>
          <w:szCs w:val="24"/>
        </w:rPr>
        <w:t>- Федеральная налоговая служба</w:t>
      </w:r>
      <w:r w:rsidRPr="00D26017">
        <w:rPr>
          <w:rFonts w:ascii="Times New Roman" w:hAnsi="Times New Roman"/>
          <w:i/>
          <w:sz w:val="24"/>
          <w:szCs w:val="24"/>
        </w:rPr>
        <w:t>.</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____________ (</w:t>
      </w:r>
      <w:r w:rsidRPr="00D26017">
        <w:rPr>
          <w:rFonts w:ascii="Times New Roman" w:hAnsi="Times New Roman"/>
          <w:b/>
          <w:sz w:val="24"/>
          <w:szCs w:val="24"/>
        </w:rPr>
        <w:t>указать:</w:t>
      </w:r>
      <w:r w:rsidRPr="00D26017">
        <w:rPr>
          <w:rFonts w:ascii="Times New Roman" w:hAnsi="Times New Roman"/>
          <w:sz w:val="24"/>
          <w:szCs w:val="24"/>
        </w:rPr>
        <w:t xml:space="preserve"> </w:t>
      </w:r>
      <w:r w:rsidRPr="00D26017">
        <w:rPr>
          <w:rFonts w:ascii="Times New Roman" w:hAnsi="Times New Roman"/>
          <w:sz w:val="24"/>
          <w:szCs w:val="24"/>
          <w:u w:val="single"/>
        </w:rPr>
        <w:t>передачу (предоставление доступа) персональных данных Обществу с ограниченной ответственностью и</w:t>
      </w:r>
      <w:r w:rsidRPr="00D26017">
        <w:rPr>
          <w:rFonts w:ascii="Times New Roman" w:hAnsi="Times New Roman"/>
          <w:i/>
          <w:sz w:val="24"/>
          <w:szCs w:val="24"/>
        </w:rPr>
        <w:t>ли</w:t>
      </w:r>
      <w:r w:rsidRPr="00D26017">
        <w:rPr>
          <w:rFonts w:ascii="Times New Roman" w:hAnsi="Times New Roman"/>
          <w:sz w:val="24"/>
          <w:szCs w:val="24"/>
        </w:rPr>
        <w:t xml:space="preserve"> </w:t>
      </w:r>
      <w:r w:rsidRPr="00D26017">
        <w:rPr>
          <w:rFonts w:ascii="Times New Roman" w:hAnsi="Times New Roman"/>
          <w:sz w:val="24"/>
          <w:szCs w:val="24"/>
          <w:u w:val="single"/>
        </w:rPr>
        <w:t>исключить данное положение</w:t>
      </w:r>
      <w:r w:rsidRPr="00D26017">
        <w:rPr>
          <w:rFonts w:ascii="Times New Roman" w:hAnsi="Times New Roman"/>
          <w:sz w:val="24"/>
          <w:szCs w:val="24"/>
        </w:rPr>
        <w:t>) извлечение, обезличивание, блокирование, удаление, уничтожение.</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 2011 года № ВП-П13-9308, от 5 марта 2012 года № ВП-П24-1269.</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(дата)</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r w:rsidRPr="00D26017">
        <w:rPr>
          <w:rFonts w:ascii="Times New Roman" w:hAnsi="Times New Roman"/>
          <w:sz w:val="24"/>
          <w:szCs w:val="24"/>
        </w:rPr>
        <w:t xml:space="preserve">(подпись)                                                                                      </w:t>
      </w:r>
    </w:p>
    <w:p w:rsidR="00072997" w:rsidRPr="00D26017" w:rsidRDefault="00072997" w:rsidP="00553FC1">
      <w:pPr>
        <w:widowControl w:val="0"/>
        <w:overflowPunct w:val="0"/>
        <w:autoSpaceDE w:val="0"/>
        <w:autoSpaceDN w:val="0"/>
        <w:adjustRightInd w:val="0"/>
        <w:spacing w:after="0" w:line="240" w:lineRule="auto"/>
        <w:ind w:firstLine="567"/>
        <w:jc w:val="both"/>
        <w:textAlignment w:val="baseline"/>
        <w:rPr>
          <w:rFonts w:ascii="Times New Roman" w:hAnsi="Times New Roman"/>
          <w:sz w:val="24"/>
          <w:szCs w:val="24"/>
        </w:rPr>
      </w:pPr>
    </w:p>
    <w:p w:rsidR="00072997" w:rsidRPr="00D26017" w:rsidRDefault="00072997" w:rsidP="0071249E">
      <w:pPr>
        <w:widowControl w:val="0"/>
        <w:overflowPunct w:val="0"/>
        <w:autoSpaceDE w:val="0"/>
        <w:autoSpaceDN w:val="0"/>
        <w:adjustRightInd w:val="0"/>
        <w:spacing w:after="0" w:line="240" w:lineRule="auto"/>
        <w:ind w:firstLine="567"/>
        <w:textAlignment w:val="baseline"/>
        <w:rPr>
          <w:rFonts w:ascii="Times New Roman" w:hAnsi="Times New Roman"/>
          <w:sz w:val="24"/>
          <w:szCs w:val="24"/>
        </w:rPr>
      </w:pPr>
      <w:r w:rsidRPr="00D26017">
        <w:rPr>
          <w:rFonts w:ascii="Times New Roman" w:hAnsi="Times New Roman"/>
          <w:sz w:val="24"/>
          <w:szCs w:val="24"/>
        </w:rPr>
        <w:t xml:space="preserve">                 </w:t>
      </w:r>
    </w:p>
    <w:p w:rsidR="00072997" w:rsidRPr="00D26017" w:rsidRDefault="008C1316" w:rsidP="0071249E">
      <w:pPr>
        <w:widowControl w:val="0"/>
        <w:overflowPunct w:val="0"/>
        <w:autoSpaceDE w:val="0"/>
        <w:autoSpaceDN w:val="0"/>
        <w:adjustRightInd w:val="0"/>
        <w:spacing w:after="0" w:line="240" w:lineRule="auto"/>
        <w:ind w:firstLine="567"/>
        <w:textAlignment w:val="baseline"/>
        <w:rPr>
          <w:rFonts w:ascii="Times New Roman" w:hAnsi="Times New Roman"/>
          <w:sz w:val="24"/>
          <w:szCs w:val="24"/>
        </w:rPr>
      </w:pPr>
      <w:r>
        <w:rPr>
          <w:rFonts w:ascii="Times New Roman" w:hAnsi="Times New Roman"/>
          <w:sz w:val="24"/>
          <w:szCs w:val="24"/>
        </w:rPr>
        <w:t>(р</w:t>
      </w:r>
      <w:r w:rsidR="00072997" w:rsidRPr="00D26017">
        <w:rPr>
          <w:rFonts w:ascii="Times New Roman" w:hAnsi="Times New Roman"/>
          <w:sz w:val="24"/>
          <w:szCs w:val="24"/>
        </w:rPr>
        <w:t>асшифровка подписи)</w:t>
      </w: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Pr="00D2601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072997" w:rsidRDefault="00072997" w:rsidP="0071249E">
      <w:pPr>
        <w:autoSpaceDE w:val="0"/>
        <w:autoSpaceDN w:val="0"/>
        <w:adjustRightInd w:val="0"/>
        <w:spacing w:after="0" w:line="240" w:lineRule="auto"/>
        <w:ind w:firstLine="567"/>
        <w:rPr>
          <w:rFonts w:ascii="Times New Roman" w:hAnsi="Times New Roman"/>
          <w:color w:val="000000"/>
          <w:sz w:val="24"/>
          <w:szCs w:val="24"/>
        </w:rPr>
      </w:pPr>
    </w:p>
    <w:p w:rsidR="00852656" w:rsidRDefault="00F122F1" w:rsidP="0071249E">
      <w:pPr>
        <w:pStyle w:val="af7"/>
        <w:keepNext/>
        <w:keepLines/>
        <w:ind w:firstLine="567"/>
        <w:rPr>
          <w:rFonts w:ascii="Times New Roman" w:hAnsi="Times New Roman"/>
          <w:sz w:val="24"/>
          <w:szCs w:val="24"/>
        </w:rPr>
      </w:pPr>
      <w:r w:rsidRPr="009311F8">
        <w:rPr>
          <w:rFonts w:ascii="Times New Roman" w:hAnsi="Times New Roman"/>
          <w:sz w:val="24"/>
          <w:szCs w:val="24"/>
        </w:rPr>
        <w:lastRenderedPageBreak/>
        <w:t>Раздел 1</w:t>
      </w:r>
      <w:r w:rsidR="00246B3E">
        <w:rPr>
          <w:rFonts w:ascii="Times New Roman" w:hAnsi="Times New Roman"/>
          <w:sz w:val="24"/>
          <w:szCs w:val="24"/>
        </w:rPr>
        <w:t>1</w:t>
      </w:r>
      <w:r w:rsidRPr="009311F8">
        <w:rPr>
          <w:rFonts w:ascii="Times New Roman" w:hAnsi="Times New Roman"/>
          <w:sz w:val="24"/>
          <w:szCs w:val="24"/>
        </w:rPr>
        <w:t>. ПРОЕКТ ДОГОВОРА</w:t>
      </w:r>
    </w:p>
    <w:p w:rsidR="00F122F1" w:rsidRPr="009311F8" w:rsidRDefault="00852656" w:rsidP="0071249E">
      <w:pPr>
        <w:pStyle w:val="af7"/>
        <w:keepNext/>
        <w:keepLines/>
        <w:ind w:firstLine="567"/>
        <w:rPr>
          <w:rFonts w:ascii="Times New Roman" w:hAnsi="Times New Roman"/>
          <w:sz w:val="24"/>
          <w:szCs w:val="24"/>
        </w:rPr>
      </w:pPr>
      <w:r>
        <w:rPr>
          <w:rFonts w:ascii="Times New Roman" w:hAnsi="Times New Roman"/>
          <w:sz w:val="24"/>
          <w:szCs w:val="24"/>
        </w:rPr>
        <w:t xml:space="preserve"> (проект договора представлен в отдельном файле)</w:t>
      </w:r>
    </w:p>
    <w:p w:rsidR="009B2530" w:rsidRPr="0082181B" w:rsidRDefault="009B2530" w:rsidP="0071249E">
      <w:pPr>
        <w:spacing w:after="0" w:line="240" w:lineRule="auto"/>
        <w:ind w:firstLine="567"/>
        <w:rPr>
          <w:rFonts w:ascii="Times New Roman" w:hAnsi="Times New Roman"/>
          <w:b/>
          <w:sz w:val="24"/>
          <w:szCs w:val="24"/>
        </w:rPr>
      </w:pPr>
    </w:p>
    <w:p w:rsidR="0085008D" w:rsidRDefault="0085008D" w:rsidP="0085008D">
      <w:pPr>
        <w:overflowPunct w:val="0"/>
        <w:autoSpaceDE w:val="0"/>
        <w:autoSpaceDN w:val="0"/>
        <w:adjustRightInd w:val="0"/>
        <w:spacing w:after="0" w:line="240" w:lineRule="auto"/>
        <w:ind w:firstLine="567"/>
        <w:jc w:val="both"/>
        <w:textAlignment w:val="baseline"/>
        <w:rPr>
          <w:rFonts w:ascii="Times New Roman" w:hAnsi="Times New Roman"/>
          <w:i/>
          <w:sz w:val="24"/>
          <w:szCs w:val="24"/>
        </w:rPr>
      </w:pPr>
      <w:r w:rsidRPr="00D26017">
        <w:rPr>
          <w:rFonts w:ascii="Times New Roman" w:eastAsia="Times New Roman" w:hAnsi="Times New Roman"/>
          <w:i/>
          <w:sz w:val="24"/>
          <w:szCs w:val="24"/>
        </w:rPr>
        <w:t>Учас</w:t>
      </w:r>
      <w:r w:rsidRPr="00D26017">
        <w:rPr>
          <w:rFonts w:ascii="Times New Roman" w:hAnsi="Times New Roman"/>
          <w:i/>
          <w:sz w:val="24"/>
          <w:szCs w:val="24"/>
        </w:rPr>
        <w:t>тнику необходимо включить в состав своей заявки заполненный и подписанный проект договора в редакции Заказчика.</w:t>
      </w:r>
    </w:p>
    <w:p w:rsidR="0085008D" w:rsidRPr="00D2545B" w:rsidRDefault="0085008D" w:rsidP="00D2545B">
      <w:pPr>
        <w:overflowPunct w:val="0"/>
        <w:autoSpaceDE w:val="0"/>
        <w:autoSpaceDN w:val="0"/>
        <w:adjustRightInd w:val="0"/>
        <w:spacing w:after="0" w:line="240" w:lineRule="auto"/>
        <w:ind w:firstLine="567"/>
        <w:jc w:val="both"/>
        <w:textAlignment w:val="baseline"/>
        <w:rPr>
          <w:rFonts w:ascii="Times New Roman" w:hAnsi="Times New Roman"/>
          <w:i/>
          <w:sz w:val="24"/>
          <w:szCs w:val="24"/>
        </w:rPr>
      </w:pPr>
    </w:p>
    <w:p w:rsidR="0085008D" w:rsidRDefault="0085008D"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eastAsia="Times New Roman" w:hAnsi="Times New Roman"/>
          <w:b/>
          <w:sz w:val="24"/>
          <w:szCs w:val="24"/>
        </w:rPr>
      </w:pPr>
    </w:p>
    <w:p w:rsidR="00852656" w:rsidRDefault="00852656" w:rsidP="0071249E">
      <w:pPr>
        <w:tabs>
          <w:tab w:val="left" w:pos="360"/>
          <w:tab w:val="left" w:pos="3261"/>
          <w:tab w:val="left" w:pos="3544"/>
          <w:tab w:val="left" w:pos="3828"/>
        </w:tabs>
        <w:spacing w:after="0" w:line="240" w:lineRule="auto"/>
        <w:ind w:firstLine="567"/>
        <w:rPr>
          <w:rFonts w:ascii="Times New Roman" w:hAnsi="Times New Roman"/>
          <w:b/>
          <w:bCs/>
          <w:sz w:val="24"/>
          <w:szCs w:val="24"/>
        </w:rPr>
      </w:pPr>
    </w:p>
    <w:p w:rsidR="0085008D" w:rsidRDefault="0085008D" w:rsidP="0071249E">
      <w:pPr>
        <w:tabs>
          <w:tab w:val="left" w:pos="360"/>
          <w:tab w:val="left" w:pos="3261"/>
          <w:tab w:val="left" w:pos="3544"/>
          <w:tab w:val="left" w:pos="3828"/>
        </w:tabs>
        <w:spacing w:after="0" w:line="240" w:lineRule="auto"/>
        <w:ind w:firstLine="567"/>
        <w:rPr>
          <w:rFonts w:ascii="Times New Roman" w:hAnsi="Times New Roman"/>
          <w:b/>
          <w:bCs/>
          <w:sz w:val="24"/>
          <w:szCs w:val="24"/>
        </w:rPr>
      </w:pPr>
    </w:p>
    <w:p w:rsidR="0076423F" w:rsidRDefault="0076423F" w:rsidP="00A7531E">
      <w:pPr>
        <w:tabs>
          <w:tab w:val="left" w:pos="360"/>
          <w:tab w:val="left" w:pos="3261"/>
          <w:tab w:val="left" w:pos="3544"/>
          <w:tab w:val="left" w:pos="3828"/>
        </w:tabs>
        <w:spacing w:after="0" w:line="240" w:lineRule="auto"/>
        <w:rPr>
          <w:rFonts w:ascii="Times New Roman" w:hAnsi="Times New Roman"/>
          <w:b/>
          <w:bCs/>
          <w:sz w:val="24"/>
          <w:szCs w:val="24"/>
        </w:rPr>
      </w:pPr>
    </w:p>
    <w:p w:rsidR="0085008D" w:rsidRDefault="0085008D" w:rsidP="0071249E">
      <w:pPr>
        <w:tabs>
          <w:tab w:val="left" w:pos="360"/>
          <w:tab w:val="left" w:pos="3261"/>
          <w:tab w:val="left" w:pos="3544"/>
          <w:tab w:val="left" w:pos="3828"/>
        </w:tabs>
        <w:spacing w:after="0" w:line="240" w:lineRule="auto"/>
        <w:ind w:firstLine="567"/>
        <w:rPr>
          <w:rFonts w:ascii="Times New Roman" w:hAnsi="Times New Roman"/>
          <w:b/>
          <w:bCs/>
          <w:sz w:val="24"/>
          <w:szCs w:val="24"/>
        </w:rPr>
      </w:pPr>
    </w:p>
    <w:p w:rsidR="00722C7F" w:rsidRPr="007253C0" w:rsidRDefault="00722C7F" w:rsidP="0071249E">
      <w:pPr>
        <w:spacing w:after="0" w:line="240" w:lineRule="auto"/>
        <w:ind w:firstLine="567"/>
        <w:jc w:val="center"/>
        <w:rPr>
          <w:rFonts w:ascii="Times New Roman" w:hAnsi="Times New Roman"/>
          <w:b/>
          <w:sz w:val="24"/>
          <w:szCs w:val="24"/>
        </w:rPr>
      </w:pPr>
      <w:r w:rsidRPr="007253C0">
        <w:rPr>
          <w:rFonts w:ascii="Times New Roman" w:hAnsi="Times New Roman"/>
          <w:b/>
          <w:sz w:val="24"/>
          <w:szCs w:val="24"/>
        </w:rPr>
        <w:t>Раздел 1</w:t>
      </w:r>
      <w:r w:rsidR="00246B3E" w:rsidRPr="007253C0">
        <w:rPr>
          <w:rFonts w:ascii="Times New Roman" w:hAnsi="Times New Roman"/>
          <w:b/>
          <w:sz w:val="24"/>
          <w:szCs w:val="24"/>
        </w:rPr>
        <w:t>2</w:t>
      </w:r>
      <w:r w:rsidRPr="007253C0">
        <w:rPr>
          <w:rFonts w:ascii="Times New Roman" w:hAnsi="Times New Roman"/>
          <w:b/>
          <w:sz w:val="24"/>
          <w:szCs w:val="24"/>
        </w:rPr>
        <w:t>. ТЕХНИЧЕСКАЯ ЧАСТЬ ТЕНДЕРА</w:t>
      </w:r>
      <w:r w:rsidR="00FD5195" w:rsidRPr="007253C0">
        <w:rPr>
          <w:rFonts w:ascii="Times New Roman" w:hAnsi="Times New Roman"/>
          <w:b/>
          <w:sz w:val="24"/>
          <w:szCs w:val="24"/>
        </w:rPr>
        <w:t xml:space="preserve"> </w:t>
      </w:r>
    </w:p>
    <w:p w:rsidR="00FD5195" w:rsidRDefault="00FD5195" w:rsidP="0071249E">
      <w:pPr>
        <w:spacing w:after="0" w:line="240" w:lineRule="auto"/>
        <w:ind w:firstLine="567"/>
        <w:jc w:val="center"/>
        <w:rPr>
          <w:rFonts w:ascii="Times New Roman" w:hAnsi="Times New Roman"/>
          <w:b/>
          <w:sz w:val="24"/>
          <w:szCs w:val="24"/>
        </w:rPr>
      </w:pPr>
      <w:r w:rsidRPr="007253C0">
        <w:rPr>
          <w:rFonts w:ascii="Times New Roman" w:hAnsi="Times New Roman"/>
          <w:b/>
          <w:sz w:val="24"/>
          <w:szCs w:val="24"/>
        </w:rPr>
        <w:t>(ТЕХНИЧЕСКОЕ ЗАДАНИЕ)</w:t>
      </w:r>
    </w:p>
    <w:p w:rsidR="001C7660" w:rsidRDefault="001C7660" w:rsidP="0071249E">
      <w:pPr>
        <w:spacing w:after="0" w:line="240" w:lineRule="auto"/>
        <w:ind w:firstLine="567"/>
        <w:jc w:val="center"/>
        <w:rPr>
          <w:rFonts w:ascii="Times New Roman" w:hAnsi="Times New Roman"/>
          <w:b/>
          <w:sz w:val="24"/>
          <w:szCs w:val="24"/>
        </w:rPr>
      </w:pPr>
      <w:r>
        <w:rPr>
          <w:rFonts w:ascii="Times New Roman" w:hAnsi="Times New Roman"/>
          <w:b/>
          <w:sz w:val="24"/>
          <w:szCs w:val="24"/>
        </w:rPr>
        <w:t>Представлено в отдельном файле</w:t>
      </w:r>
    </w:p>
    <w:p w:rsidR="00EF04CB" w:rsidRPr="007253C0" w:rsidRDefault="00EF04CB" w:rsidP="0071249E">
      <w:pPr>
        <w:spacing w:after="0" w:line="240" w:lineRule="auto"/>
        <w:ind w:firstLine="567"/>
        <w:jc w:val="center"/>
        <w:rPr>
          <w:rFonts w:ascii="Times New Roman" w:hAnsi="Times New Roman"/>
          <w:b/>
          <w:sz w:val="24"/>
          <w:szCs w:val="24"/>
        </w:rPr>
      </w:pPr>
    </w:p>
    <w:sectPr w:rsidR="00EF04CB" w:rsidRPr="007253C0" w:rsidSect="00FF79EE">
      <w:footerReference w:type="default" r:id="rId26"/>
      <w:pgSz w:w="11906" w:h="16838"/>
      <w:pgMar w:top="426" w:right="566"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C6B" w:rsidRDefault="00696C6B" w:rsidP="001110C7">
      <w:pPr>
        <w:spacing w:after="0" w:line="240" w:lineRule="auto"/>
      </w:pPr>
      <w:r>
        <w:separator/>
      </w:r>
    </w:p>
  </w:endnote>
  <w:endnote w:type="continuationSeparator" w:id="0">
    <w:p w:rsidR="00696C6B" w:rsidRDefault="00696C6B" w:rsidP="00111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Pr="00592319" w:rsidRDefault="00D377ED">
    <w:pPr>
      <w:pStyle w:val="af4"/>
      <w:jc w:val="center"/>
      <w:rPr>
        <w:rFonts w:ascii="Times New Roman" w:hAnsi="Times New Roman"/>
      </w:rPr>
    </w:pPr>
    <w:r w:rsidRPr="00592319">
      <w:rPr>
        <w:rFonts w:ascii="Times New Roman" w:hAnsi="Times New Roman"/>
      </w:rPr>
      <w:fldChar w:fldCharType="begin"/>
    </w:r>
    <w:r w:rsidRPr="00592319">
      <w:rPr>
        <w:rFonts w:ascii="Times New Roman" w:hAnsi="Times New Roman"/>
      </w:rPr>
      <w:instrText xml:space="preserve"> PAGE   \* MERGEFORMAT </w:instrText>
    </w:r>
    <w:r w:rsidRPr="00592319">
      <w:rPr>
        <w:rFonts w:ascii="Times New Roman" w:hAnsi="Times New Roman"/>
      </w:rPr>
      <w:fldChar w:fldCharType="separate"/>
    </w:r>
    <w:r w:rsidR="00284798">
      <w:rPr>
        <w:rFonts w:ascii="Times New Roman" w:hAnsi="Times New Roman"/>
        <w:noProof/>
      </w:rPr>
      <w:t>19</w:t>
    </w:r>
    <w:r w:rsidRPr="00592319">
      <w:rPr>
        <w:rFonts w:ascii="Times New Roman" w:hAnsi="Times New Roman"/>
      </w:rPr>
      <w:fldChar w:fldCharType="end"/>
    </w:r>
  </w:p>
  <w:p w:rsidR="00D377ED" w:rsidRDefault="00D377ED">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4"/>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C6B" w:rsidRDefault="00696C6B" w:rsidP="001110C7">
      <w:pPr>
        <w:spacing w:after="0" w:line="240" w:lineRule="auto"/>
      </w:pPr>
      <w:r>
        <w:separator/>
      </w:r>
    </w:p>
  </w:footnote>
  <w:footnote w:type="continuationSeparator" w:id="0">
    <w:p w:rsidR="00696C6B" w:rsidRDefault="00696C6B" w:rsidP="00111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7ED" w:rsidRDefault="00D377ED">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2"/>
      <w:numFmt w:val="decimal"/>
      <w:lvlText w:val="%1"/>
      <w:lvlJc w:val="left"/>
      <w:pPr>
        <w:ind w:left="117" w:hanging="610"/>
      </w:pPr>
    </w:lvl>
    <w:lvl w:ilvl="1">
      <w:start w:val="1"/>
      <w:numFmt w:val="decimal"/>
      <w:lvlText w:val="%1.%2"/>
      <w:lvlJc w:val="left"/>
      <w:pPr>
        <w:ind w:left="117" w:hanging="610"/>
      </w:pPr>
    </w:lvl>
    <w:lvl w:ilvl="2">
      <w:start w:val="1"/>
      <w:numFmt w:val="decimal"/>
      <w:lvlText w:val="%1.%2.%3."/>
      <w:lvlJc w:val="left"/>
      <w:pPr>
        <w:ind w:left="117" w:hanging="610"/>
      </w:pPr>
      <w:rPr>
        <w:rFonts w:ascii="Times New Roman" w:hAnsi="Times New Roman" w:cs="Times New Roman"/>
        <w:b w:val="0"/>
        <w:bCs w:val="0"/>
        <w:sz w:val="24"/>
        <w:szCs w:val="24"/>
      </w:rPr>
    </w:lvl>
    <w:lvl w:ilvl="3">
      <w:numFmt w:val="bullet"/>
      <w:lvlText w:val="•"/>
      <w:lvlJc w:val="left"/>
      <w:pPr>
        <w:ind w:left="3126" w:hanging="610"/>
      </w:pPr>
    </w:lvl>
    <w:lvl w:ilvl="4">
      <w:numFmt w:val="bullet"/>
      <w:lvlText w:val="•"/>
      <w:lvlJc w:val="left"/>
      <w:pPr>
        <w:ind w:left="4129" w:hanging="610"/>
      </w:pPr>
    </w:lvl>
    <w:lvl w:ilvl="5">
      <w:numFmt w:val="bullet"/>
      <w:lvlText w:val="•"/>
      <w:lvlJc w:val="left"/>
      <w:pPr>
        <w:ind w:left="5132" w:hanging="610"/>
      </w:pPr>
    </w:lvl>
    <w:lvl w:ilvl="6">
      <w:numFmt w:val="bullet"/>
      <w:lvlText w:val="•"/>
      <w:lvlJc w:val="left"/>
      <w:pPr>
        <w:ind w:left="6134" w:hanging="610"/>
      </w:pPr>
    </w:lvl>
    <w:lvl w:ilvl="7">
      <w:numFmt w:val="bullet"/>
      <w:lvlText w:val="•"/>
      <w:lvlJc w:val="left"/>
      <w:pPr>
        <w:ind w:left="7137" w:hanging="610"/>
      </w:pPr>
    </w:lvl>
    <w:lvl w:ilvl="8">
      <w:numFmt w:val="bullet"/>
      <w:lvlText w:val="•"/>
      <w:lvlJc w:val="left"/>
      <w:pPr>
        <w:ind w:left="8140" w:hanging="610"/>
      </w:pPr>
    </w:lvl>
  </w:abstractNum>
  <w:abstractNum w:abstractNumId="1" w15:restartNumberingAfterBreak="0">
    <w:nsid w:val="00000403"/>
    <w:multiLevelType w:val="multilevel"/>
    <w:tmpl w:val="00000886"/>
    <w:lvl w:ilvl="0">
      <w:start w:val="2"/>
      <w:numFmt w:val="decimal"/>
      <w:lvlText w:val="%1"/>
      <w:lvlJc w:val="left"/>
      <w:pPr>
        <w:ind w:left="1246" w:hanging="420"/>
      </w:pPr>
    </w:lvl>
    <w:lvl w:ilvl="1">
      <w:start w:val="2"/>
      <w:numFmt w:val="decimal"/>
      <w:lvlText w:val="%1.%2."/>
      <w:lvlJc w:val="left"/>
      <w:pPr>
        <w:ind w:left="1246" w:hanging="420"/>
      </w:pPr>
      <w:rPr>
        <w:rFonts w:ascii="Times New Roman" w:hAnsi="Times New Roman" w:cs="Times New Roman"/>
        <w:b/>
        <w:bCs/>
        <w:sz w:val="24"/>
        <w:szCs w:val="24"/>
      </w:rPr>
    </w:lvl>
    <w:lvl w:ilvl="2">
      <w:start w:val="1"/>
      <w:numFmt w:val="decimal"/>
      <w:lvlText w:val="%1.%2.%3."/>
      <w:lvlJc w:val="left"/>
      <w:pPr>
        <w:ind w:left="117" w:hanging="658"/>
      </w:pPr>
      <w:rPr>
        <w:rFonts w:ascii="Times New Roman" w:hAnsi="Times New Roman" w:cs="Times New Roman"/>
        <w:b w:val="0"/>
        <w:bCs w:val="0"/>
        <w:sz w:val="24"/>
        <w:szCs w:val="24"/>
      </w:rPr>
    </w:lvl>
    <w:lvl w:ilvl="3">
      <w:numFmt w:val="bullet"/>
      <w:lvlText w:val="•"/>
      <w:lvlJc w:val="left"/>
      <w:pPr>
        <w:ind w:left="3223" w:hanging="658"/>
      </w:pPr>
    </w:lvl>
    <w:lvl w:ilvl="4">
      <w:numFmt w:val="bullet"/>
      <w:lvlText w:val="•"/>
      <w:lvlJc w:val="left"/>
      <w:pPr>
        <w:ind w:left="4212" w:hanging="658"/>
      </w:pPr>
    </w:lvl>
    <w:lvl w:ilvl="5">
      <w:numFmt w:val="bullet"/>
      <w:lvlText w:val="•"/>
      <w:lvlJc w:val="left"/>
      <w:pPr>
        <w:ind w:left="5201" w:hanging="658"/>
      </w:pPr>
    </w:lvl>
    <w:lvl w:ilvl="6">
      <w:numFmt w:val="bullet"/>
      <w:lvlText w:val="•"/>
      <w:lvlJc w:val="left"/>
      <w:pPr>
        <w:ind w:left="6190" w:hanging="658"/>
      </w:pPr>
    </w:lvl>
    <w:lvl w:ilvl="7">
      <w:numFmt w:val="bullet"/>
      <w:lvlText w:val="•"/>
      <w:lvlJc w:val="left"/>
      <w:pPr>
        <w:ind w:left="7179" w:hanging="658"/>
      </w:pPr>
    </w:lvl>
    <w:lvl w:ilvl="8">
      <w:numFmt w:val="bullet"/>
      <w:lvlText w:val="•"/>
      <w:lvlJc w:val="left"/>
      <w:pPr>
        <w:ind w:left="8168" w:hanging="658"/>
      </w:pPr>
    </w:lvl>
  </w:abstractNum>
  <w:abstractNum w:abstractNumId="2" w15:restartNumberingAfterBreak="0">
    <w:nsid w:val="00000404"/>
    <w:multiLevelType w:val="multilevel"/>
    <w:tmpl w:val="00000887"/>
    <w:lvl w:ilvl="0">
      <w:start w:val="2"/>
      <w:numFmt w:val="decimal"/>
      <w:lvlText w:val="%1"/>
      <w:lvlJc w:val="left"/>
      <w:pPr>
        <w:ind w:left="1246" w:hanging="420"/>
      </w:pPr>
    </w:lvl>
    <w:lvl w:ilvl="1">
      <w:start w:val="3"/>
      <w:numFmt w:val="decimal"/>
      <w:lvlText w:val="%1.%2."/>
      <w:lvlJc w:val="left"/>
      <w:pPr>
        <w:ind w:left="1246" w:hanging="420"/>
      </w:pPr>
      <w:rPr>
        <w:rFonts w:ascii="Times New Roman" w:hAnsi="Times New Roman" w:cs="Times New Roman"/>
        <w:b/>
        <w:bCs/>
        <w:sz w:val="24"/>
        <w:szCs w:val="24"/>
      </w:rPr>
    </w:lvl>
    <w:lvl w:ilvl="2">
      <w:start w:val="1"/>
      <w:numFmt w:val="decimal"/>
      <w:lvlText w:val="%1.%2.%3."/>
      <w:lvlJc w:val="left"/>
      <w:pPr>
        <w:ind w:left="117" w:hanging="670"/>
      </w:pPr>
      <w:rPr>
        <w:rFonts w:ascii="Times New Roman" w:hAnsi="Times New Roman" w:cs="Times New Roman"/>
        <w:b w:val="0"/>
        <w:bCs w:val="0"/>
        <w:sz w:val="24"/>
        <w:szCs w:val="24"/>
      </w:rPr>
    </w:lvl>
    <w:lvl w:ilvl="3">
      <w:numFmt w:val="bullet"/>
      <w:lvlText w:val="•"/>
      <w:lvlJc w:val="left"/>
      <w:pPr>
        <w:ind w:left="3223" w:hanging="670"/>
      </w:pPr>
    </w:lvl>
    <w:lvl w:ilvl="4">
      <w:numFmt w:val="bullet"/>
      <w:lvlText w:val="•"/>
      <w:lvlJc w:val="left"/>
      <w:pPr>
        <w:ind w:left="4212" w:hanging="670"/>
      </w:pPr>
    </w:lvl>
    <w:lvl w:ilvl="5">
      <w:numFmt w:val="bullet"/>
      <w:lvlText w:val="•"/>
      <w:lvlJc w:val="left"/>
      <w:pPr>
        <w:ind w:left="5201" w:hanging="670"/>
      </w:pPr>
    </w:lvl>
    <w:lvl w:ilvl="6">
      <w:numFmt w:val="bullet"/>
      <w:lvlText w:val="•"/>
      <w:lvlJc w:val="left"/>
      <w:pPr>
        <w:ind w:left="6190" w:hanging="670"/>
      </w:pPr>
    </w:lvl>
    <w:lvl w:ilvl="7">
      <w:numFmt w:val="bullet"/>
      <w:lvlText w:val="•"/>
      <w:lvlJc w:val="left"/>
      <w:pPr>
        <w:ind w:left="7179" w:hanging="670"/>
      </w:pPr>
    </w:lvl>
    <w:lvl w:ilvl="8">
      <w:numFmt w:val="bullet"/>
      <w:lvlText w:val="•"/>
      <w:lvlJc w:val="left"/>
      <w:pPr>
        <w:ind w:left="8168" w:hanging="670"/>
      </w:pPr>
    </w:lvl>
  </w:abstractNum>
  <w:abstractNum w:abstractNumId="3" w15:restartNumberingAfterBreak="0">
    <w:nsid w:val="00000405"/>
    <w:multiLevelType w:val="multilevel"/>
    <w:tmpl w:val="00000888"/>
    <w:lvl w:ilvl="0">
      <w:start w:val="3"/>
      <w:numFmt w:val="decimal"/>
      <w:lvlText w:val="%1"/>
      <w:lvlJc w:val="left"/>
      <w:pPr>
        <w:ind w:left="117" w:hanging="425"/>
      </w:pPr>
    </w:lvl>
    <w:lvl w:ilvl="1">
      <w:start w:val="1"/>
      <w:numFmt w:val="decimal"/>
      <w:lvlText w:val="%1.%2."/>
      <w:lvlJc w:val="left"/>
      <w:pPr>
        <w:ind w:left="4962" w:hanging="425"/>
      </w:pPr>
      <w:rPr>
        <w:rFonts w:ascii="Times New Roman" w:hAnsi="Times New Roman" w:cs="Times New Roman"/>
        <w:b w:val="0"/>
        <w:bCs w:val="0"/>
        <w:sz w:val="24"/>
        <w:szCs w:val="24"/>
      </w:rPr>
    </w:lvl>
    <w:lvl w:ilvl="2">
      <w:numFmt w:val="bullet"/>
      <w:lvlText w:val="•"/>
      <w:lvlJc w:val="left"/>
      <w:pPr>
        <w:ind w:left="2123" w:hanging="425"/>
      </w:pPr>
    </w:lvl>
    <w:lvl w:ilvl="3">
      <w:numFmt w:val="bullet"/>
      <w:lvlText w:val="•"/>
      <w:lvlJc w:val="left"/>
      <w:pPr>
        <w:ind w:left="3126" w:hanging="425"/>
      </w:pPr>
    </w:lvl>
    <w:lvl w:ilvl="4">
      <w:numFmt w:val="bullet"/>
      <w:lvlText w:val="•"/>
      <w:lvlJc w:val="left"/>
      <w:pPr>
        <w:ind w:left="4129" w:hanging="425"/>
      </w:pPr>
    </w:lvl>
    <w:lvl w:ilvl="5">
      <w:numFmt w:val="bullet"/>
      <w:lvlText w:val="•"/>
      <w:lvlJc w:val="left"/>
      <w:pPr>
        <w:ind w:left="5132" w:hanging="425"/>
      </w:pPr>
    </w:lvl>
    <w:lvl w:ilvl="6">
      <w:numFmt w:val="bullet"/>
      <w:lvlText w:val="•"/>
      <w:lvlJc w:val="left"/>
      <w:pPr>
        <w:ind w:left="6134" w:hanging="425"/>
      </w:pPr>
    </w:lvl>
    <w:lvl w:ilvl="7">
      <w:numFmt w:val="bullet"/>
      <w:lvlText w:val="•"/>
      <w:lvlJc w:val="left"/>
      <w:pPr>
        <w:ind w:left="7137" w:hanging="425"/>
      </w:pPr>
    </w:lvl>
    <w:lvl w:ilvl="8">
      <w:numFmt w:val="bullet"/>
      <w:lvlText w:val="•"/>
      <w:lvlJc w:val="left"/>
      <w:pPr>
        <w:ind w:left="8140" w:hanging="425"/>
      </w:pPr>
    </w:lvl>
  </w:abstractNum>
  <w:abstractNum w:abstractNumId="4" w15:restartNumberingAfterBreak="0">
    <w:nsid w:val="00000406"/>
    <w:multiLevelType w:val="multilevel"/>
    <w:tmpl w:val="00000889"/>
    <w:lvl w:ilvl="0">
      <w:start w:val="1"/>
      <w:numFmt w:val="decimal"/>
      <w:lvlText w:val="%1)"/>
      <w:lvlJc w:val="left"/>
      <w:pPr>
        <w:ind w:left="117" w:hanging="372"/>
      </w:pPr>
      <w:rPr>
        <w:rFonts w:ascii="Times New Roman" w:hAnsi="Times New Roman" w:cs="Times New Roman"/>
        <w:b w:val="0"/>
        <w:bCs w:val="0"/>
        <w:sz w:val="24"/>
        <w:szCs w:val="24"/>
      </w:rPr>
    </w:lvl>
    <w:lvl w:ilvl="1">
      <w:numFmt w:val="bullet"/>
      <w:lvlText w:val="•"/>
      <w:lvlJc w:val="left"/>
      <w:pPr>
        <w:ind w:left="1120" w:hanging="372"/>
      </w:pPr>
    </w:lvl>
    <w:lvl w:ilvl="2">
      <w:numFmt w:val="bullet"/>
      <w:lvlText w:val="•"/>
      <w:lvlJc w:val="left"/>
      <w:pPr>
        <w:ind w:left="2123" w:hanging="372"/>
      </w:pPr>
    </w:lvl>
    <w:lvl w:ilvl="3">
      <w:numFmt w:val="bullet"/>
      <w:lvlText w:val="•"/>
      <w:lvlJc w:val="left"/>
      <w:pPr>
        <w:ind w:left="3126" w:hanging="372"/>
      </w:pPr>
    </w:lvl>
    <w:lvl w:ilvl="4">
      <w:numFmt w:val="bullet"/>
      <w:lvlText w:val="•"/>
      <w:lvlJc w:val="left"/>
      <w:pPr>
        <w:ind w:left="4129" w:hanging="372"/>
      </w:pPr>
    </w:lvl>
    <w:lvl w:ilvl="5">
      <w:numFmt w:val="bullet"/>
      <w:lvlText w:val="•"/>
      <w:lvlJc w:val="left"/>
      <w:pPr>
        <w:ind w:left="5132" w:hanging="372"/>
      </w:pPr>
    </w:lvl>
    <w:lvl w:ilvl="6">
      <w:numFmt w:val="bullet"/>
      <w:lvlText w:val="•"/>
      <w:lvlJc w:val="left"/>
      <w:pPr>
        <w:ind w:left="6134" w:hanging="372"/>
      </w:pPr>
    </w:lvl>
    <w:lvl w:ilvl="7">
      <w:numFmt w:val="bullet"/>
      <w:lvlText w:val="•"/>
      <w:lvlJc w:val="left"/>
      <w:pPr>
        <w:ind w:left="7137" w:hanging="372"/>
      </w:pPr>
    </w:lvl>
    <w:lvl w:ilvl="8">
      <w:numFmt w:val="bullet"/>
      <w:lvlText w:val="•"/>
      <w:lvlJc w:val="left"/>
      <w:pPr>
        <w:ind w:left="8140" w:hanging="372"/>
      </w:pPr>
    </w:lvl>
  </w:abstractNum>
  <w:abstractNum w:abstractNumId="5" w15:restartNumberingAfterBreak="0">
    <w:nsid w:val="00000407"/>
    <w:multiLevelType w:val="multilevel"/>
    <w:tmpl w:val="0000088A"/>
    <w:lvl w:ilvl="0">
      <w:start w:val="1"/>
      <w:numFmt w:val="decimal"/>
      <w:lvlText w:val="%1)"/>
      <w:lvlJc w:val="left"/>
      <w:pPr>
        <w:ind w:left="117" w:hanging="401"/>
      </w:pPr>
      <w:rPr>
        <w:rFonts w:ascii="Times New Roman" w:hAnsi="Times New Roman" w:cs="Times New Roman"/>
        <w:b w:val="0"/>
        <w:bCs w:val="0"/>
        <w:sz w:val="24"/>
        <w:szCs w:val="24"/>
      </w:rPr>
    </w:lvl>
    <w:lvl w:ilvl="1">
      <w:numFmt w:val="bullet"/>
      <w:lvlText w:val="•"/>
      <w:lvlJc w:val="left"/>
      <w:pPr>
        <w:ind w:left="1120" w:hanging="401"/>
      </w:pPr>
    </w:lvl>
    <w:lvl w:ilvl="2">
      <w:numFmt w:val="bullet"/>
      <w:lvlText w:val="•"/>
      <w:lvlJc w:val="left"/>
      <w:pPr>
        <w:ind w:left="2123" w:hanging="401"/>
      </w:pPr>
    </w:lvl>
    <w:lvl w:ilvl="3">
      <w:numFmt w:val="bullet"/>
      <w:lvlText w:val="•"/>
      <w:lvlJc w:val="left"/>
      <w:pPr>
        <w:ind w:left="3126" w:hanging="401"/>
      </w:pPr>
    </w:lvl>
    <w:lvl w:ilvl="4">
      <w:numFmt w:val="bullet"/>
      <w:lvlText w:val="•"/>
      <w:lvlJc w:val="left"/>
      <w:pPr>
        <w:ind w:left="4129" w:hanging="401"/>
      </w:pPr>
    </w:lvl>
    <w:lvl w:ilvl="5">
      <w:numFmt w:val="bullet"/>
      <w:lvlText w:val="•"/>
      <w:lvlJc w:val="left"/>
      <w:pPr>
        <w:ind w:left="5132" w:hanging="401"/>
      </w:pPr>
    </w:lvl>
    <w:lvl w:ilvl="6">
      <w:numFmt w:val="bullet"/>
      <w:lvlText w:val="•"/>
      <w:lvlJc w:val="left"/>
      <w:pPr>
        <w:ind w:left="6134" w:hanging="401"/>
      </w:pPr>
    </w:lvl>
    <w:lvl w:ilvl="7">
      <w:numFmt w:val="bullet"/>
      <w:lvlText w:val="•"/>
      <w:lvlJc w:val="left"/>
      <w:pPr>
        <w:ind w:left="7137" w:hanging="401"/>
      </w:pPr>
    </w:lvl>
    <w:lvl w:ilvl="8">
      <w:numFmt w:val="bullet"/>
      <w:lvlText w:val="•"/>
      <w:lvlJc w:val="left"/>
      <w:pPr>
        <w:ind w:left="8140" w:hanging="401"/>
      </w:pPr>
    </w:lvl>
  </w:abstractNum>
  <w:abstractNum w:abstractNumId="6" w15:restartNumberingAfterBreak="0">
    <w:nsid w:val="00000408"/>
    <w:multiLevelType w:val="multilevel"/>
    <w:tmpl w:val="0000088B"/>
    <w:lvl w:ilvl="0">
      <w:start w:val="4"/>
      <w:numFmt w:val="decimal"/>
      <w:lvlText w:val="%1"/>
      <w:lvlJc w:val="left"/>
      <w:pPr>
        <w:ind w:left="117" w:hanging="420"/>
      </w:pPr>
    </w:lvl>
    <w:lvl w:ilvl="1">
      <w:start w:val="1"/>
      <w:numFmt w:val="decimal"/>
      <w:lvlText w:val="%1.%2."/>
      <w:lvlJc w:val="left"/>
      <w:pPr>
        <w:ind w:left="117" w:hanging="420"/>
      </w:pPr>
      <w:rPr>
        <w:rFonts w:ascii="Times New Roman" w:hAnsi="Times New Roman" w:cs="Times New Roman"/>
        <w:b w:val="0"/>
        <w:bCs w:val="0"/>
        <w:sz w:val="24"/>
        <w:szCs w:val="24"/>
      </w:rPr>
    </w:lvl>
    <w:lvl w:ilvl="2">
      <w:numFmt w:val="bullet"/>
      <w:lvlText w:val="•"/>
      <w:lvlJc w:val="left"/>
      <w:pPr>
        <w:ind w:left="2123" w:hanging="420"/>
      </w:pPr>
    </w:lvl>
    <w:lvl w:ilvl="3">
      <w:numFmt w:val="bullet"/>
      <w:lvlText w:val="•"/>
      <w:lvlJc w:val="left"/>
      <w:pPr>
        <w:ind w:left="3126" w:hanging="420"/>
      </w:pPr>
    </w:lvl>
    <w:lvl w:ilvl="4">
      <w:numFmt w:val="bullet"/>
      <w:lvlText w:val="•"/>
      <w:lvlJc w:val="left"/>
      <w:pPr>
        <w:ind w:left="4129" w:hanging="420"/>
      </w:pPr>
    </w:lvl>
    <w:lvl w:ilvl="5">
      <w:numFmt w:val="bullet"/>
      <w:lvlText w:val="•"/>
      <w:lvlJc w:val="left"/>
      <w:pPr>
        <w:ind w:left="5132" w:hanging="420"/>
      </w:pPr>
    </w:lvl>
    <w:lvl w:ilvl="6">
      <w:numFmt w:val="bullet"/>
      <w:lvlText w:val="•"/>
      <w:lvlJc w:val="left"/>
      <w:pPr>
        <w:ind w:left="6134" w:hanging="420"/>
      </w:pPr>
    </w:lvl>
    <w:lvl w:ilvl="7">
      <w:numFmt w:val="bullet"/>
      <w:lvlText w:val="•"/>
      <w:lvlJc w:val="left"/>
      <w:pPr>
        <w:ind w:left="7137" w:hanging="420"/>
      </w:pPr>
    </w:lvl>
    <w:lvl w:ilvl="8">
      <w:numFmt w:val="bullet"/>
      <w:lvlText w:val="•"/>
      <w:lvlJc w:val="left"/>
      <w:pPr>
        <w:ind w:left="8140" w:hanging="420"/>
      </w:pPr>
    </w:lvl>
  </w:abstractNum>
  <w:abstractNum w:abstractNumId="7" w15:restartNumberingAfterBreak="0">
    <w:nsid w:val="00000409"/>
    <w:multiLevelType w:val="multilevel"/>
    <w:tmpl w:val="0000088C"/>
    <w:lvl w:ilvl="0">
      <w:start w:val="1"/>
      <w:numFmt w:val="decimal"/>
      <w:lvlText w:val="%1)"/>
      <w:lvlJc w:val="left"/>
      <w:pPr>
        <w:ind w:left="117" w:hanging="291"/>
      </w:pPr>
      <w:rPr>
        <w:rFonts w:ascii="Times New Roman" w:hAnsi="Times New Roman" w:cs="Times New Roman"/>
        <w:b w:val="0"/>
        <w:bCs w:val="0"/>
        <w:sz w:val="24"/>
        <w:szCs w:val="24"/>
      </w:rPr>
    </w:lvl>
    <w:lvl w:ilvl="1">
      <w:numFmt w:val="bullet"/>
      <w:lvlText w:val="•"/>
      <w:lvlJc w:val="left"/>
      <w:pPr>
        <w:ind w:left="1120" w:hanging="291"/>
      </w:pPr>
    </w:lvl>
    <w:lvl w:ilvl="2">
      <w:numFmt w:val="bullet"/>
      <w:lvlText w:val="•"/>
      <w:lvlJc w:val="left"/>
      <w:pPr>
        <w:ind w:left="2123" w:hanging="291"/>
      </w:pPr>
    </w:lvl>
    <w:lvl w:ilvl="3">
      <w:numFmt w:val="bullet"/>
      <w:lvlText w:val="•"/>
      <w:lvlJc w:val="left"/>
      <w:pPr>
        <w:ind w:left="3126" w:hanging="291"/>
      </w:pPr>
    </w:lvl>
    <w:lvl w:ilvl="4">
      <w:numFmt w:val="bullet"/>
      <w:lvlText w:val="•"/>
      <w:lvlJc w:val="left"/>
      <w:pPr>
        <w:ind w:left="4129" w:hanging="291"/>
      </w:pPr>
    </w:lvl>
    <w:lvl w:ilvl="5">
      <w:numFmt w:val="bullet"/>
      <w:lvlText w:val="•"/>
      <w:lvlJc w:val="left"/>
      <w:pPr>
        <w:ind w:left="5132" w:hanging="291"/>
      </w:pPr>
    </w:lvl>
    <w:lvl w:ilvl="6">
      <w:numFmt w:val="bullet"/>
      <w:lvlText w:val="•"/>
      <w:lvlJc w:val="left"/>
      <w:pPr>
        <w:ind w:left="6134" w:hanging="291"/>
      </w:pPr>
    </w:lvl>
    <w:lvl w:ilvl="7">
      <w:numFmt w:val="bullet"/>
      <w:lvlText w:val="•"/>
      <w:lvlJc w:val="left"/>
      <w:pPr>
        <w:ind w:left="7137" w:hanging="291"/>
      </w:pPr>
    </w:lvl>
    <w:lvl w:ilvl="8">
      <w:numFmt w:val="bullet"/>
      <w:lvlText w:val="•"/>
      <w:lvlJc w:val="left"/>
      <w:pPr>
        <w:ind w:left="8140" w:hanging="291"/>
      </w:pPr>
    </w:lvl>
  </w:abstractNum>
  <w:abstractNum w:abstractNumId="8" w15:restartNumberingAfterBreak="0">
    <w:nsid w:val="0000040A"/>
    <w:multiLevelType w:val="multilevel"/>
    <w:tmpl w:val="0000088D"/>
    <w:lvl w:ilvl="0">
      <w:start w:val="1"/>
      <w:numFmt w:val="decimal"/>
      <w:lvlText w:val="%1)"/>
      <w:lvlJc w:val="left"/>
      <w:pPr>
        <w:ind w:left="117" w:hanging="403"/>
      </w:pPr>
      <w:rPr>
        <w:rFonts w:ascii="Times New Roman" w:hAnsi="Times New Roman" w:cs="Times New Roman"/>
        <w:b w:val="0"/>
        <w:bCs w:val="0"/>
        <w:sz w:val="24"/>
        <w:szCs w:val="24"/>
      </w:rPr>
    </w:lvl>
    <w:lvl w:ilvl="1">
      <w:numFmt w:val="bullet"/>
      <w:lvlText w:val="•"/>
      <w:lvlJc w:val="left"/>
      <w:pPr>
        <w:ind w:left="1120" w:hanging="403"/>
      </w:pPr>
    </w:lvl>
    <w:lvl w:ilvl="2">
      <w:numFmt w:val="bullet"/>
      <w:lvlText w:val="•"/>
      <w:lvlJc w:val="left"/>
      <w:pPr>
        <w:ind w:left="2123" w:hanging="403"/>
      </w:pPr>
    </w:lvl>
    <w:lvl w:ilvl="3">
      <w:numFmt w:val="bullet"/>
      <w:lvlText w:val="•"/>
      <w:lvlJc w:val="left"/>
      <w:pPr>
        <w:ind w:left="3126" w:hanging="403"/>
      </w:pPr>
    </w:lvl>
    <w:lvl w:ilvl="4">
      <w:numFmt w:val="bullet"/>
      <w:lvlText w:val="•"/>
      <w:lvlJc w:val="left"/>
      <w:pPr>
        <w:ind w:left="4129" w:hanging="403"/>
      </w:pPr>
    </w:lvl>
    <w:lvl w:ilvl="5">
      <w:numFmt w:val="bullet"/>
      <w:lvlText w:val="•"/>
      <w:lvlJc w:val="left"/>
      <w:pPr>
        <w:ind w:left="5132" w:hanging="403"/>
      </w:pPr>
    </w:lvl>
    <w:lvl w:ilvl="6">
      <w:numFmt w:val="bullet"/>
      <w:lvlText w:val="•"/>
      <w:lvlJc w:val="left"/>
      <w:pPr>
        <w:ind w:left="6134" w:hanging="403"/>
      </w:pPr>
    </w:lvl>
    <w:lvl w:ilvl="7">
      <w:numFmt w:val="bullet"/>
      <w:lvlText w:val="•"/>
      <w:lvlJc w:val="left"/>
      <w:pPr>
        <w:ind w:left="7137" w:hanging="403"/>
      </w:pPr>
    </w:lvl>
    <w:lvl w:ilvl="8">
      <w:numFmt w:val="bullet"/>
      <w:lvlText w:val="•"/>
      <w:lvlJc w:val="left"/>
      <w:pPr>
        <w:ind w:left="8140" w:hanging="403"/>
      </w:pPr>
    </w:lvl>
  </w:abstractNum>
  <w:abstractNum w:abstractNumId="9" w15:restartNumberingAfterBreak="0">
    <w:nsid w:val="0000040B"/>
    <w:multiLevelType w:val="multilevel"/>
    <w:tmpl w:val="0000088E"/>
    <w:lvl w:ilvl="0">
      <w:start w:val="1"/>
      <w:numFmt w:val="decimal"/>
      <w:lvlText w:val="%1)"/>
      <w:lvlJc w:val="left"/>
      <w:pPr>
        <w:ind w:left="117" w:hanging="346"/>
      </w:pPr>
      <w:rPr>
        <w:rFonts w:ascii="Times New Roman" w:hAnsi="Times New Roman" w:cs="Times New Roman"/>
        <w:b w:val="0"/>
        <w:bCs w:val="0"/>
        <w:sz w:val="24"/>
        <w:szCs w:val="24"/>
      </w:rPr>
    </w:lvl>
    <w:lvl w:ilvl="1">
      <w:numFmt w:val="bullet"/>
      <w:lvlText w:val="•"/>
      <w:lvlJc w:val="left"/>
      <w:pPr>
        <w:ind w:left="1120" w:hanging="346"/>
      </w:pPr>
    </w:lvl>
    <w:lvl w:ilvl="2">
      <w:numFmt w:val="bullet"/>
      <w:lvlText w:val="•"/>
      <w:lvlJc w:val="left"/>
      <w:pPr>
        <w:ind w:left="2123" w:hanging="346"/>
      </w:pPr>
    </w:lvl>
    <w:lvl w:ilvl="3">
      <w:numFmt w:val="bullet"/>
      <w:lvlText w:val="•"/>
      <w:lvlJc w:val="left"/>
      <w:pPr>
        <w:ind w:left="3126" w:hanging="346"/>
      </w:pPr>
    </w:lvl>
    <w:lvl w:ilvl="4">
      <w:numFmt w:val="bullet"/>
      <w:lvlText w:val="•"/>
      <w:lvlJc w:val="left"/>
      <w:pPr>
        <w:ind w:left="4129" w:hanging="346"/>
      </w:pPr>
    </w:lvl>
    <w:lvl w:ilvl="5">
      <w:numFmt w:val="bullet"/>
      <w:lvlText w:val="•"/>
      <w:lvlJc w:val="left"/>
      <w:pPr>
        <w:ind w:left="5132" w:hanging="346"/>
      </w:pPr>
    </w:lvl>
    <w:lvl w:ilvl="6">
      <w:numFmt w:val="bullet"/>
      <w:lvlText w:val="•"/>
      <w:lvlJc w:val="left"/>
      <w:pPr>
        <w:ind w:left="6134" w:hanging="346"/>
      </w:pPr>
    </w:lvl>
    <w:lvl w:ilvl="7">
      <w:numFmt w:val="bullet"/>
      <w:lvlText w:val="•"/>
      <w:lvlJc w:val="left"/>
      <w:pPr>
        <w:ind w:left="7137" w:hanging="346"/>
      </w:pPr>
    </w:lvl>
    <w:lvl w:ilvl="8">
      <w:numFmt w:val="bullet"/>
      <w:lvlText w:val="•"/>
      <w:lvlJc w:val="left"/>
      <w:pPr>
        <w:ind w:left="8140" w:hanging="346"/>
      </w:pPr>
    </w:lvl>
  </w:abstractNum>
  <w:abstractNum w:abstractNumId="10" w15:restartNumberingAfterBreak="0">
    <w:nsid w:val="0000040C"/>
    <w:multiLevelType w:val="multilevel"/>
    <w:tmpl w:val="0000088F"/>
    <w:lvl w:ilvl="0">
      <w:start w:val="4"/>
      <w:numFmt w:val="decimal"/>
      <w:lvlText w:val="%1"/>
      <w:lvlJc w:val="left"/>
      <w:pPr>
        <w:ind w:left="117" w:hanging="682"/>
      </w:pPr>
    </w:lvl>
    <w:lvl w:ilvl="1">
      <w:start w:val="5"/>
      <w:numFmt w:val="decimal"/>
      <w:lvlText w:val="%1.%2"/>
      <w:lvlJc w:val="left"/>
      <w:pPr>
        <w:ind w:left="117" w:hanging="682"/>
      </w:pPr>
    </w:lvl>
    <w:lvl w:ilvl="2">
      <w:start w:val="1"/>
      <w:numFmt w:val="decimal"/>
      <w:lvlText w:val="%1.%2.%3."/>
      <w:lvlJc w:val="left"/>
      <w:pPr>
        <w:ind w:left="117" w:hanging="682"/>
      </w:pPr>
      <w:rPr>
        <w:rFonts w:ascii="Times New Roman" w:hAnsi="Times New Roman" w:cs="Times New Roman"/>
        <w:b w:val="0"/>
        <w:bCs w:val="0"/>
        <w:sz w:val="24"/>
        <w:szCs w:val="24"/>
      </w:rPr>
    </w:lvl>
    <w:lvl w:ilvl="3">
      <w:numFmt w:val="bullet"/>
      <w:lvlText w:val="•"/>
      <w:lvlJc w:val="left"/>
      <w:pPr>
        <w:ind w:left="3126" w:hanging="682"/>
      </w:pPr>
    </w:lvl>
    <w:lvl w:ilvl="4">
      <w:numFmt w:val="bullet"/>
      <w:lvlText w:val="•"/>
      <w:lvlJc w:val="left"/>
      <w:pPr>
        <w:ind w:left="4129" w:hanging="682"/>
      </w:pPr>
    </w:lvl>
    <w:lvl w:ilvl="5">
      <w:numFmt w:val="bullet"/>
      <w:lvlText w:val="•"/>
      <w:lvlJc w:val="left"/>
      <w:pPr>
        <w:ind w:left="5132" w:hanging="682"/>
      </w:pPr>
    </w:lvl>
    <w:lvl w:ilvl="6">
      <w:numFmt w:val="bullet"/>
      <w:lvlText w:val="•"/>
      <w:lvlJc w:val="left"/>
      <w:pPr>
        <w:ind w:left="6134" w:hanging="682"/>
      </w:pPr>
    </w:lvl>
    <w:lvl w:ilvl="7">
      <w:numFmt w:val="bullet"/>
      <w:lvlText w:val="•"/>
      <w:lvlJc w:val="left"/>
      <w:pPr>
        <w:ind w:left="7137" w:hanging="682"/>
      </w:pPr>
    </w:lvl>
    <w:lvl w:ilvl="8">
      <w:numFmt w:val="bullet"/>
      <w:lvlText w:val="•"/>
      <w:lvlJc w:val="left"/>
      <w:pPr>
        <w:ind w:left="8140" w:hanging="682"/>
      </w:pPr>
    </w:lvl>
  </w:abstractNum>
  <w:abstractNum w:abstractNumId="11" w15:restartNumberingAfterBreak="0">
    <w:nsid w:val="0000040D"/>
    <w:multiLevelType w:val="multilevel"/>
    <w:tmpl w:val="00000890"/>
    <w:lvl w:ilvl="0">
      <w:start w:val="5"/>
      <w:numFmt w:val="decimal"/>
      <w:lvlText w:val="%1"/>
      <w:lvlJc w:val="left"/>
      <w:pPr>
        <w:ind w:left="1246" w:hanging="420"/>
      </w:pPr>
    </w:lvl>
    <w:lvl w:ilvl="1">
      <w:start w:val="1"/>
      <w:numFmt w:val="decimal"/>
      <w:lvlText w:val="%1.%2."/>
      <w:lvlJc w:val="left"/>
      <w:pPr>
        <w:ind w:left="1246" w:hanging="420"/>
      </w:pPr>
      <w:rPr>
        <w:rFonts w:ascii="Times New Roman" w:hAnsi="Times New Roman" w:cs="Times New Roman"/>
        <w:b w:val="0"/>
        <w:bCs w:val="0"/>
        <w:sz w:val="24"/>
        <w:szCs w:val="24"/>
      </w:rPr>
    </w:lvl>
    <w:lvl w:ilvl="2">
      <w:start w:val="1"/>
      <w:numFmt w:val="decimal"/>
      <w:lvlText w:val="%1.%2.%3."/>
      <w:lvlJc w:val="left"/>
      <w:pPr>
        <w:ind w:left="117" w:hanging="658"/>
      </w:pPr>
      <w:rPr>
        <w:rFonts w:ascii="Times New Roman" w:hAnsi="Times New Roman" w:cs="Times New Roman"/>
        <w:b w:val="0"/>
        <w:bCs w:val="0"/>
        <w:sz w:val="24"/>
        <w:szCs w:val="24"/>
      </w:rPr>
    </w:lvl>
    <w:lvl w:ilvl="3">
      <w:numFmt w:val="bullet"/>
      <w:lvlText w:val="•"/>
      <w:lvlJc w:val="left"/>
      <w:pPr>
        <w:ind w:left="3223" w:hanging="658"/>
      </w:pPr>
    </w:lvl>
    <w:lvl w:ilvl="4">
      <w:numFmt w:val="bullet"/>
      <w:lvlText w:val="•"/>
      <w:lvlJc w:val="left"/>
      <w:pPr>
        <w:ind w:left="4212" w:hanging="658"/>
      </w:pPr>
    </w:lvl>
    <w:lvl w:ilvl="5">
      <w:numFmt w:val="bullet"/>
      <w:lvlText w:val="•"/>
      <w:lvlJc w:val="left"/>
      <w:pPr>
        <w:ind w:left="5201" w:hanging="658"/>
      </w:pPr>
    </w:lvl>
    <w:lvl w:ilvl="6">
      <w:numFmt w:val="bullet"/>
      <w:lvlText w:val="•"/>
      <w:lvlJc w:val="left"/>
      <w:pPr>
        <w:ind w:left="6190" w:hanging="658"/>
      </w:pPr>
    </w:lvl>
    <w:lvl w:ilvl="7">
      <w:numFmt w:val="bullet"/>
      <w:lvlText w:val="•"/>
      <w:lvlJc w:val="left"/>
      <w:pPr>
        <w:ind w:left="7179" w:hanging="658"/>
      </w:pPr>
    </w:lvl>
    <w:lvl w:ilvl="8">
      <w:numFmt w:val="bullet"/>
      <w:lvlText w:val="•"/>
      <w:lvlJc w:val="left"/>
      <w:pPr>
        <w:ind w:left="8168" w:hanging="658"/>
      </w:pPr>
    </w:lvl>
  </w:abstractNum>
  <w:abstractNum w:abstractNumId="12" w15:restartNumberingAfterBreak="0">
    <w:nsid w:val="0000040E"/>
    <w:multiLevelType w:val="multilevel"/>
    <w:tmpl w:val="00000891"/>
    <w:lvl w:ilvl="0">
      <w:start w:val="5"/>
      <w:numFmt w:val="decimal"/>
      <w:lvlText w:val="%1"/>
      <w:lvlJc w:val="left"/>
      <w:pPr>
        <w:ind w:left="1246" w:hanging="420"/>
      </w:pPr>
    </w:lvl>
    <w:lvl w:ilvl="1">
      <w:start w:val="2"/>
      <w:numFmt w:val="decimal"/>
      <w:lvlText w:val="%1.%2."/>
      <w:lvlJc w:val="left"/>
      <w:pPr>
        <w:ind w:left="1246" w:hanging="420"/>
      </w:pPr>
      <w:rPr>
        <w:rFonts w:ascii="Times New Roman" w:hAnsi="Times New Roman" w:cs="Times New Roman"/>
        <w:b w:val="0"/>
        <w:bCs w:val="0"/>
        <w:sz w:val="24"/>
        <w:szCs w:val="24"/>
      </w:rPr>
    </w:lvl>
    <w:lvl w:ilvl="2">
      <w:start w:val="1"/>
      <w:numFmt w:val="decimal"/>
      <w:lvlText w:val="%1.%2.%3."/>
      <w:lvlJc w:val="left"/>
      <w:pPr>
        <w:ind w:left="117" w:hanging="668"/>
      </w:pPr>
      <w:rPr>
        <w:rFonts w:ascii="Times New Roman" w:hAnsi="Times New Roman" w:cs="Times New Roman"/>
        <w:b w:val="0"/>
        <w:bCs w:val="0"/>
        <w:sz w:val="24"/>
        <w:szCs w:val="24"/>
      </w:rPr>
    </w:lvl>
    <w:lvl w:ilvl="3">
      <w:numFmt w:val="bullet"/>
      <w:lvlText w:val="•"/>
      <w:lvlJc w:val="left"/>
      <w:pPr>
        <w:ind w:left="3223" w:hanging="668"/>
      </w:pPr>
    </w:lvl>
    <w:lvl w:ilvl="4">
      <w:numFmt w:val="bullet"/>
      <w:lvlText w:val="•"/>
      <w:lvlJc w:val="left"/>
      <w:pPr>
        <w:ind w:left="4212" w:hanging="668"/>
      </w:pPr>
    </w:lvl>
    <w:lvl w:ilvl="5">
      <w:numFmt w:val="bullet"/>
      <w:lvlText w:val="•"/>
      <w:lvlJc w:val="left"/>
      <w:pPr>
        <w:ind w:left="5201" w:hanging="668"/>
      </w:pPr>
    </w:lvl>
    <w:lvl w:ilvl="6">
      <w:numFmt w:val="bullet"/>
      <w:lvlText w:val="•"/>
      <w:lvlJc w:val="left"/>
      <w:pPr>
        <w:ind w:left="6190" w:hanging="668"/>
      </w:pPr>
    </w:lvl>
    <w:lvl w:ilvl="7">
      <w:numFmt w:val="bullet"/>
      <w:lvlText w:val="•"/>
      <w:lvlJc w:val="left"/>
      <w:pPr>
        <w:ind w:left="7179" w:hanging="668"/>
      </w:pPr>
    </w:lvl>
    <w:lvl w:ilvl="8">
      <w:numFmt w:val="bullet"/>
      <w:lvlText w:val="•"/>
      <w:lvlJc w:val="left"/>
      <w:pPr>
        <w:ind w:left="8168" w:hanging="668"/>
      </w:pPr>
    </w:lvl>
  </w:abstractNum>
  <w:abstractNum w:abstractNumId="13" w15:restartNumberingAfterBreak="0">
    <w:nsid w:val="0000040F"/>
    <w:multiLevelType w:val="multilevel"/>
    <w:tmpl w:val="00000892"/>
    <w:lvl w:ilvl="0">
      <w:start w:val="5"/>
      <w:numFmt w:val="decimal"/>
      <w:lvlText w:val="%1"/>
      <w:lvlJc w:val="left"/>
      <w:pPr>
        <w:ind w:left="1246" w:hanging="420"/>
      </w:pPr>
    </w:lvl>
    <w:lvl w:ilvl="1">
      <w:start w:val="3"/>
      <w:numFmt w:val="decimal"/>
      <w:lvlText w:val="%1.%2."/>
      <w:lvlJc w:val="left"/>
      <w:pPr>
        <w:ind w:left="1246" w:hanging="420"/>
      </w:pPr>
      <w:rPr>
        <w:rFonts w:ascii="Times New Roman" w:hAnsi="Times New Roman" w:cs="Times New Roman"/>
        <w:b w:val="0"/>
        <w:bCs w:val="0"/>
        <w:sz w:val="24"/>
        <w:szCs w:val="24"/>
      </w:rPr>
    </w:lvl>
    <w:lvl w:ilvl="2">
      <w:start w:val="1"/>
      <w:numFmt w:val="decimal"/>
      <w:lvlText w:val="%1.%2.%3."/>
      <w:lvlJc w:val="left"/>
      <w:pPr>
        <w:ind w:left="117" w:hanging="610"/>
      </w:pPr>
      <w:rPr>
        <w:rFonts w:ascii="Times New Roman" w:hAnsi="Times New Roman" w:cs="Times New Roman"/>
        <w:b w:val="0"/>
        <w:bCs w:val="0"/>
        <w:sz w:val="24"/>
        <w:szCs w:val="24"/>
      </w:rPr>
    </w:lvl>
    <w:lvl w:ilvl="3">
      <w:numFmt w:val="bullet"/>
      <w:lvlText w:val="•"/>
      <w:lvlJc w:val="left"/>
      <w:pPr>
        <w:ind w:left="3223" w:hanging="610"/>
      </w:pPr>
    </w:lvl>
    <w:lvl w:ilvl="4">
      <w:numFmt w:val="bullet"/>
      <w:lvlText w:val="•"/>
      <w:lvlJc w:val="left"/>
      <w:pPr>
        <w:ind w:left="4212" w:hanging="610"/>
      </w:pPr>
    </w:lvl>
    <w:lvl w:ilvl="5">
      <w:numFmt w:val="bullet"/>
      <w:lvlText w:val="•"/>
      <w:lvlJc w:val="left"/>
      <w:pPr>
        <w:ind w:left="5201" w:hanging="610"/>
      </w:pPr>
    </w:lvl>
    <w:lvl w:ilvl="6">
      <w:numFmt w:val="bullet"/>
      <w:lvlText w:val="•"/>
      <w:lvlJc w:val="left"/>
      <w:pPr>
        <w:ind w:left="6190" w:hanging="610"/>
      </w:pPr>
    </w:lvl>
    <w:lvl w:ilvl="7">
      <w:numFmt w:val="bullet"/>
      <w:lvlText w:val="•"/>
      <w:lvlJc w:val="left"/>
      <w:pPr>
        <w:ind w:left="7179" w:hanging="610"/>
      </w:pPr>
    </w:lvl>
    <w:lvl w:ilvl="8">
      <w:numFmt w:val="bullet"/>
      <w:lvlText w:val="•"/>
      <w:lvlJc w:val="left"/>
      <w:pPr>
        <w:ind w:left="8168" w:hanging="610"/>
      </w:pPr>
    </w:lvl>
  </w:abstractNum>
  <w:abstractNum w:abstractNumId="14" w15:restartNumberingAfterBreak="0">
    <w:nsid w:val="00000410"/>
    <w:multiLevelType w:val="multilevel"/>
    <w:tmpl w:val="00000893"/>
    <w:lvl w:ilvl="0">
      <w:start w:val="10"/>
      <w:numFmt w:val="decimal"/>
      <w:lvlText w:val="%1"/>
      <w:lvlJc w:val="left"/>
      <w:pPr>
        <w:ind w:left="117" w:hanging="670"/>
      </w:pPr>
    </w:lvl>
    <w:lvl w:ilvl="1">
      <w:start w:val="21"/>
      <w:numFmt w:val="decimal"/>
      <w:lvlText w:val="%1.%2."/>
      <w:lvlJc w:val="left"/>
      <w:pPr>
        <w:ind w:left="117" w:hanging="670"/>
      </w:pPr>
      <w:rPr>
        <w:rFonts w:ascii="Times New Roman" w:hAnsi="Times New Roman" w:cs="Times New Roman"/>
        <w:b w:val="0"/>
        <w:bCs w:val="0"/>
        <w:sz w:val="24"/>
        <w:szCs w:val="24"/>
      </w:rPr>
    </w:lvl>
    <w:lvl w:ilvl="2">
      <w:numFmt w:val="bullet"/>
      <w:lvlText w:val="-"/>
      <w:lvlJc w:val="left"/>
      <w:pPr>
        <w:ind w:left="117" w:hanging="202"/>
      </w:pPr>
      <w:rPr>
        <w:rFonts w:ascii="Times New Roman" w:hAnsi="Times New Roman" w:cs="Times New Roman"/>
        <w:b w:val="0"/>
        <w:bCs w:val="0"/>
        <w:sz w:val="24"/>
        <w:szCs w:val="24"/>
      </w:rPr>
    </w:lvl>
    <w:lvl w:ilvl="3">
      <w:numFmt w:val="bullet"/>
      <w:lvlText w:val="•"/>
      <w:lvlJc w:val="left"/>
      <w:pPr>
        <w:ind w:left="3126" w:hanging="202"/>
      </w:pPr>
    </w:lvl>
    <w:lvl w:ilvl="4">
      <w:numFmt w:val="bullet"/>
      <w:lvlText w:val="•"/>
      <w:lvlJc w:val="left"/>
      <w:pPr>
        <w:ind w:left="4129" w:hanging="202"/>
      </w:pPr>
    </w:lvl>
    <w:lvl w:ilvl="5">
      <w:numFmt w:val="bullet"/>
      <w:lvlText w:val="•"/>
      <w:lvlJc w:val="left"/>
      <w:pPr>
        <w:ind w:left="5132" w:hanging="202"/>
      </w:pPr>
    </w:lvl>
    <w:lvl w:ilvl="6">
      <w:numFmt w:val="bullet"/>
      <w:lvlText w:val="•"/>
      <w:lvlJc w:val="left"/>
      <w:pPr>
        <w:ind w:left="6134" w:hanging="202"/>
      </w:pPr>
    </w:lvl>
    <w:lvl w:ilvl="7">
      <w:numFmt w:val="bullet"/>
      <w:lvlText w:val="•"/>
      <w:lvlJc w:val="left"/>
      <w:pPr>
        <w:ind w:left="7137" w:hanging="202"/>
      </w:pPr>
    </w:lvl>
    <w:lvl w:ilvl="8">
      <w:numFmt w:val="bullet"/>
      <w:lvlText w:val="•"/>
      <w:lvlJc w:val="left"/>
      <w:pPr>
        <w:ind w:left="8140" w:hanging="202"/>
      </w:pPr>
    </w:lvl>
  </w:abstractNum>
  <w:abstractNum w:abstractNumId="15" w15:restartNumberingAfterBreak="0">
    <w:nsid w:val="00000411"/>
    <w:multiLevelType w:val="multilevel"/>
    <w:tmpl w:val="00000894"/>
    <w:lvl w:ilvl="0">
      <w:start w:val="5"/>
      <w:numFmt w:val="decimal"/>
      <w:lvlText w:val="%1"/>
      <w:lvlJc w:val="left"/>
      <w:pPr>
        <w:ind w:left="117" w:hanging="795"/>
      </w:pPr>
    </w:lvl>
    <w:lvl w:ilvl="1">
      <w:start w:val="3"/>
      <w:numFmt w:val="decimal"/>
      <w:lvlText w:val="%1.%2"/>
      <w:lvlJc w:val="left"/>
      <w:pPr>
        <w:ind w:left="117" w:hanging="795"/>
      </w:pPr>
    </w:lvl>
    <w:lvl w:ilvl="2">
      <w:start w:val="2"/>
      <w:numFmt w:val="decimal"/>
      <w:lvlText w:val="%1.%2.%3."/>
      <w:lvlJc w:val="left"/>
      <w:pPr>
        <w:ind w:left="117" w:hanging="795"/>
      </w:pPr>
      <w:rPr>
        <w:rFonts w:ascii="Times New Roman" w:hAnsi="Times New Roman" w:cs="Times New Roman"/>
        <w:b w:val="0"/>
        <w:bCs w:val="0"/>
        <w:sz w:val="24"/>
        <w:szCs w:val="24"/>
      </w:rPr>
    </w:lvl>
    <w:lvl w:ilvl="3">
      <w:numFmt w:val="bullet"/>
      <w:lvlText w:val="•"/>
      <w:lvlJc w:val="left"/>
      <w:pPr>
        <w:ind w:left="3126" w:hanging="795"/>
      </w:pPr>
    </w:lvl>
    <w:lvl w:ilvl="4">
      <w:numFmt w:val="bullet"/>
      <w:lvlText w:val="•"/>
      <w:lvlJc w:val="left"/>
      <w:pPr>
        <w:ind w:left="4129" w:hanging="795"/>
      </w:pPr>
    </w:lvl>
    <w:lvl w:ilvl="5">
      <w:numFmt w:val="bullet"/>
      <w:lvlText w:val="•"/>
      <w:lvlJc w:val="left"/>
      <w:pPr>
        <w:ind w:left="5132" w:hanging="795"/>
      </w:pPr>
    </w:lvl>
    <w:lvl w:ilvl="6">
      <w:numFmt w:val="bullet"/>
      <w:lvlText w:val="•"/>
      <w:lvlJc w:val="left"/>
      <w:pPr>
        <w:ind w:left="6134" w:hanging="795"/>
      </w:pPr>
    </w:lvl>
    <w:lvl w:ilvl="7">
      <w:numFmt w:val="bullet"/>
      <w:lvlText w:val="•"/>
      <w:lvlJc w:val="left"/>
      <w:pPr>
        <w:ind w:left="7137" w:hanging="795"/>
      </w:pPr>
    </w:lvl>
    <w:lvl w:ilvl="8">
      <w:numFmt w:val="bullet"/>
      <w:lvlText w:val="•"/>
      <w:lvlJc w:val="left"/>
      <w:pPr>
        <w:ind w:left="8140" w:hanging="795"/>
      </w:pPr>
    </w:lvl>
  </w:abstractNum>
  <w:abstractNum w:abstractNumId="16" w15:restartNumberingAfterBreak="0">
    <w:nsid w:val="00000412"/>
    <w:multiLevelType w:val="multilevel"/>
    <w:tmpl w:val="00000895"/>
    <w:lvl w:ilvl="0">
      <w:numFmt w:val="bullet"/>
      <w:lvlText w:val="-"/>
      <w:lvlJc w:val="left"/>
      <w:pPr>
        <w:ind w:left="117" w:hanging="192"/>
      </w:pPr>
      <w:rPr>
        <w:rFonts w:ascii="Times New Roman" w:hAnsi="Times New Roman" w:cs="Times New Roman"/>
        <w:b w:val="0"/>
        <w:bCs w:val="0"/>
        <w:sz w:val="24"/>
        <w:szCs w:val="24"/>
      </w:rPr>
    </w:lvl>
    <w:lvl w:ilvl="1">
      <w:numFmt w:val="bullet"/>
      <w:lvlText w:val="•"/>
      <w:lvlJc w:val="left"/>
      <w:pPr>
        <w:ind w:left="1120" w:hanging="192"/>
      </w:pPr>
    </w:lvl>
    <w:lvl w:ilvl="2">
      <w:numFmt w:val="bullet"/>
      <w:lvlText w:val="•"/>
      <w:lvlJc w:val="left"/>
      <w:pPr>
        <w:ind w:left="2123" w:hanging="192"/>
      </w:pPr>
    </w:lvl>
    <w:lvl w:ilvl="3">
      <w:numFmt w:val="bullet"/>
      <w:lvlText w:val="•"/>
      <w:lvlJc w:val="left"/>
      <w:pPr>
        <w:ind w:left="3126" w:hanging="192"/>
      </w:pPr>
    </w:lvl>
    <w:lvl w:ilvl="4">
      <w:numFmt w:val="bullet"/>
      <w:lvlText w:val="•"/>
      <w:lvlJc w:val="left"/>
      <w:pPr>
        <w:ind w:left="4129" w:hanging="192"/>
      </w:pPr>
    </w:lvl>
    <w:lvl w:ilvl="5">
      <w:numFmt w:val="bullet"/>
      <w:lvlText w:val="•"/>
      <w:lvlJc w:val="left"/>
      <w:pPr>
        <w:ind w:left="5132" w:hanging="192"/>
      </w:pPr>
    </w:lvl>
    <w:lvl w:ilvl="6">
      <w:numFmt w:val="bullet"/>
      <w:lvlText w:val="•"/>
      <w:lvlJc w:val="left"/>
      <w:pPr>
        <w:ind w:left="6134" w:hanging="192"/>
      </w:pPr>
    </w:lvl>
    <w:lvl w:ilvl="7">
      <w:numFmt w:val="bullet"/>
      <w:lvlText w:val="•"/>
      <w:lvlJc w:val="left"/>
      <w:pPr>
        <w:ind w:left="7137" w:hanging="192"/>
      </w:pPr>
    </w:lvl>
    <w:lvl w:ilvl="8">
      <w:numFmt w:val="bullet"/>
      <w:lvlText w:val="•"/>
      <w:lvlJc w:val="left"/>
      <w:pPr>
        <w:ind w:left="8140" w:hanging="192"/>
      </w:pPr>
    </w:lvl>
  </w:abstractNum>
  <w:abstractNum w:abstractNumId="17" w15:restartNumberingAfterBreak="0">
    <w:nsid w:val="00000414"/>
    <w:multiLevelType w:val="multilevel"/>
    <w:tmpl w:val="00000897"/>
    <w:lvl w:ilvl="0">
      <w:start w:val="5"/>
      <w:numFmt w:val="decimal"/>
      <w:lvlText w:val="%1"/>
      <w:lvlJc w:val="left"/>
      <w:pPr>
        <w:ind w:left="117" w:hanging="636"/>
      </w:pPr>
    </w:lvl>
    <w:lvl w:ilvl="1">
      <w:start w:val="3"/>
      <w:numFmt w:val="decimal"/>
      <w:lvlText w:val="%1.%2"/>
      <w:lvlJc w:val="left"/>
      <w:pPr>
        <w:ind w:left="117" w:hanging="636"/>
      </w:pPr>
    </w:lvl>
    <w:lvl w:ilvl="2">
      <w:start w:val="6"/>
      <w:numFmt w:val="decimal"/>
      <w:lvlText w:val="%1.%2.%3."/>
      <w:lvlJc w:val="left"/>
      <w:pPr>
        <w:ind w:left="117" w:hanging="636"/>
      </w:pPr>
      <w:rPr>
        <w:rFonts w:ascii="Times New Roman" w:hAnsi="Times New Roman" w:cs="Times New Roman"/>
        <w:b w:val="0"/>
        <w:bCs w:val="0"/>
        <w:sz w:val="24"/>
        <w:szCs w:val="24"/>
      </w:rPr>
    </w:lvl>
    <w:lvl w:ilvl="3">
      <w:numFmt w:val="bullet"/>
      <w:lvlText w:val="•"/>
      <w:lvlJc w:val="left"/>
      <w:pPr>
        <w:ind w:left="3126" w:hanging="636"/>
      </w:pPr>
    </w:lvl>
    <w:lvl w:ilvl="4">
      <w:numFmt w:val="bullet"/>
      <w:lvlText w:val="•"/>
      <w:lvlJc w:val="left"/>
      <w:pPr>
        <w:ind w:left="4129" w:hanging="636"/>
      </w:pPr>
    </w:lvl>
    <w:lvl w:ilvl="5">
      <w:numFmt w:val="bullet"/>
      <w:lvlText w:val="•"/>
      <w:lvlJc w:val="left"/>
      <w:pPr>
        <w:ind w:left="5132" w:hanging="636"/>
      </w:pPr>
    </w:lvl>
    <w:lvl w:ilvl="6">
      <w:numFmt w:val="bullet"/>
      <w:lvlText w:val="•"/>
      <w:lvlJc w:val="left"/>
      <w:pPr>
        <w:ind w:left="6134" w:hanging="636"/>
      </w:pPr>
    </w:lvl>
    <w:lvl w:ilvl="7">
      <w:numFmt w:val="bullet"/>
      <w:lvlText w:val="•"/>
      <w:lvlJc w:val="left"/>
      <w:pPr>
        <w:ind w:left="7137" w:hanging="636"/>
      </w:pPr>
    </w:lvl>
    <w:lvl w:ilvl="8">
      <w:numFmt w:val="bullet"/>
      <w:lvlText w:val="•"/>
      <w:lvlJc w:val="left"/>
      <w:pPr>
        <w:ind w:left="8140" w:hanging="636"/>
      </w:pPr>
    </w:lvl>
  </w:abstractNum>
  <w:abstractNum w:abstractNumId="18" w15:restartNumberingAfterBreak="0">
    <w:nsid w:val="00000415"/>
    <w:multiLevelType w:val="multilevel"/>
    <w:tmpl w:val="00000898"/>
    <w:lvl w:ilvl="0">
      <w:start w:val="1"/>
      <w:numFmt w:val="decimal"/>
      <w:lvlText w:val="%1)"/>
      <w:lvlJc w:val="left"/>
      <w:pPr>
        <w:ind w:left="117" w:hanging="267"/>
      </w:pPr>
      <w:rPr>
        <w:rFonts w:ascii="Times New Roman" w:hAnsi="Times New Roman" w:cs="Times New Roman"/>
        <w:b w:val="0"/>
        <w:bCs w:val="0"/>
        <w:sz w:val="24"/>
        <w:szCs w:val="24"/>
      </w:rPr>
    </w:lvl>
    <w:lvl w:ilvl="1">
      <w:numFmt w:val="bullet"/>
      <w:lvlText w:val="•"/>
      <w:lvlJc w:val="left"/>
      <w:pPr>
        <w:ind w:left="1120" w:hanging="267"/>
      </w:pPr>
    </w:lvl>
    <w:lvl w:ilvl="2">
      <w:numFmt w:val="bullet"/>
      <w:lvlText w:val="•"/>
      <w:lvlJc w:val="left"/>
      <w:pPr>
        <w:ind w:left="2123" w:hanging="267"/>
      </w:pPr>
    </w:lvl>
    <w:lvl w:ilvl="3">
      <w:numFmt w:val="bullet"/>
      <w:lvlText w:val="•"/>
      <w:lvlJc w:val="left"/>
      <w:pPr>
        <w:ind w:left="3126" w:hanging="267"/>
      </w:pPr>
    </w:lvl>
    <w:lvl w:ilvl="4">
      <w:numFmt w:val="bullet"/>
      <w:lvlText w:val="•"/>
      <w:lvlJc w:val="left"/>
      <w:pPr>
        <w:ind w:left="4129" w:hanging="267"/>
      </w:pPr>
    </w:lvl>
    <w:lvl w:ilvl="5">
      <w:numFmt w:val="bullet"/>
      <w:lvlText w:val="•"/>
      <w:lvlJc w:val="left"/>
      <w:pPr>
        <w:ind w:left="5132" w:hanging="267"/>
      </w:pPr>
    </w:lvl>
    <w:lvl w:ilvl="6">
      <w:numFmt w:val="bullet"/>
      <w:lvlText w:val="•"/>
      <w:lvlJc w:val="left"/>
      <w:pPr>
        <w:ind w:left="6134" w:hanging="267"/>
      </w:pPr>
    </w:lvl>
    <w:lvl w:ilvl="7">
      <w:numFmt w:val="bullet"/>
      <w:lvlText w:val="•"/>
      <w:lvlJc w:val="left"/>
      <w:pPr>
        <w:ind w:left="7137" w:hanging="267"/>
      </w:pPr>
    </w:lvl>
    <w:lvl w:ilvl="8">
      <w:numFmt w:val="bullet"/>
      <w:lvlText w:val="•"/>
      <w:lvlJc w:val="left"/>
      <w:pPr>
        <w:ind w:left="8140" w:hanging="267"/>
      </w:pPr>
    </w:lvl>
  </w:abstractNum>
  <w:abstractNum w:abstractNumId="19" w15:restartNumberingAfterBreak="0">
    <w:nsid w:val="00000418"/>
    <w:multiLevelType w:val="multilevel"/>
    <w:tmpl w:val="0874B19A"/>
    <w:lvl w:ilvl="0">
      <w:start w:val="5"/>
      <w:numFmt w:val="decimal"/>
      <w:lvlText w:val="%1"/>
      <w:lvlJc w:val="left"/>
      <w:pPr>
        <w:ind w:left="1246" w:hanging="420"/>
      </w:pPr>
    </w:lvl>
    <w:lvl w:ilvl="1">
      <w:start w:val="4"/>
      <w:numFmt w:val="decimal"/>
      <w:lvlText w:val="%1.%2."/>
      <w:lvlJc w:val="left"/>
      <w:pPr>
        <w:ind w:left="1246" w:hanging="420"/>
      </w:pPr>
      <w:rPr>
        <w:rFonts w:ascii="Times New Roman" w:hAnsi="Times New Roman" w:cs="Times New Roman"/>
        <w:b w:val="0"/>
        <w:bCs w:val="0"/>
        <w:sz w:val="24"/>
        <w:szCs w:val="24"/>
      </w:rPr>
    </w:lvl>
    <w:lvl w:ilvl="2">
      <w:start w:val="1"/>
      <w:numFmt w:val="decimal"/>
      <w:lvlText w:val="%1.%2.%3."/>
      <w:lvlJc w:val="left"/>
      <w:pPr>
        <w:ind w:left="117" w:hanging="600"/>
      </w:pPr>
      <w:rPr>
        <w:rFonts w:ascii="Times New Roman" w:hAnsi="Times New Roman" w:cs="Times New Roman"/>
        <w:b w:val="0"/>
        <w:bCs w:val="0"/>
        <w:sz w:val="24"/>
        <w:szCs w:val="24"/>
      </w:rPr>
    </w:lvl>
    <w:lvl w:ilvl="3">
      <w:numFmt w:val="bullet"/>
      <w:lvlText w:val="•"/>
      <w:lvlJc w:val="left"/>
      <w:pPr>
        <w:ind w:left="3223" w:hanging="600"/>
      </w:pPr>
    </w:lvl>
    <w:lvl w:ilvl="4">
      <w:numFmt w:val="bullet"/>
      <w:lvlText w:val="•"/>
      <w:lvlJc w:val="left"/>
      <w:pPr>
        <w:ind w:left="4212" w:hanging="600"/>
      </w:pPr>
    </w:lvl>
    <w:lvl w:ilvl="5">
      <w:numFmt w:val="bullet"/>
      <w:lvlText w:val="•"/>
      <w:lvlJc w:val="left"/>
      <w:pPr>
        <w:ind w:left="5201" w:hanging="600"/>
      </w:pPr>
    </w:lvl>
    <w:lvl w:ilvl="6">
      <w:numFmt w:val="bullet"/>
      <w:lvlText w:val="•"/>
      <w:lvlJc w:val="left"/>
      <w:pPr>
        <w:ind w:left="6190" w:hanging="600"/>
      </w:pPr>
    </w:lvl>
    <w:lvl w:ilvl="7">
      <w:numFmt w:val="bullet"/>
      <w:lvlText w:val="•"/>
      <w:lvlJc w:val="left"/>
      <w:pPr>
        <w:ind w:left="7179" w:hanging="600"/>
      </w:pPr>
    </w:lvl>
    <w:lvl w:ilvl="8">
      <w:numFmt w:val="bullet"/>
      <w:lvlText w:val="•"/>
      <w:lvlJc w:val="left"/>
      <w:pPr>
        <w:ind w:left="8168" w:hanging="600"/>
      </w:pPr>
    </w:lvl>
  </w:abstractNum>
  <w:abstractNum w:abstractNumId="20" w15:restartNumberingAfterBreak="0">
    <w:nsid w:val="00000419"/>
    <w:multiLevelType w:val="multilevel"/>
    <w:tmpl w:val="0000089C"/>
    <w:lvl w:ilvl="0">
      <w:start w:val="1"/>
      <w:numFmt w:val="decimal"/>
      <w:lvlText w:val="%1)"/>
      <w:lvlJc w:val="left"/>
      <w:pPr>
        <w:ind w:left="117" w:hanging="435"/>
      </w:pPr>
      <w:rPr>
        <w:rFonts w:ascii="Times New Roman" w:hAnsi="Times New Roman" w:cs="Times New Roman"/>
        <w:b w:val="0"/>
        <w:bCs w:val="0"/>
        <w:sz w:val="24"/>
        <w:szCs w:val="24"/>
      </w:rPr>
    </w:lvl>
    <w:lvl w:ilvl="1">
      <w:numFmt w:val="bullet"/>
      <w:lvlText w:val="•"/>
      <w:lvlJc w:val="left"/>
      <w:pPr>
        <w:ind w:left="1120" w:hanging="435"/>
      </w:pPr>
    </w:lvl>
    <w:lvl w:ilvl="2">
      <w:numFmt w:val="bullet"/>
      <w:lvlText w:val="•"/>
      <w:lvlJc w:val="left"/>
      <w:pPr>
        <w:ind w:left="2123" w:hanging="435"/>
      </w:pPr>
    </w:lvl>
    <w:lvl w:ilvl="3">
      <w:numFmt w:val="bullet"/>
      <w:lvlText w:val="•"/>
      <w:lvlJc w:val="left"/>
      <w:pPr>
        <w:ind w:left="3126" w:hanging="435"/>
      </w:pPr>
    </w:lvl>
    <w:lvl w:ilvl="4">
      <w:numFmt w:val="bullet"/>
      <w:lvlText w:val="•"/>
      <w:lvlJc w:val="left"/>
      <w:pPr>
        <w:ind w:left="4129" w:hanging="435"/>
      </w:pPr>
    </w:lvl>
    <w:lvl w:ilvl="5">
      <w:numFmt w:val="bullet"/>
      <w:lvlText w:val="•"/>
      <w:lvlJc w:val="left"/>
      <w:pPr>
        <w:ind w:left="5132" w:hanging="435"/>
      </w:pPr>
    </w:lvl>
    <w:lvl w:ilvl="6">
      <w:numFmt w:val="bullet"/>
      <w:lvlText w:val="•"/>
      <w:lvlJc w:val="left"/>
      <w:pPr>
        <w:ind w:left="6134" w:hanging="435"/>
      </w:pPr>
    </w:lvl>
    <w:lvl w:ilvl="7">
      <w:numFmt w:val="bullet"/>
      <w:lvlText w:val="•"/>
      <w:lvlJc w:val="left"/>
      <w:pPr>
        <w:ind w:left="7137" w:hanging="435"/>
      </w:pPr>
    </w:lvl>
    <w:lvl w:ilvl="8">
      <w:numFmt w:val="bullet"/>
      <w:lvlText w:val="•"/>
      <w:lvlJc w:val="left"/>
      <w:pPr>
        <w:ind w:left="8140" w:hanging="435"/>
      </w:pPr>
    </w:lvl>
  </w:abstractNum>
  <w:abstractNum w:abstractNumId="21" w15:restartNumberingAfterBreak="0">
    <w:nsid w:val="0000041A"/>
    <w:multiLevelType w:val="multilevel"/>
    <w:tmpl w:val="0000089D"/>
    <w:lvl w:ilvl="0">
      <w:start w:val="5"/>
      <w:numFmt w:val="decimal"/>
      <w:lvlText w:val="%1"/>
      <w:lvlJc w:val="left"/>
      <w:pPr>
        <w:ind w:left="1246" w:hanging="420"/>
      </w:pPr>
    </w:lvl>
    <w:lvl w:ilvl="1">
      <w:start w:val="6"/>
      <w:numFmt w:val="decimal"/>
      <w:lvlText w:val="%1.%2."/>
      <w:lvlJc w:val="left"/>
      <w:pPr>
        <w:ind w:left="1246" w:hanging="420"/>
      </w:pPr>
      <w:rPr>
        <w:rFonts w:ascii="Times New Roman" w:hAnsi="Times New Roman" w:cs="Times New Roman"/>
        <w:b w:val="0"/>
        <w:bCs w:val="0"/>
        <w:sz w:val="24"/>
        <w:szCs w:val="24"/>
      </w:rPr>
    </w:lvl>
    <w:lvl w:ilvl="2">
      <w:start w:val="1"/>
      <w:numFmt w:val="decimal"/>
      <w:lvlText w:val="%1.%2.%3."/>
      <w:lvlJc w:val="left"/>
      <w:pPr>
        <w:ind w:left="117" w:hanging="600"/>
      </w:pPr>
      <w:rPr>
        <w:rFonts w:ascii="Times New Roman" w:hAnsi="Times New Roman" w:cs="Times New Roman"/>
        <w:b w:val="0"/>
        <w:bCs w:val="0"/>
        <w:sz w:val="24"/>
        <w:szCs w:val="24"/>
      </w:rPr>
    </w:lvl>
    <w:lvl w:ilvl="3">
      <w:numFmt w:val="bullet"/>
      <w:lvlText w:val="•"/>
      <w:lvlJc w:val="left"/>
      <w:pPr>
        <w:ind w:left="3223" w:hanging="600"/>
      </w:pPr>
    </w:lvl>
    <w:lvl w:ilvl="4">
      <w:numFmt w:val="bullet"/>
      <w:lvlText w:val="•"/>
      <w:lvlJc w:val="left"/>
      <w:pPr>
        <w:ind w:left="4212" w:hanging="600"/>
      </w:pPr>
    </w:lvl>
    <w:lvl w:ilvl="5">
      <w:numFmt w:val="bullet"/>
      <w:lvlText w:val="•"/>
      <w:lvlJc w:val="left"/>
      <w:pPr>
        <w:ind w:left="5201" w:hanging="600"/>
      </w:pPr>
    </w:lvl>
    <w:lvl w:ilvl="6">
      <w:numFmt w:val="bullet"/>
      <w:lvlText w:val="•"/>
      <w:lvlJc w:val="left"/>
      <w:pPr>
        <w:ind w:left="6190" w:hanging="600"/>
      </w:pPr>
    </w:lvl>
    <w:lvl w:ilvl="7">
      <w:numFmt w:val="bullet"/>
      <w:lvlText w:val="•"/>
      <w:lvlJc w:val="left"/>
      <w:pPr>
        <w:ind w:left="7179" w:hanging="600"/>
      </w:pPr>
    </w:lvl>
    <w:lvl w:ilvl="8">
      <w:numFmt w:val="bullet"/>
      <w:lvlText w:val="•"/>
      <w:lvlJc w:val="left"/>
      <w:pPr>
        <w:ind w:left="8168" w:hanging="600"/>
      </w:pPr>
    </w:lvl>
  </w:abstractNum>
  <w:abstractNum w:abstractNumId="22" w15:restartNumberingAfterBreak="0">
    <w:nsid w:val="0000041B"/>
    <w:multiLevelType w:val="multilevel"/>
    <w:tmpl w:val="0000089E"/>
    <w:lvl w:ilvl="0">
      <w:start w:val="1"/>
      <w:numFmt w:val="decimal"/>
      <w:lvlText w:val="%1)"/>
      <w:lvlJc w:val="left"/>
      <w:pPr>
        <w:ind w:left="117" w:hanging="363"/>
      </w:pPr>
      <w:rPr>
        <w:rFonts w:ascii="Times New Roman" w:hAnsi="Times New Roman" w:cs="Times New Roman"/>
        <w:b w:val="0"/>
        <w:bCs w:val="0"/>
        <w:sz w:val="24"/>
        <w:szCs w:val="24"/>
      </w:rPr>
    </w:lvl>
    <w:lvl w:ilvl="1">
      <w:numFmt w:val="bullet"/>
      <w:lvlText w:val="•"/>
      <w:lvlJc w:val="left"/>
      <w:pPr>
        <w:ind w:left="1120" w:hanging="363"/>
      </w:pPr>
    </w:lvl>
    <w:lvl w:ilvl="2">
      <w:numFmt w:val="bullet"/>
      <w:lvlText w:val="•"/>
      <w:lvlJc w:val="left"/>
      <w:pPr>
        <w:ind w:left="2123" w:hanging="363"/>
      </w:pPr>
    </w:lvl>
    <w:lvl w:ilvl="3">
      <w:numFmt w:val="bullet"/>
      <w:lvlText w:val="•"/>
      <w:lvlJc w:val="left"/>
      <w:pPr>
        <w:ind w:left="3126" w:hanging="363"/>
      </w:pPr>
    </w:lvl>
    <w:lvl w:ilvl="4">
      <w:numFmt w:val="bullet"/>
      <w:lvlText w:val="•"/>
      <w:lvlJc w:val="left"/>
      <w:pPr>
        <w:ind w:left="4129" w:hanging="363"/>
      </w:pPr>
    </w:lvl>
    <w:lvl w:ilvl="5">
      <w:numFmt w:val="bullet"/>
      <w:lvlText w:val="•"/>
      <w:lvlJc w:val="left"/>
      <w:pPr>
        <w:ind w:left="5132" w:hanging="363"/>
      </w:pPr>
    </w:lvl>
    <w:lvl w:ilvl="6">
      <w:numFmt w:val="bullet"/>
      <w:lvlText w:val="•"/>
      <w:lvlJc w:val="left"/>
      <w:pPr>
        <w:ind w:left="6134" w:hanging="363"/>
      </w:pPr>
    </w:lvl>
    <w:lvl w:ilvl="7">
      <w:numFmt w:val="bullet"/>
      <w:lvlText w:val="•"/>
      <w:lvlJc w:val="left"/>
      <w:pPr>
        <w:ind w:left="7137" w:hanging="363"/>
      </w:pPr>
    </w:lvl>
    <w:lvl w:ilvl="8">
      <w:numFmt w:val="bullet"/>
      <w:lvlText w:val="•"/>
      <w:lvlJc w:val="left"/>
      <w:pPr>
        <w:ind w:left="8140" w:hanging="363"/>
      </w:pPr>
    </w:lvl>
  </w:abstractNum>
  <w:abstractNum w:abstractNumId="23" w15:restartNumberingAfterBreak="0">
    <w:nsid w:val="0000041C"/>
    <w:multiLevelType w:val="multilevel"/>
    <w:tmpl w:val="0000089F"/>
    <w:lvl w:ilvl="0">
      <w:start w:val="1"/>
      <w:numFmt w:val="decimal"/>
      <w:lvlText w:val="%1)"/>
      <w:lvlJc w:val="left"/>
      <w:pPr>
        <w:ind w:left="117" w:hanging="279"/>
      </w:pPr>
      <w:rPr>
        <w:rFonts w:ascii="Times New Roman" w:hAnsi="Times New Roman" w:cs="Times New Roman"/>
        <w:b w:val="0"/>
        <w:bCs w:val="0"/>
        <w:sz w:val="24"/>
        <w:szCs w:val="24"/>
      </w:rPr>
    </w:lvl>
    <w:lvl w:ilvl="1">
      <w:numFmt w:val="bullet"/>
      <w:lvlText w:val="•"/>
      <w:lvlJc w:val="left"/>
      <w:pPr>
        <w:ind w:left="1120" w:hanging="279"/>
      </w:pPr>
    </w:lvl>
    <w:lvl w:ilvl="2">
      <w:numFmt w:val="bullet"/>
      <w:lvlText w:val="•"/>
      <w:lvlJc w:val="left"/>
      <w:pPr>
        <w:ind w:left="2123" w:hanging="279"/>
      </w:pPr>
    </w:lvl>
    <w:lvl w:ilvl="3">
      <w:numFmt w:val="bullet"/>
      <w:lvlText w:val="•"/>
      <w:lvlJc w:val="left"/>
      <w:pPr>
        <w:ind w:left="3126" w:hanging="279"/>
      </w:pPr>
    </w:lvl>
    <w:lvl w:ilvl="4">
      <w:numFmt w:val="bullet"/>
      <w:lvlText w:val="•"/>
      <w:lvlJc w:val="left"/>
      <w:pPr>
        <w:ind w:left="4129" w:hanging="279"/>
      </w:pPr>
    </w:lvl>
    <w:lvl w:ilvl="5">
      <w:numFmt w:val="bullet"/>
      <w:lvlText w:val="•"/>
      <w:lvlJc w:val="left"/>
      <w:pPr>
        <w:ind w:left="5132" w:hanging="279"/>
      </w:pPr>
    </w:lvl>
    <w:lvl w:ilvl="6">
      <w:numFmt w:val="bullet"/>
      <w:lvlText w:val="•"/>
      <w:lvlJc w:val="left"/>
      <w:pPr>
        <w:ind w:left="6134" w:hanging="279"/>
      </w:pPr>
    </w:lvl>
    <w:lvl w:ilvl="7">
      <w:numFmt w:val="bullet"/>
      <w:lvlText w:val="•"/>
      <w:lvlJc w:val="left"/>
      <w:pPr>
        <w:ind w:left="7137" w:hanging="279"/>
      </w:pPr>
    </w:lvl>
    <w:lvl w:ilvl="8">
      <w:numFmt w:val="bullet"/>
      <w:lvlText w:val="•"/>
      <w:lvlJc w:val="left"/>
      <w:pPr>
        <w:ind w:left="8140" w:hanging="279"/>
      </w:pPr>
    </w:lvl>
  </w:abstractNum>
  <w:abstractNum w:abstractNumId="24" w15:restartNumberingAfterBreak="0">
    <w:nsid w:val="0000041D"/>
    <w:multiLevelType w:val="multilevel"/>
    <w:tmpl w:val="B6009FDA"/>
    <w:lvl w:ilvl="0">
      <w:start w:val="6"/>
      <w:numFmt w:val="decimal"/>
      <w:lvlText w:val="%1"/>
      <w:lvlJc w:val="left"/>
      <w:pPr>
        <w:ind w:left="117" w:hanging="507"/>
      </w:pPr>
    </w:lvl>
    <w:lvl w:ilvl="1">
      <w:start w:val="1"/>
      <w:numFmt w:val="decimal"/>
      <w:lvlText w:val="%1.%2."/>
      <w:lvlJc w:val="left"/>
      <w:pPr>
        <w:ind w:left="117" w:hanging="507"/>
      </w:pPr>
      <w:rPr>
        <w:rFonts w:ascii="Times New Roman" w:hAnsi="Times New Roman" w:cs="Times New Roman"/>
        <w:b w:val="0"/>
        <w:bCs w:val="0"/>
        <w:sz w:val="24"/>
        <w:szCs w:val="24"/>
      </w:rPr>
    </w:lvl>
    <w:lvl w:ilvl="2">
      <w:start w:val="1"/>
      <w:numFmt w:val="decimal"/>
      <w:lvlText w:val="%3."/>
      <w:lvlJc w:val="left"/>
      <w:pPr>
        <w:ind w:left="240" w:hanging="240"/>
      </w:pPr>
      <w:rPr>
        <w:rFonts w:ascii="Times New Roman" w:hAnsi="Times New Roman" w:cs="Times New Roman"/>
        <w:b/>
        <w:bCs w:val="0"/>
        <w:sz w:val="24"/>
        <w:szCs w:val="24"/>
      </w:rPr>
    </w:lvl>
    <w:lvl w:ilvl="3">
      <w:numFmt w:val="bullet"/>
      <w:lvlText w:val="•"/>
      <w:lvlJc w:val="left"/>
      <w:pPr>
        <w:ind w:left="3126" w:hanging="240"/>
      </w:pPr>
    </w:lvl>
    <w:lvl w:ilvl="4">
      <w:numFmt w:val="bullet"/>
      <w:lvlText w:val="•"/>
      <w:lvlJc w:val="left"/>
      <w:pPr>
        <w:ind w:left="4129" w:hanging="240"/>
      </w:pPr>
    </w:lvl>
    <w:lvl w:ilvl="5">
      <w:numFmt w:val="bullet"/>
      <w:lvlText w:val="•"/>
      <w:lvlJc w:val="left"/>
      <w:pPr>
        <w:ind w:left="5132" w:hanging="240"/>
      </w:pPr>
    </w:lvl>
    <w:lvl w:ilvl="6">
      <w:numFmt w:val="bullet"/>
      <w:lvlText w:val="•"/>
      <w:lvlJc w:val="left"/>
      <w:pPr>
        <w:ind w:left="6134" w:hanging="240"/>
      </w:pPr>
    </w:lvl>
    <w:lvl w:ilvl="7">
      <w:numFmt w:val="bullet"/>
      <w:lvlText w:val="•"/>
      <w:lvlJc w:val="left"/>
      <w:pPr>
        <w:ind w:left="7137" w:hanging="240"/>
      </w:pPr>
    </w:lvl>
    <w:lvl w:ilvl="8">
      <w:numFmt w:val="bullet"/>
      <w:lvlText w:val="•"/>
      <w:lvlJc w:val="left"/>
      <w:pPr>
        <w:ind w:left="8140" w:hanging="240"/>
      </w:pPr>
    </w:lvl>
  </w:abstractNum>
  <w:abstractNum w:abstractNumId="25" w15:restartNumberingAfterBreak="0">
    <w:nsid w:val="0000041F"/>
    <w:multiLevelType w:val="multilevel"/>
    <w:tmpl w:val="000008A2"/>
    <w:lvl w:ilvl="0">
      <w:start w:val="7"/>
      <w:numFmt w:val="decimal"/>
      <w:lvlText w:val="%1"/>
      <w:lvlJc w:val="left"/>
      <w:pPr>
        <w:ind w:left="117" w:hanging="499"/>
      </w:pPr>
    </w:lvl>
    <w:lvl w:ilvl="1">
      <w:start w:val="1"/>
      <w:numFmt w:val="decimal"/>
      <w:lvlText w:val="%1.%2."/>
      <w:lvlJc w:val="left"/>
      <w:pPr>
        <w:ind w:left="117" w:hanging="499"/>
      </w:pPr>
      <w:rPr>
        <w:rFonts w:ascii="Times New Roman" w:hAnsi="Times New Roman" w:cs="Times New Roman"/>
        <w:b w:val="0"/>
        <w:bCs w:val="0"/>
        <w:sz w:val="24"/>
        <w:szCs w:val="24"/>
      </w:rPr>
    </w:lvl>
    <w:lvl w:ilvl="2">
      <w:numFmt w:val="bullet"/>
      <w:lvlText w:val="•"/>
      <w:lvlJc w:val="left"/>
      <w:pPr>
        <w:ind w:left="2123" w:hanging="499"/>
      </w:pPr>
    </w:lvl>
    <w:lvl w:ilvl="3">
      <w:numFmt w:val="bullet"/>
      <w:lvlText w:val="•"/>
      <w:lvlJc w:val="left"/>
      <w:pPr>
        <w:ind w:left="3126" w:hanging="499"/>
      </w:pPr>
    </w:lvl>
    <w:lvl w:ilvl="4">
      <w:numFmt w:val="bullet"/>
      <w:lvlText w:val="•"/>
      <w:lvlJc w:val="left"/>
      <w:pPr>
        <w:ind w:left="4129" w:hanging="499"/>
      </w:pPr>
    </w:lvl>
    <w:lvl w:ilvl="5">
      <w:numFmt w:val="bullet"/>
      <w:lvlText w:val="•"/>
      <w:lvlJc w:val="left"/>
      <w:pPr>
        <w:ind w:left="5132" w:hanging="499"/>
      </w:pPr>
    </w:lvl>
    <w:lvl w:ilvl="6">
      <w:numFmt w:val="bullet"/>
      <w:lvlText w:val="•"/>
      <w:lvlJc w:val="left"/>
      <w:pPr>
        <w:ind w:left="6134" w:hanging="499"/>
      </w:pPr>
    </w:lvl>
    <w:lvl w:ilvl="7">
      <w:numFmt w:val="bullet"/>
      <w:lvlText w:val="•"/>
      <w:lvlJc w:val="left"/>
      <w:pPr>
        <w:ind w:left="7137" w:hanging="499"/>
      </w:pPr>
    </w:lvl>
    <w:lvl w:ilvl="8">
      <w:numFmt w:val="bullet"/>
      <w:lvlText w:val="•"/>
      <w:lvlJc w:val="left"/>
      <w:pPr>
        <w:ind w:left="8140" w:hanging="499"/>
      </w:pPr>
    </w:lvl>
  </w:abstractNum>
  <w:abstractNum w:abstractNumId="26" w15:restartNumberingAfterBreak="0">
    <w:nsid w:val="00000420"/>
    <w:multiLevelType w:val="multilevel"/>
    <w:tmpl w:val="000008A3"/>
    <w:lvl w:ilvl="0">
      <w:start w:val="1"/>
      <w:numFmt w:val="decimal"/>
      <w:lvlText w:val="%1)"/>
      <w:lvlJc w:val="left"/>
      <w:pPr>
        <w:ind w:left="117" w:hanging="293"/>
      </w:pPr>
      <w:rPr>
        <w:rFonts w:ascii="Times New Roman" w:hAnsi="Times New Roman" w:cs="Times New Roman"/>
        <w:b w:val="0"/>
        <w:bCs w:val="0"/>
        <w:sz w:val="24"/>
        <w:szCs w:val="24"/>
      </w:rPr>
    </w:lvl>
    <w:lvl w:ilvl="1">
      <w:numFmt w:val="bullet"/>
      <w:lvlText w:val="•"/>
      <w:lvlJc w:val="left"/>
      <w:pPr>
        <w:ind w:left="1120" w:hanging="293"/>
      </w:pPr>
    </w:lvl>
    <w:lvl w:ilvl="2">
      <w:numFmt w:val="bullet"/>
      <w:lvlText w:val="•"/>
      <w:lvlJc w:val="left"/>
      <w:pPr>
        <w:ind w:left="2123" w:hanging="293"/>
      </w:pPr>
    </w:lvl>
    <w:lvl w:ilvl="3">
      <w:numFmt w:val="bullet"/>
      <w:lvlText w:val="•"/>
      <w:lvlJc w:val="left"/>
      <w:pPr>
        <w:ind w:left="3126" w:hanging="293"/>
      </w:pPr>
    </w:lvl>
    <w:lvl w:ilvl="4">
      <w:numFmt w:val="bullet"/>
      <w:lvlText w:val="•"/>
      <w:lvlJc w:val="left"/>
      <w:pPr>
        <w:ind w:left="4129" w:hanging="293"/>
      </w:pPr>
    </w:lvl>
    <w:lvl w:ilvl="5">
      <w:numFmt w:val="bullet"/>
      <w:lvlText w:val="•"/>
      <w:lvlJc w:val="left"/>
      <w:pPr>
        <w:ind w:left="5132" w:hanging="293"/>
      </w:pPr>
    </w:lvl>
    <w:lvl w:ilvl="6">
      <w:numFmt w:val="bullet"/>
      <w:lvlText w:val="•"/>
      <w:lvlJc w:val="left"/>
      <w:pPr>
        <w:ind w:left="6134" w:hanging="293"/>
      </w:pPr>
    </w:lvl>
    <w:lvl w:ilvl="7">
      <w:numFmt w:val="bullet"/>
      <w:lvlText w:val="•"/>
      <w:lvlJc w:val="left"/>
      <w:pPr>
        <w:ind w:left="7137" w:hanging="293"/>
      </w:pPr>
    </w:lvl>
    <w:lvl w:ilvl="8">
      <w:numFmt w:val="bullet"/>
      <w:lvlText w:val="•"/>
      <w:lvlJc w:val="left"/>
      <w:pPr>
        <w:ind w:left="8140" w:hanging="293"/>
      </w:pPr>
    </w:lvl>
  </w:abstractNum>
  <w:abstractNum w:abstractNumId="27" w15:restartNumberingAfterBreak="0">
    <w:nsid w:val="00000427"/>
    <w:multiLevelType w:val="multilevel"/>
    <w:tmpl w:val="000008AA"/>
    <w:lvl w:ilvl="0">
      <w:start w:val="2"/>
      <w:numFmt w:val="decimal"/>
      <w:lvlText w:val="%1."/>
      <w:lvlJc w:val="left"/>
      <w:pPr>
        <w:ind w:left="240" w:hanging="240"/>
      </w:pPr>
      <w:rPr>
        <w:rFonts w:ascii="Times New Roman" w:hAnsi="Times New Roman" w:cs="Times New Roman"/>
        <w:b w:val="0"/>
        <w:bCs w:val="0"/>
        <w:sz w:val="24"/>
        <w:szCs w:val="24"/>
      </w:rPr>
    </w:lvl>
    <w:lvl w:ilvl="1">
      <w:numFmt w:val="bullet"/>
      <w:lvlText w:val="•"/>
      <w:lvlJc w:val="left"/>
      <w:pPr>
        <w:ind w:left="661" w:hanging="240"/>
      </w:pPr>
    </w:lvl>
    <w:lvl w:ilvl="2">
      <w:numFmt w:val="bullet"/>
      <w:lvlText w:val="•"/>
      <w:lvlJc w:val="left"/>
      <w:pPr>
        <w:ind w:left="1220" w:hanging="240"/>
      </w:pPr>
    </w:lvl>
    <w:lvl w:ilvl="3">
      <w:numFmt w:val="bullet"/>
      <w:lvlText w:val="•"/>
      <w:lvlJc w:val="left"/>
      <w:pPr>
        <w:ind w:left="1779" w:hanging="240"/>
      </w:pPr>
    </w:lvl>
    <w:lvl w:ilvl="4">
      <w:numFmt w:val="bullet"/>
      <w:lvlText w:val="•"/>
      <w:lvlJc w:val="left"/>
      <w:pPr>
        <w:ind w:left="2339" w:hanging="240"/>
      </w:pPr>
    </w:lvl>
    <w:lvl w:ilvl="5">
      <w:numFmt w:val="bullet"/>
      <w:lvlText w:val="•"/>
      <w:lvlJc w:val="left"/>
      <w:pPr>
        <w:ind w:left="2898" w:hanging="240"/>
      </w:pPr>
    </w:lvl>
    <w:lvl w:ilvl="6">
      <w:numFmt w:val="bullet"/>
      <w:lvlText w:val="•"/>
      <w:lvlJc w:val="left"/>
      <w:pPr>
        <w:ind w:left="3457" w:hanging="240"/>
      </w:pPr>
    </w:lvl>
    <w:lvl w:ilvl="7">
      <w:numFmt w:val="bullet"/>
      <w:lvlText w:val="•"/>
      <w:lvlJc w:val="left"/>
      <w:pPr>
        <w:ind w:left="4016" w:hanging="240"/>
      </w:pPr>
    </w:lvl>
    <w:lvl w:ilvl="8">
      <w:numFmt w:val="bullet"/>
      <w:lvlText w:val="•"/>
      <w:lvlJc w:val="left"/>
      <w:pPr>
        <w:ind w:left="4575" w:hanging="240"/>
      </w:pPr>
    </w:lvl>
  </w:abstractNum>
  <w:abstractNum w:abstractNumId="28" w15:restartNumberingAfterBreak="0">
    <w:nsid w:val="00736D37"/>
    <w:multiLevelType w:val="multilevel"/>
    <w:tmpl w:val="668ECEAC"/>
    <w:lvl w:ilvl="0">
      <w:start w:val="5"/>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022F6631"/>
    <w:multiLevelType w:val="multilevel"/>
    <w:tmpl w:val="4DBEEF96"/>
    <w:lvl w:ilvl="0">
      <w:start w:val="6"/>
      <w:numFmt w:val="decimal"/>
      <w:lvlText w:val="%1."/>
      <w:lvlJc w:val="left"/>
      <w:pPr>
        <w:ind w:left="540" w:hanging="540"/>
      </w:pPr>
      <w:rPr>
        <w:rFonts w:hint="default"/>
      </w:rPr>
    </w:lvl>
    <w:lvl w:ilvl="1">
      <w:start w:val="1"/>
      <w:numFmt w:val="decimal"/>
      <w:lvlText w:val="%1.%2."/>
      <w:lvlJc w:val="left"/>
      <w:pPr>
        <w:ind w:left="2596" w:hanging="540"/>
      </w:pPr>
      <w:rPr>
        <w:rFonts w:hint="default"/>
      </w:rPr>
    </w:lvl>
    <w:lvl w:ilvl="2">
      <w:start w:val="2"/>
      <w:numFmt w:val="decimal"/>
      <w:lvlText w:val="%1.%2.%3."/>
      <w:lvlJc w:val="left"/>
      <w:pPr>
        <w:ind w:left="4832" w:hanging="720"/>
      </w:pPr>
      <w:rPr>
        <w:rFonts w:hint="default"/>
      </w:rPr>
    </w:lvl>
    <w:lvl w:ilvl="3">
      <w:start w:val="1"/>
      <w:numFmt w:val="decimal"/>
      <w:lvlText w:val="%1.%2.%3.%4."/>
      <w:lvlJc w:val="left"/>
      <w:pPr>
        <w:ind w:left="6888" w:hanging="720"/>
      </w:pPr>
      <w:rPr>
        <w:rFonts w:hint="default"/>
      </w:rPr>
    </w:lvl>
    <w:lvl w:ilvl="4">
      <w:start w:val="1"/>
      <w:numFmt w:val="decimal"/>
      <w:lvlText w:val="%1.%2.%3.%4.%5."/>
      <w:lvlJc w:val="left"/>
      <w:pPr>
        <w:ind w:left="9304" w:hanging="1080"/>
      </w:pPr>
      <w:rPr>
        <w:rFonts w:hint="default"/>
      </w:rPr>
    </w:lvl>
    <w:lvl w:ilvl="5">
      <w:start w:val="1"/>
      <w:numFmt w:val="decimal"/>
      <w:lvlText w:val="%1.%2.%3.%4.%5.%6."/>
      <w:lvlJc w:val="left"/>
      <w:pPr>
        <w:ind w:left="11360" w:hanging="1080"/>
      </w:pPr>
      <w:rPr>
        <w:rFonts w:hint="default"/>
      </w:rPr>
    </w:lvl>
    <w:lvl w:ilvl="6">
      <w:start w:val="1"/>
      <w:numFmt w:val="decimal"/>
      <w:lvlText w:val="%1.%2.%3.%4.%5.%6.%7."/>
      <w:lvlJc w:val="left"/>
      <w:pPr>
        <w:ind w:left="13776" w:hanging="1440"/>
      </w:pPr>
      <w:rPr>
        <w:rFonts w:hint="default"/>
      </w:rPr>
    </w:lvl>
    <w:lvl w:ilvl="7">
      <w:start w:val="1"/>
      <w:numFmt w:val="decimal"/>
      <w:lvlText w:val="%1.%2.%3.%4.%5.%6.%7.%8."/>
      <w:lvlJc w:val="left"/>
      <w:pPr>
        <w:ind w:left="15832" w:hanging="1440"/>
      </w:pPr>
      <w:rPr>
        <w:rFonts w:hint="default"/>
      </w:rPr>
    </w:lvl>
    <w:lvl w:ilvl="8">
      <w:start w:val="1"/>
      <w:numFmt w:val="decimal"/>
      <w:lvlText w:val="%1.%2.%3.%4.%5.%6.%7.%8.%9."/>
      <w:lvlJc w:val="left"/>
      <w:pPr>
        <w:ind w:left="18248" w:hanging="1800"/>
      </w:pPr>
      <w:rPr>
        <w:rFonts w:hint="default"/>
      </w:rPr>
    </w:lvl>
  </w:abstractNum>
  <w:abstractNum w:abstractNumId="30" w15:restartNumberingAfterBreak="0">
    <w:nsid w:val="08D91B4C"/>
    <w:multiLevelType w:val="hybridMultilevel"/>
    <w:tmpl w:val="2A2C5A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2520123"/>
    <w:multiLevelType w:val="hybridMultilevel"/>
    <w:tmpl w:val="829E512E"/>
    <w:lvl w:ilvl="0" w:tplc="58D6A53A">
      <w:start w:val="1"/>
      <w:numFmt w:val="bullet"/>
      <w:suff w:val="space"/>
      <w:lvlText w:val=""/>
      <w:lvlJc w:val="left"/>
      <w:pPr>
        <w:ind w:left="0" w:firstLine="0"/>
      </w:pPr>
      <w:rPr>
        <w:rFonts w:ascii="Symbol" w:hAnsi="Symbol" w:hint="default"/>
      </w:rPr>
    </w:lvl>
    <w:lvl w:ilvl="1" w:tplc="3FCE2AFA">
      <w:start w:val="1"/>
      <w:numFmt w:val="decimal"/>
      <w:lvlText w:val="%2."/>
      <w:lvlJc w:val="left"/>
      <w:pPr>
        <w:tabs>
          <w:tab w:val="num" w:pos="1440"/>
        </w:tabs>
        <w:ind w:left="1440" w:hanging="360"/>
      </w:pPr>
    </w:lvl>
    <w:lvl w:ilvl="2" w:tplc="32F41968">
      <w:start w:val="1"/>
      <w:numFmt w:val="decimal"/>
      <w:lvlText w:val="%3."/>
      <w:lvlJc w:val="left"/>
      <w:pPr>
        <w:tabs>
          <w:tab w:val="num" w:pos="2160"/>
        </w:tabs>
        <w:ind w:left="2160" w:hanging="360"/>
      </w:pPr>
    </w:lvl>
    <w:lvl w:ilvl="3" w:tplc="F2961046">
      <w:start w:val="1"/>
      <w:numFmt w:val="decimal"/>
      <w:lvlText w:val="%4."/>
      <w:lvlJc w:val="left"/>
      <w:pPr>
        <w:tabs>
          <w:tab w:val="num" w:pos="2880"/>
        </w:tabs>
        <w:ind w:left="2880" w:hanging="360"/>
      </w:pPr>
    </w:lvl>
    <w:lvl w:ilvl="4" w:tplc="8BFCA8FE">
      <w:start w:val="1"/>
      <w:numFmt w:val="decimal"/>
      <w:lvlText w:val="%5."/>
      <w:lvlJc w:val="left"/>
      <w:pPr>
        <w:tabs>
          <w:tab w:val="num" w:pos="3600"/>
        </w:tabs>
        <w:ind w:left="3600" w:hanging="360"/>
      </w:pPr>
    </w:lvl>
    <w:lvl w:ilvl="5" w:tplc="9AF6567A">
      <w:start w:val="1"/>
      <w:numFmt w:val="decimal"/>
      <w:lvlText w:val="%6."/>
      <w:lvlJc w:val="left"/>
      <w:pPr>
        <w:tabs>
          <w:tab w:val="num" w:pos="4320"/>
        </w:tabs>
        <w:ind w:left="4320" w:hanging="360"/>
      </w:pPr>
    </w:lvl>
    <w:lvl w:ilvl="6" w:tplc="EB1881A0">
      <w:start w:val="1"/>
      <w:numFmt w:val="decimal"/>
      <w:lvlText w:val="%7."/>
      <w:lvlJc w:val="left"/>
      <w:pPr>
        <w:tabs>
          <w:tab w:val="num" w:pos="5040"/>
        </w:tabs>
        <w:ind w:left="5040" w:hanging="360"/>
      </w:pPr>
    </w:lvl>
    <w:lvl w:ilvl="7" w:tplc="64080C54">
      <w:start w:val="1"/>
      <w:numFmt w:val="decimal"/>
      <w:lvlText w:val="%8."/>
      <w:lvlJc w:val="left"/>
      <w:pPr>
        <w:tabs>
          <w:tab w:val="num" w:pos="5760"/>
        </w:tabs>
        <w:ind w:left="5760" w:hanging="360"/>
      </w:pPr>
    </w:lvl>
    <w:lvl w:ilvl="8" w:tplc="3F36665A">
      <w:start w:val="1"/>
      <w:numFmt w:val="decimal"/>
      <w:lvlText w:val="%9."/>
      <w:lvlJc w:val="left"/>
      <w:pPr>
        <w:tabs>
          <w:tab w:val="num" w:pos="6480"/>
        </w:tabs>
        <w:ind w:left="6480" w:hanging="360"/>
      </w:pPr>
    </w:lvl>
  </w:abstractNum>
  <w:abstractNum w:abstractNumId="32" w15:restartNumberingAfterBreak="0">
    <w:nsid w:val="13C40541"/>
    <w:multiLevelType w:val="hybridMultilevel"/>
    <w:tmpl w:val="4A761750"/>
    <w:lvl w:ilvl="0" w:tplc="B58068F2">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33" w15:restartNumberingAfterBreak="0">
    <w:nsid w:val="1F6D411E"/>
    <w:multiLevelType w:val="hybridMultilevel"/>
    <w:tmpl w:val="BA364C36"/>
    <w:lvl w:ilvl="0" w:tplc="0419000F">
      <w:start w:val="1"/>
      <w:numFmt w:val="bullet"/>
      <w:pStyle w:val="ListBul2"/>
      <w:lvlText w:val=""/>
      <w:lvlJc w:val="left"/>
      <w:pPr>
        <w:tabs>
          <w:tab w:val="num" w:pos="644"/>
        </w:tabs>
        <w:ind w:left="567" w:hanging="283"/>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FFB1EDA"/>
    <w:multiLevelType w:val="multilevel"/>
    <w:tmpl w:val="83FA915A"/>
    <w:lvl w:ilvl="0">
      <w:start w:val="4"/>
      <w:numFmt w:val="decimal"/>
      <w:pStyle w:val="a"/>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23BF16F3"/>
    <w:multiLevelType w:val="multilevel"/>
    <w:tmpl w:val="57E4264E"/>
    <w:lvl w:ilvl="0">
      <w:start w:val="1"/>
      <w:numFmt w:val="bullet"/>
      <w:lvlText w:val=""/>
      <w:lvlJc w:val="left"/>
      <w:pPr>
        <w:ind w:left="117" w:hanging="403"/>
      </w:pPr>
      <w:rPr>
        <w:rFonts w:ascii="Symbol" w:hAnsi="Symbol" w:hint="default"/>
        <w:b w:val="0"/>
        <w:bCs w:val="0"/>
        <w:sz w:val="24"/>
        <w:szCs w:val="24"/>
      </w:rPr>
    </w:lvl>
    <w:lvl w:ilvl="1">
      <w:numFmt w:val="bullet"/>
      <w:lvlText w:val="•"/>
      <w:lvlJc w:val="left"/>
      <w:pPr>
        <w:ind w:left="1120" w:hanging="403"/>
      </w:pPr>
    </w:lvl>
    <w:lvl w:ilvl="2">
      <w:numFmt w:val="bullet"/>
      <w:lvlText w:val="•"/>
      <w:lvlJc w:val="left"/>
      <w:pPr>
        <w:ind w:left="2123" w:hanging="403"/>
      </w:pPr>
    </w:lvl>
    <w:lvl w:ilvl="3">
      <w:numFmt w:val="bullet"/>
      <w:lvlText w:val="•"/>
      <w:lvlJc w:val="left"/>
      <w:pPr>
        <w:ind w:left="3126" w:hanging="403"/>
      </w:pPr>
    </w:lvl>
    <w:lvl w:ilvl="4">
      <w:numFmt w:val="bullet"/>
      <w:lvlText w:val="•"/>
      <w:lvlJc w:val="left"/>
      <w:pPr>
        <w:ind w:left="4129" w:hanging="403"/>
      </w:pPr>
    </w:lvl>
    <w:lvl w:ilvl="5">
      <w:numFmt w:val="bullet"/>
      <w:lvlText w:val="•"/>
      <w:lvlJc w:val="left"/>
      <w:pPr>
        <w:ind w:left="5132" w:hanging="403"/>
      </w:pPr>
    </w:lvl>
    <w:lvl w:ilvl="6">
      <w:numFmt w:val="bullet"/>
      <w:lvlText w:val="•"/>
      <w:lvlJc w:val="left"/>
      <w:pPr>
        <w:ind w:left="6134" w:hanging="403"/>
      </w:pPr>
    </w:lvl>
    <w:lvl w:ilvl="7">
      <w:numFmt w:val="bullet"/>
      <w:lvlText w:val="•"/>
      <w:lvlJc w:val="left"/>
      <w:pPr>
        <w:ind w:left="7137" w:hanging="403"/>
      </w:pPr>
    </w:lvl>
    <w:lvl w:ilvl="8">
      <w:numFmt w:val="bullet"/>
      <w:lvlText w:val="•"/>
      <w:lvlJc w:val="left"/>
      <w:pPr>
        <w:ind w:left="8140" w:hanging="403"/>
      </w:pPr>
    </w:lvl>
  </w:abstractNum>
  <w:abstractNum w:abstractNumId="36" w15:restartNumberingAfterBreak="0">
    <w:nsid w:val="53437726"/>
    <w:multiLevelType w:val="multilevel"/>
    <w:tmpl w:val="C1D45686"/>
    <w:lvl w:ilvl="0">
      <w:start w:val="1"/>
      <w:numFmt w:val="decimal"/>
      <w:pStyle w:val="a0"/>
      <w:lvlText w:val="%1."/>
      <w:lvlJc w:val="left"/>
      <w:pPr>
        <w:tabs>
          <w:tab w:val="num" w:pos="792"/>
        </w:tabs>
        <w:ind w:left="792" w:hanging="432"/>
      </w:pPr>
      <w:rPr>
        <w:rFonts w:hint="default"/>
        <w:b w:val="0"/>
        <w:bCs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B494CB4"/>
    <w:multiLevelType w:val="multilevel"/>
    <w:tmpl w:val="D8BE7DDA"/>
    <w:lvl w:ilvl="0">
      <w:start w:val="1"/>
      <w:numFmt w:val="decimal"/>
      <w:pStyle w:val="a1"/>
      <w:lvlText w:val="%1."/>
      <w:lvlJc w:val="left"/>
      <w:pPr>
        <w:ind w:left="360" w:hanging="360"/>
      </w:pPr>
      <w:rPr>
        <w:rFonts w:ascii="Times New Roman" w:hAnsi="Times New Roman" w:cs="Times New Roman" w:hint="default"/>
      </w:rPr>
    </w:lvl>
    <w:lvl w:ilvl="1">
      <w:start w:val="1"/>
      <w:numFmt w:val="decimal"/>
      <w:pStyle w:val="1"/>
      <w:lvlText w:val="%1.%2."/>
      <w:lvlJc w:val="left"/>
      <w:pPr>
        <w:ind w:left="574" w:hanging="432"/>
      </w:pPr>
      <w:rPr>
        <w:b/>
      </w:rPr>
    </w:lvl>
    <w:lvl w:ilvl="2">
      <w:start w:val="1"/>
      <w:numFmt w:val="decimal"/>
      <w:pStyle w:val="a2"/>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E622525"/>
    <w:multiLevelType w:val="multilevel"/>
    <w:tmpl w:val="A45282AA"/>
    <w:lvl w:ilvl="0">
      <w:start w:val="1"/>
      <w:numFmt w:val="decimal"/>
      <w:suff w:val="space"/>
      <w:lvlText w:val="%1."/>
      <w:lvlJc w:val="left"/>
      <w:pPr>
        <w:ind w:left="0" w:firstLine="0"/>
      </w:pPr>
      <w:rPr>
        <w:rFonts w:cs="Times New Roman"/>
        <w:b/>
      </w:rPr>
    </w:lvl>
    <w:lvl w:ilvl="1">
      <w:start w:val="1"/>
      <w:numFmt w:val="decimal"/>
      <w:suff w:val="space"/>
      <w:lvlText w:val="%1.%2."/>
      <w:lvlJc w:val="left"/>
      <w:pPr>
        <w:ind w:left="0" w:firstLine="0"/>
      </w:pPr>
      <w:rPr>
        <w:rFonts w:ascii="Times New Roman" w:hAnsi="Times New Roman" w:cs="Times New Roman" w:hint="default"/>
        <w:b/>
        <w:i w:val="0"/>
        <w:sz w:val="24"/>
        <w:szCs w:val="24"/>
      </w:rPr>
    </w:lvl>
    <w:lvl w:ilvl="2">
      <w:start w:val="1"/>
      <w:numFmt w:val="decimal"/>
      <w:suff w:val="space"/>
      <w:lvlText w:val="%1.%2.%3."/>
      <w:lvlJc w:val="left"/>
      <w:pPr>
        <w:ind w:left="4112" w:firstLine="0"/>
      </w:pPr>
      <w:rPr>
        <w:rFonts w:cs="Times New Roman"/>
      </w:rPr>
    </w:lvl>
    <w:lvl w:ilvl="3">
      <w:start w:val="1"/>
      <w:numFmt w:val="decimal"/>
      <w:suff w:val="space"/>
      <w:lvlText w:val="%1.%2.%3.%4."/>
      <w:lvlJc w:val="left"/>
      <w:pPr>
        <w:ind w:left="0" w:firstLine="0"/>
      </w:pPr>
      <w:rPr>
        <w:rFonts w:cs="Times New Roman"/>
      </w:rPr>
    </w:lvl>
    <w:lvl w:ilvl="4">
      <w:start w:val="1"/>
      <w:numFmt w:val="decimal"/>
      <w:suff w:val="space"/>
      <w:lvlText w:val="%1.%2.%3.%4.%5."/>
      <w:lvlJc w:val="left"/>
      <w:pPr>
        <w:ind w:left="0" w:firstLine="0"/>
      </w:pPr>
      <w:rPr>
        <w:rFonts w:cs="Times New Roman"/>
      </w:rPr>
    </w:lvl>
    <w:lvl w:ilvl="5">
      <w:start w:val="1"/>
      <w:numFmt w:val="decimal"/>
      <w:suff w:val="space"/>
      <w:lvlText w:val="%1.%2.%3.%4.%5.%6."/>
      <w:lvlJc w:val="left"/>
      <w:pPr>
        <w:ind w:left="0" w:firstLine="0"/>
      </w:pPr>
      <w:rPr>
        <w:rFonts w:cs="Times New Roman"/>
      </w:rPr>
    </w:lvl>
    <w:lvl w:ilvl="6">
      <w:start w:val="1"/>
      <w:numFmt w:val="decimal"/>
      <w:suff w:val="space"/>
      <w:lvlText w:val="%1.%2.%3.%4.%5.%6.%7."/>
      <w:lvlJc w:val="left"/>
      <w:pPr>
        <w:ind w:left="0" w:firstLine="0"/>
      </w:pPr>
      <w:rPr>
        <w:rFonts w:cs="Times New Roman"/>
      </w:rPr>
    </w:lvl>
    <w:lvl w:ilvl="7">
      <w:start w:val="1"/>
      <w:numFmt w:val="decimal"/>
      <w:suff w:val="space"/>
      <w:lvlText w:val="%1.%2.%3.%4.%5.%6.%7.%8."/>
      <w:lvlJc w:val="left"/>
      <w:pPr>
        <w:ind w:left="0" w:firstLine="0"/>
      </w:pPr>
      <w:rPr>
        <w:rFonts w:cs="Times New Roman"/>
      </w:rPr>
    </w:lvl>
    <w:lvl w:ilvl="8">
      <w:start w:val="1"/>
      <w:numFmt w:val="decimal"/>
      <w:suff w:val="space"/>
      <w:lvlText w:val="%1.%2.%3.%4.%5.%6.%7.%8.%9."/>
      <w:lvlJc w:val="left"/>
      <w:pPr>
        <w:ind w:left="0" w:firstLine="0"/>
      </w:pPr>
      <w:rPr>
        <w:rFonts w:cs="Times New Roman"/>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C4969FA"/>
    <w:multiLevelType w:val="multilevel"/>
    <w:tmpl w:val="DA38214E"/>
    <w:lvl w:ilvl="0">
      <w:start w:val="6"/>
      <w:numFmt w:val="decimal"/>
      <w:lvlText w:val="%1."/>
      <w:lvlJc w:val="left"/>
      <w:pPr>
        <w:ind w:left="540" w:hanging="540"/>
      </w:pPr>
      <w:rPr>
        <w:rFonts w:hint="default"/>
      </w:rPr>
    </w:lvl>
    <w:lvl w:ilvl="1">
      <w:start w:val="1"/>
      <w:numFmt w:val="decimal"/>
      <w:lvlText w:val="%1.%2."/>
      <w:lvlJc w:val="left"/>
      <w:pPr>
        <w:ind w:left="2596" w:hanging="540"/>
      </w:pPr>
      <w:rPr>
        <w:rFonts w:hint="default"/>
      </w:rPr>
    </w:lvl>
    <w:lvl w:ilvl="2">
      <w:start w:val="6"/>
      <w:numFmt w:val="decimal"/>
      <w:lvlText w:val="%1.%2.%3."/>
      <w:lvlJc w:val="left"/>
      <w:pPr>
        <w:ind w:left="4832" w:hanging="720"/>
      </w:pPr>
      <w:rPr>
        <w:rFonts w:hint="default"/>
      </w:rPr>
    </w:lvl>
    <w:lvl w:ilvl="3">
      <w:start w:val="1"/>
      <w:numFmt w:val="decimal"/>
      <w:lvlText w:val="%1.%2.%3.%4."/>
      <w:lvlJc w:val="left"/>
      <w:pPr>
        <w:ind w:left="6888" w:hanging="720"/>
      </w:pPr>
      <w:rPr>
        <w:rFonts w:hint="default"/>
      </w:rPr>
    </w:lvl>
    <w:lvl w:ilvl="4">
      <w:start w:val="1"/>
      <w:numFmt w:val="decimal"/>
      <w:lvlText w:val="%1.%2.%3.%4.%5."/>
      <w:lvlJc w:val="left"/>
      <w:pPr>
        <w:ind w:left="9304" w:hanging="1080"/>
      </w:pPr>
      <w:rPr>
        <w:rFonts w:hint="default"/>
      </w:rPr>
    </w:lvl>
    <w:lvl w:ilvl="5">
      <w:start w:val="1"/>
      <w:numFmt w:val="decimal"/>
      <w:lvlText w:val="%1.%2.%3.%4.%5.%6."/>
      <w:lvlJc w:val="left"/>
      <w:pPr>
        <w:ind w:left="11360" w:hanging="1080"/>
      </w:pPr>
      <w:rPr>
        <w:rFonts w:hint="default"/>
      </w:rPr>
    </w:lvl>
    <w:lvl w:ilvl="6">
      <w:start w:val="1"/>
      <w:numFmt w:val="decimal"/>
      <w:lvlText w:val="%1.%2.%3.%4.%5.%6.%7."/>
      <w:lvlJc w:val="left"/>
      <w:pPr>
        <w:ind w:left="13776" w:hanging="1440"/>
      </w:pPr>
      <w:rPr>
        <w:rFonts w:hint="default"/>
      </w:rPr>
    </w:lvl>
    <w:lvl w:ilvl="7">
      <w:start w:val="1"/>
      <w:numFmt w:val="decimal"/>
      <w:lvlText w:val="%1.%2.%3.%4.%5.%6.%7.%8."/>
      <w:lvlJc w:val="left"/>
      <w:pPr>
        <w:ind w:left="15832" w:hanging="1440"/>
      </w:pPr>
      <w:rPr>
        <w:rFonts w:hint="default"/>
      </w:rPr>
    </w:lvl>
    <w:lvl w:ilvl="8">
      <w:start w:val="1"/>
      <w:numFmt w:val="decimal"/>
      <w:lvlText w:val="%1.%2.%3.%4.%5.%6.%7.%8.%9."/>
      <w:lvlJc w:val="left"/>
      <w:pPr>
        <w:ind w:left="18248" w:hanging="1800"/>
      </w:pPr>
      <w:rPr>
        <w:rFonts w:hint="default"/>
      </w:rPr>
    </w:lvl>
  </w:abstractNum>
  <w:abstractNum w:abstractNumId="41" w15:restartNumberingAfterBreak="0">
    <w:nsid w:val="70943F09"/>
    <w:multiLevelType w:val="hybridMultilevel"/>
    <w:tmpl w:val="0876F170"/>
    <w:lvl w:ilvl="0" w:tplc="DBE43332">
      <w:start w:val="1"/>
      <w:numFmt w:val="bullet"/>
      <w:lvlText w:val=""/>
      <w:lvlJc w:val="left"/>
      <w:pPr>
        <w:ind w:left="862" w:hanging="360"/>
      </w:pPr>
      <w:rPr>
        <w:rFonts w:ascii="Symbol" w:hAnsi="Symbol" w:hint="default"/>
      </w:rPr>
    </w:lvl>
    <w:lvl w:ilvl="1" w:tplc="8F38C93E">
      <w:start w:val="1"/>
      <w:numFmt w:val="decimal"/>
      <w:pStyle w:val="2"/>
      <w:lvlText w:val="%2."/>
      <w:lvlJc w:val="left"/>
      <w:pPr>
        <w:tabs>
          <w:tab w:val="num" w:pos="1440"/>
        </w:tabs>
        <w:ind w:left="1440" w:hanging="360"/>
      </w:pPr>
      <w:rPr>
        <w:rFonts w:cs="Times New Roman"/>
      </w:rPr>
    </w:lvl>
    <w:lvl w:ilvl="2" w:tplc="09BA80E0">
      <w:start w:val="1"/>
      <w:numFmt w:val="decimal"/>
      <w:pStyle w:val="3"/>
      <w:lvlText w:val="%3."/>
      <w:lvlJc w:val="left"/>
      <w:pPr>
        <w:tabs>
          <w:tab w:val="num" w:pos="2160"/>
        </w:tabs>
        <w:ind w:left="2160" w:hanging="360"/>
      </w:pPr>
      <w:rPr>
        <w:rFonts w:cs="Times New Roman"/>
      </w:rPr>
    </w:lvl>
    <w:lvl w:ilvl="3" w:tplc="793C628A">
      <w:start w:val="1"/>
      <w:numFmt w:val="decimal"/>
      <w:lvlText w:val="%4."/>
      <w:lvlJc w:val="left"/>
      <w:pPr>
        <w:tabs>
          <w:tab w:val="num" w:pos="2880"/>
        </w:tabs>
        <w:ind w:left="2880" w:hanging="360"/>
      </w:pPr>
      <w:rPr>
        <w:rFonts w:cs="Times New Roman"/>
      </w:rPr>
    </w:lvl>
    <w:lvl w:ilvl="4" w:tplc="C742E79E">
      <w:start w:val="1"/>
      <w:numFmt w:val="decimal"/>
      <w:lvlText w:val="%5."/>
      <w:lvlJc w:val="left"/>
      <w:pPr>
        <w:tabs>
          <w:tab w:val="num" w:pos="3600"/>
        </w:tabs>
        <w:ind w:left="3600" w:hanging="360"/>
      </w:pPr>
      <w:rPr>
        <w:rFonts w:cs="Times New Roman"/>
      </w:rPr>
    </w:lvl>
    <w:lvl w:ilvl="5" w:tplc="1EE6E22A">
      <w:start w:val="1"/>
      <w:numFmt w:val="decimal"/>
      <w:lvlText w:val="%6."/>
      <w:lvlJc w:val="left"/>
      <w:pPr>
        <w:tabs>
          <w:tab w:val="num" w:pos="4320"/>
        </w:tabs>
        <w:ind w:left="4320" w:hanging="360"/>
      </w:pPr>
      <w:rPr>
        <w:rFonts w:cs="Times New Roman"/>
      </w:rPr>
    </w:lvl>
    <w:lvl w:ilvl="6" w:tplc="18585978">
      <w:start w:val="1"/>
      <w:numFmt w:val="decimal"/>
      <w:lvlText w:val="%7."/>
      <w:lvlJc w:val="left"/>
      <w:pPr>
        <w:tabs>
          <w:tab w:val="num" w:pos="5040"/>
        </w:tabs>
        <w:ind w:left="5040" w:hanging="360"/>
      </w:pPr>
      <w:rPr>
        <w:rFonts w:cs="Times New Roman"/>
      </w:rPr>
    </w:lvl>
    <w:lvl w:ilvl="7" w:tplc="CDF83A66">
      <w:start w:val="1"/>
      <w:numFmt w:val="decimal"/>
      <w:lvlText w:val="%8."/>
      <w:lvlJc w:val="left"/>
      <w:pPr>
        <w:tabs>
          <w:tab w:val="num" w:pos="5760"/>
        </w:tabs>
        <w:ind w:left="5760" w:hanging="360"/>
      </w:pPr>
      <w:rPr>
        <w:rFonts w:cs="Times New Roman"/>
      </w:rPr>
    </w:lvl>
    <w:lvl w:ilvl="8" w:tplc="CE367C5E">
      <w:start w:val="1"/>
      <w:numFmt w:val="decimal"/>
      <w:lvlText w:val="%9."/>
      <w:lvlJc w:val="left"/>
      <w:pPr>
        <w:tabs>
          <w:tab w:val="num" w:pos="6480"/>
        </w:tabs>
        <w:ind w:left="6480" w:hanging="360"/>
      </w:pPr>
      <w:rPr>
        <w:rFonts w:cs="Times New Roman"/>
      </w:rPr>
    </w:lvl>
  </w:abstractNum>
  <w:abstractNum w:abstractNumId="42" w15:restartNumberingAfterBreak="0">
    <w:nsid w:val="7494275E"/>
    <w:multiLevelType w:val="multilevel"/>
    <w:tmpl w:val="01E0396C"/>
    <w:lvl w:ilvl="0">
      <w:start w:val="1"/>
      <w:numFmt w:val="decimal"/>
      <w:lvlText w:val="%1."/>
      <w:lvlJc w:val="left"/>
      <w:pPr>
        <w:ind w:left="720" w:hanging="360"/>
      </w:pPr>
    </w:lvl>
    <w:lvl w:ilvl="1">
      <w:start w:val="1"/>
      <w:numFmt w:val="decimal"/>
      <w:isLgl/>
      <w:lvlText w:val="%1.%2"/>
      <w:lvlJc w:val="left"/>
      <w:pPr>
        <w:ind w:left="1482" w:hanging="915"/>
      </w:pPr>
      <w:rPr>
        <w:rFonts w:hint="default"/>
      </w:rPr>
    </w:lvl>
    <w:lvl w:ilvl="2">
      <w:start w:val="1"/>
      <w:numFmt w:val="decimal"/>
      <w:isLgl/>
      <w:lvlText w:val="%1.%2.%3"/>
      <w:lvlJc w:val="left"/>
      <w:pPr>
        <w:ind w:left="1689" w:hanging="915"/>
      </w:pPr>
      <w:rPr>
        <w:rFonts w:hint="default"/>
      </w:rPr>
    </w:lvl>
    <w:lvl w:ilvl="3">
      <w:start w:val="1"/>
      <w:numFmt w:val="decimal"/>
      <w:isLgl/>
      <w:lvlText w:val="%1.%2.%3.%4"/>
      <w:lvlJc w:val="left"/>
      <w:pPr>
        <w:ind w:left="1896" w:hanging="91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15:restartNumberingAfterBreak="0">
    <w:nsid w:val="74F2306A"/>
    <w:multiLevelType w:val="multilevel"/>
    <w:tmpl w:val="31AC0F96"/>
    <w:lvl w:ilvl="0">
      <w:start w:val="1"/>
      <w:numFmt w:val="decimal"/>
      <w:pStyle w:val="a3"/>
      <w:suff w:val="space"/>
      <w:lvlText w:val="%1."/>
      <w:lvlJc w:val="center"/>
      <w:pPr>
        <w:ind w:left="0" w:firstLine="0"/>
      </w:pPr>
    </w:lvl>
    <w:lvl w:ilvl="1">
      <w:start w:val="1"/>
      <w:numFmt w:val="decimal"/>
      <w:pStyle w:val="a4"/>
      <w:suff w:val="space"/>
      <w:lvlText w:val="%1.%2."/>
      <w:lvlJc w:val="left"/>
      <w:pPr>
        <w:ind w:left="0" w:firstLine="720"/>
      </w:pPr>
    </w:lvl>
    <w:lvl w:ilvl="2">
      <w:start w:val="1"/>
      <w:numFmt w:val="decimal"/>
      <w:pStyle w:val="a5"/>
      <w:suff w:val="space"/>
      <w:lvlText w:val="%1.%2.%3"/>
      <w:lvlJc w:val="left"/>
      <w:pPr>
        <w:ind w:left="0" w:firstLine="851"/>
      </w:pPr>
    </w:lvl>
    <w:lvl w:ilvl="3">
      <w:start w:val="1"/>
      <w:numFmt w:val="decimal"/>
      <w:lvlText w:val="%1.%2.%3.%4."/>
      <w:lvlJc w:val="left"/>
      <w:pPr>
        <w:tabs>
          <w:tab w:val="num" w:pos="3862"/>
        </w:tabs>
        <w:ind w:left="3790" w:hanging="648"/>
      </w:pPr>
    </w:lvl>
    <w:lvl w:ilvl="4">
      <w:start w:val="1"/>
      <w:numFmt w:val="decimal"/>
      <w:lvlText w:val="%1.%2.%3.%4.%5."/>
      <w:lvlJc w:val="left"/>
      <w:pPr>
        <w:tabs>
          <w:tab w:val="num" w:pos="4942"/>
        </w:tabs>
        <w:ind w:left="4294" w:hanging="792"/>
      </w:pPr>
    </w:lvl>
    <w:lvl w:ilvl="5">
      <w:start w:val="1"/>
      <w:numFmt w:val="decimal"/>
      <w:lvlText w:val="%1.%2.%3.%4.%5.%6."/>
      <w:lvlJc w:val="left"/>
      <w:pPr>
        <w:tabs>
          <w:tab w:val="num" w:pos="5302"/>
        </w:tabs>
        <w:ind w:left="4798" w:hanging="936"/>
      </w:pPr>
    </w:lvl>
    <w:lvl w:ilvl="6">
      <w:start w:val="1"/>
      <w:numFmt w:val="decimal"/>
      <w:lvlText w:val="%1.%2.%3.%4.%5.%6.%7."/>
      <w:lvlJc w:val="left"/>
      <w:pPr>
        <w:tabs>
          <w:tab w:val="num" w:pos="6022"/>
        </w:tabs>
        <w:ind w:left="5302" w:hanging="1080"/>
      </w:pPr>
    </w:lvl>
    <w:lvl w:ilvl="7">
      <w:start w:val="1"/>
      <w:numFmt w:val="decimal"/>
      <w:lvlText w:val="%1.%2.%3.%4.%5.%6.%7.%8."/>
      <w:lvlJc w:val="left"/>
      <w:pPr>
        <w:tabs>
          <w:tab w:val="num" w:pos="6742"/>
        </w:tabs>
        <w:ind w:left="5806" w:hanging="1224"/>
      </w:pPr>
    </w:lvl>
    <w:lvl w:ilvl="8">
      <w:start w:val="1"/>
      <w:numFmt w:val="decimal"/>
      <w:lvlText w:val="%1.%2.%3.%4.%5.%6.%7.%8.%9."/>
      <w:lvlJc w:val="left"/>
      <w:pPr>
        <w:tabs>
          <w:tab w:val="num" w:pos="7102"/>
        </w:tabs>
        <w:ind w:left="6382" w:hanging="1440"/>
      </w:pPr>
    </w:lvl>
  </w:abstractNum>
  <w:abstractNum w:abstractNumId="44" w15:restartNumberingAfterBreak="0">
    <w:nsid w:val="77706016"/>
    <w:multiLevelType w:val="hybridMultilevel"/>
    <w:tmpl w:val="950EBB14"/>
    <w:lvl w:ilvl="0" w:tplc="A516A4D2">
      <w:start w:val="1"/>
      <w:numFmt w:val="decimal"/>
      <w:pStyle w:val="10"/>
      <w:lvlText w:val="4.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5"/>
  </w:num>
  <w:num w:numId="3">
    <w:abstractNumId w:val="24"/>
  </w:num>
  <w:num w:numId="4">
    <w:abstractNumId w:val="23"/>
  </w:num>
  <w:num w:numId="5">
    <w:abstractNumId w:val="22"/>
  </w:num>
  <w:num w:numId="6">
    <w:abstractNumId w:val="21"/>
  </w:num>
  <w:num w:numId="7">
    <w:abstractNumId w:val="20"/>
  </w:num>
  <w:num w:numId="8">
    <w:abstractNumId w:val="19"/>
  </w:num>
  <w:num w:numId="9">
    <w:abstractNumId w:val="18"/>
  </w:num>
  <w:num w:numId="10">
    <w:abstractNumId w:val="17"/>
  </w:num>
  <w:num w:numId="11">
    <w:abstractNumId w:val="16"/>
  </w:num>
  <w:num w:numId="12">
    <w:abstractNumId w:val="15"/>
  </w:num>
  <w:num w:numId="13">
    <w:abstractNumId w:val="14"/>
  </w:num>
  <w:num w:numId="14">
    <w:abstractNumId w:val="13"/>
  </w:num>
  <w:num w:numId="15">
    <w:abstractNumId w:val="12"/>
  </w:num>
  <w:num w:numId="16">
    <w:abstractNumId w:val="11"/>
  </w:num>
  <w:num w:numId="17">
    <w:abstractNumId w:val="10"/>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num>
  <w:num w:numId="31">
    <w:abstractNumId w:val="38"/>
  </w:num>
  <w:num w:numId="3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9"/>
  </w:num>
  <w:num w:numId="35">
    <w:abstractNumId w:val="34"/>
  </w:num>
  <w:num w:numId="36">
    <w:abstractNumId w:val="44"/>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36"/>
  </w:num>
  <w:num w:numId="4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28"/>
  </w:num>
  <w:num w:numId="44">
    <w:abstractNumId w:val="29"/>
  </w:num>
  <w:num w:numId="45">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FC3C25"/>
    <w:rsid w:val="00001112"/>
    <w:rsid w:val="00001FE0"/>
    <w:rsid w:val="0000284F"/>
    <w:rsid w:val="00003F75"/>
    <w:rsid w:val="000040BE"/>
    <w:rsid w:val="00004687"/>
    <w:rsid w:val="00005DA2"/>
    <w:rsid w:val="0001505F"/>
    <w:rsid w:val="00015B56"/>
    <w:rsid w:val="00015D3A"/>
    <w:rsid w:val="000162F8"/>
    <w:rsid w:val="00025EB9"/>
    <w:rsid w:val="0002691D"/>
    <w:rsid w:val="00035B83"/>
    <w:rsid w:val="000428C9"/>
    <w:rsid w:val="000451FC"/>
    <w:rsid w:val="000512DF"/>
    <w:rsid w:val="00051A3F"/>
    <w:rsid w:val="00052911"/>
    <w:rsid w:val="00064BD3"/>
    <w:rsid w:val="0006666B"/>
    <w:rsid w:val="00072997"/>
    <w:rsid w:val="00076AF8"/>
    <w:rsid w:val="00080B68"/>
    <w:rsid w:val="00084707"/>
    <w:rsid w:val="00084C3C"/>
    <w:rsid w:val="00090327"/>
    <w:rsid w:val="00091D0A"/>
    <w:rsid w:val="00097C62"/>
    <w:rsid w:val="000A0AB4"/>
    <w:rsid w:val="000A1EDF"/>
    <w:rsid w:val="000A7589"/>
    <w:rsid w:val="000A7B25"/>
    <w:rsid w:val="000B04E8"/>
    <w:rsid w:val="000B133D"/>
    <w:rsid w:val="000B183E"/>
    <w:rsid w:val="000B44A8"/>
    <w:rsid w:val="000B486E"/>
    <w:rsid w:val="000C150C"/>
    <w:rsid w:val="000C7DC4"/>
    <w:rsid w:val="000D1ADF"/>
    <w:rsid w:val="000D4B95"/>
    <w:rsid w:val="000D6FDB"/>
    <w:rsid w:val="000E24BD"/>
    <w:rsid w:val="000E37AD"/>
    <w:rsid w:val="000E6C9B"/>
    <w:rsid w:val="000F117F"/>
    <w:rsid w:val="000F6DA2"/>
    <w:rsid w:val="0010288D"/>
    <w:rsid w:val="00103B1D"/>
    <w:rsid w:val="00104015"/>
    <w:rsid w:val="001060A5"/>
    <w:rsid w:val="00106E88"/>
    <w:rsid w:val="0011084A"/>
    <w:rsid w:val="001110C7"/>
    <w:rsid w:val="00111D42"/>
    <w:rsid w:val="001141C4"/>
    <w:rsid w:val="001176DE"/>
    <w:rsid w:val="00117740"/>
    <w:rsid w:val="00121B2A"/>
    <w:rsid w:val="00122802"/>
    <w:rsid w:val="00123637"/>
    <w:rsid w:val="00125C87"/>
    <w:rsid w:val="00126BD3"/>
    <w:rsid w:val="00133459"/>
    <w:rsid w:val="0015325E"/>
    <w:rsid w:val="001618EC"/>
    <w:rsid w:val="0016435D"/>
    <w:rsid w:val="00164433"/>
    <w:rsid w:val="00167AE7"/>
    <w:rsid w:val="00167F19"/>
    <w:rsid w:val="001710BF"/>
    <w:rsid w:val="00173C72"/>
    <w:rsid w:val="00175756"/>
    <w:rsid w:val="00181010"/>
    <w:rsid w:val="00181AED"/>
    <w:rsid w:val="00181EDD"/>
    <w:rsid w:val="00182B57"/>
    <w:rsid w:val="00196C42"/>
    <w:rsid w:val="001A1B5F"/>
    <w:rsid w:val="001A43B8"/>
    <w:rsid w:val="001A5265"/>
    <w:rsid w:val="001A5BF8"/>
    <w:rsid w:val="001B0194"/>
    <w:rsid w:val="001B105E"/>
    <w:rsid w:val="001B14C1"/>
    <w:rsid w:val="001B29DF"/>
    <w:rsid w:val="001B51FE"/>
    <w:rsid w:val="001B54D7"/>
    <w:rsid w:val="001C2962"/>
    <w:rsid w:val="001C2A72"/>
    <w:rsid w:val="001C3597"/>
    <w:rsid w:val="001C3D51"/>
    <w:rsid w:val="001C7660"/>
    <w:rsid w:val="001C7834"/>
    <w:rsid w:val="001D0698"/>
    <w:rsid w:val="001D075C"/>
    <w:rsid w:val="001D1113"/>
    <w:rsid w:val="001D1801"/>
    <w:rsid w:val="001D57A6"/>
    <w:rsid w:val="001E0FC7"/>
    <w:rsid w:val="001E64C0"/>
    <w:rsid w:val="001F2F29"/>
    <w:rsid w:val="001F7B1B"/>
    <w:rsid w:val="002133FA"/>
    <w:rsid w:val="0021492C"/>
    <w:rsid w:val="00216CD2"/>
    <w:rsid w:val="002213A9"/>
    <w:rsid w:val="002307D4"/>
    <w:rsid w:val="002365CD"/>
    <w:rsid w:val="00236C01"/>
    <w:rsid w:val="00240041"/>
    <w:rsid w:val="00242A40"/>
    <w:rsid w:val="00246B3E"/>
    <w:rsid w:val="00255C1E"/>
    <w:rsid w:val="00257EC7"/>
    <w:rsid w:val="00262D0C"/>
    <w:rsid w:val="00263770"/>
    <w:rsid w:val="00264480"/>
    <w:rsid w:val="00271A03"/>
    <w:rsid w:val="00274C14"/>
    <w:rsid w:val="002801D3"/>
    <w:rsid w:val="00284798"/>
    <w:rsid w:val="00284B27"/>
    <w:rsid w:val="002A2287"/>
    <w:rsid w:val="002A5B4A"/>
    <w:rsid w:val="002B1CB9"/>
    <w:rsid w:val="002B420B"/>
    <w:rsid w:val="002B5065"/>
    <w:rsid w:val="002B5DE3"/>
    <w:rsid w:val="002B6519"/>
    <w:rsid w:val="002B7D97"/>
    <w:rsid w:val="002C00F3"/>
    <w:rsid w:val="002C52A0"/>
    <w:rsid w:val="002D0536"/>
    <w:rsid w:val="002D21AC"/>
    <w:rsid w:val="002D4DE4"/>
    <w:rsid w:val="002D74CC"/>
    <w:rsid w:val="002E3157"/>
    <w:rsid w:val="002E4B4C"/>
    <w:rsid w:val="002E624A"/>
    <w:rsid w:val="002F1A21"/>
    <w:rsid w:val="002F2961"/>
    <w:rsid w:val="002F5CC2"/>
    <w:rsid w:val="002F6DF9"/>
    <w:rsid w:val="003017EB"/>
    <w:rsid w:val="003040A3"/>
    <w:rsid w:val="003077FA"/>
    <w:rsid w:val="00312874"/>
    <w:rsid w:val="00314940"/>
    <w:rsid w:val="00315AB6"/>
    <w:rsid w:val="00316788"/>
    <w:rsid w:val="003175BB"/>
    <w:rsid w:val="003216CC"/>
    <w:rsid w:val="0032351B"/>
    <w:rsid w:val="00330C78"/>
    <w:rsid w:val="003336F8"/>
    <w:rsid w:val="00340199"/>
    <w:rsid w:val="00341BEF"/>
    <w:rsid w:val="00341FCD"/>
    <w:rsid w:val="00350C97"/>
    <w:rsid w:val="00351EAB"/>
    <w:rsid w:val="00352A91"/>
    <w:rsid w:val="00354467"/>
    <w:rsid w:val="00354BDF"/>
    <w:rsid w:val="00354FBA"/>
    <w:rsid w:val="00357ECC"/>
    <w:rsid w:val="0036482C"/>
    <w:rsid w:val="00364B3C"/>
    <w:rsid w:val="00370AB4"/>
    <w:rsid w:val="003710C7"/>
    <w:rsid w:val="0037426A"/>
    <w:rsid w:val="00396A3D"/>
    <w:rsid w:val="00397BDE"/>
    <w:rsid w:val="003A381A"/>
    <w:rsid w:val="003A4ABD"/>
    <w:rsid w:val="003A6957"/>
    <w:rsid w:val="003B42CC"/>
    <w:rsid w:val="003B59F8"/>
    <w:rsid w:val="003B7773"/>
    <w:rsid w:val="003B7BD8"/>
    <w:rsid w:val="003C11A2"/>
    <w:rsid w:val="003C43A8"/>
    <w:rsid w:val="003C538B"/>
    <w:rsid w:val="003D0CC2"/>
    <w:rsid w:val="003D1534"/>
    <w:rsid w:val="003D5B70"/>
    <w:rsid w:val="003D6561"/>
    <w:rsid w:val="003E05B1"/>
    <w:rsid w:val="003E5AF5"/>
    <w:rsid w:val="003E69EE"/>
    <w:rsid w:val="0040286F"/>
    <w:rsid w:val="00402E9C"/>
    <w:rsid w:val="0041067B"/>
    <w:rsid w:val="004107A2"/>
    <w:rsid w:val="004113A3"/>
    <w:rsid w:val="00420BF3"/>
    <w:rsid w:val="00421F6E"/>
    <w:rsid w:val="004257B0"/>
    <w:rsid w:val="004307BD"/>
    <w:rsid w:val="00431350"/>
    <w:rsid w:val="00431A8A"/>
    <w:rsid w:val="004377E7"/>
    <w:rsid w:val="00442193"/>
    <w:rsid w:val="00443B19"/>
    <w:rsid w:val="00446A47"/>
    <w:rsid w:val="0044713C"/>
    <w:rsid w:val="00452BF1"/>
    <w:rsid w:val="00457896"/>
    <w:rsid w:val="004654F3"/>
    <w:rsid w:val="004661BB"/>
    <w:rsid w:val="00471086"/>
    <w:rsid w:val="00471437"/>
    <w:rsid w:val="00471523"/>
    <w:rsid w:val="00471E8D"/>
    <w:rsid w:val="00474F4E"/>
    <w:rsid w:val="004753A4"/>
    <w:rsid w:val="00485CD2"/>
    <w:rsid w:val="00487757"/>
    <w:rsid w:val="00492419"/>
    <w:rsid w:val="00493748"/>
    <w:rsid w:val="00496E72"/>
    <w:rsid w:val="004971A8"/>
    <w:rsid w:val="004A0A53"/>
    <w:rsid w:val="004A1C63"/>
    <w:rsid w:val="004A3517"/>
    <w:rsid w:val="004B0705"/>
    <w:rsid w:val="004B1D69"/>
    <w:rsid w:val="004B3275"/>
    <w:rsid w:val="004B3C91"/>
    <w:rsid w:val="004B4171"/>
    <w:rsid w:val="004B4584"/>
    <w:rsid w:val="004B7DAB"/>
    <w:rsid w:val="004C5D95"/>
    <w:rsid w:val="004C71AC"/>
    <w:rsid w:val="004C786D"/>
    <w:rsid w:val="004C7FFE"/>
    <w:rsid w:val="004D149B"/>
    <w:rsid w:val="004D1B26"/>
    <w:rsid w:val="004D1C50"/>
    <w:rsid w:val="004D2C93"/>
    <w:rsid w:val="004E0E8E"/>
    <w:rsid w:val="004E2E59"/>
    <w:rsid w:val="004E5605"/>
    <w:rsid w:val="004E7B9C"/>
    <w:rsid w:val="004F328A"/>
    <w:rsid w:val="004F74E5"/>
    <w:rsid w:val="00503EDE"/>
    <w:rsid w:val="0050542E"/>
    <w:rsid w:val="005059CA"/>
    <w:rsid w:val="00505AD3"/>
    <w:rsid w:val="00510B03"/>
    <w:rsid w:val="00510FAB"/>
    <w:rsid w:val="005114EE"/>
    <w:rsid w:val="00512D90"/>
    <w:rsid w:val="0051411F"/>
    <w:rsid w:val="00520CFC"/>
    <w:rsid w:val="00524586"/>
    <w:rsid w:val="005245F5"/>
    <w:rsid w:val="00524C6E"/>
    <w:rsid w:val="0052705F"/>
    <w:rsid w:val="00527912"/>
    <w:rsid w:val="005301E4"/>
    <w:rsid w:val="005304CB"/>
    <w:rsid w:val="00530FF4"/>
    <w:rsid w:val="00531F50"/>
    <w:rsid w:val="0053366F"/>
    <w:rsid w:val="00544903"/>
    <w:rsid w:val="00546A9B"/>
    <w:rsid w:val="005475E6"/>
    <w:rsid w:val="00552EA9"/>
    <w:rsid w:val="00553FC1"/>
    <w:rsid w:val="00555F9B"/>
    <w:rsid w:val="0055608A"/>
    <w:rsid w:val="00557337"/>
    <w:rsid w:val="00557EF3"/>
    <w:rsid w:val="00566AF0"/>
    <w:rsid w:val="00570CD1"/>
    <w:rsid w:val="00570D43"/>
    <w:rsid w:val="0057796B"/>
    <w:rsid w:val="00577F38"/>
    <w:rsid w:val="005828CC"/>
    <w:rsid w:val="00590C53"/>
    <w:rsid w:val="00592319"/>
    <w:rsid w:val="005925F9"/>
    <w:rsid w:val="0059285F"/>
    <w:rsid w:val="0059298F"/>
    <w:rsid w:val="0059315E"/>
    <w:rsid w:val="005940EF"/>
    <w:rsid w:val="00594184"/>
    <w:rsid w:val="00595E03"/>
    <w:rsid w:val="00596AF1"/>
    <w:rsid w:val="005A2F23"/>
    <w:rsid w:val="005A5E60"/>
    <w:rsid w:val="005B1089"/>
    <w:rsid w:val="005B5818"/>
    <w:rsid w:val="005C591E"/>
    <w:rsid w:val="005C7437"/>
    <w:rsid w:val="005D0F3A"/>
    <w:rsid w:val="005D2F6B"/>
    <w:rsid w:val="005D5147"/>
    <w:rsid w:val="005D580C"/>
    <w:rsid w:val="005E2A11"/>
    <w:rsid w:val="005E59DC"/>
    <w:rsid w:val="005F10E4"/>
    <w:rsid w:val="005F34E4"/>
    <w:rsid w:val="005F5360"/>
    <w:rsid w:val="005F610C"/>
    <w:rsid w:val="005F7D25"/>
    <w:rsid w:val="00600950"/>
    <w:rsid w:val="006076B6"/>
    <w:rsid w:val="00610635"/>
    <w:rsid w:val="00610804"/>
    <w:rsid w:val="00616051"/>
    <w:rsid w:val="006255D4"/>
    <w:rsid w:val="00627FB1"/>
    <w:rsid w:val="006400ED"/>
    <w:rsid w:val="006402AC"/>
    <w:rsid w:val="00646853"/>
    <w:rsid w:val="00646EDD"/>
    <w:rsid w:val="006554A0"/>
    <w:rsid w:val="00667331"/>
    <w:rsid w:val="00667A98"/>
    <w:rsid w:val="00685B4E"/>
    <w:rsid w:val="00686BEC"/>
    <w:rsid w:val="00690094"/>
    <w:rsid w:val="00690320"/>
    <w:rsid w:val="0069294B"/>
    <w:rsid w:val="00696988"/>
    <w:rsid w:val="00696C6B"/>
    <w:rsid w:val="006A32A8"/>
    <w:rsid w:val="006A6691"/>
    <w:rsid w:val="006B15E0"/>
    <w:rsid w:val="006B3792"/>
    <w:rsid w:val="006B52B6"/>
    <w:rsid w:val="006B5859"/>
    <w:rsid w:val="006B6EB1"/>
    <w:rsid w:val="006C258F"/>
    <w:rsid w:val="006C398B"/>
    <w:rsid w:val="006C39A2"/>
    <w:rsid w:val="006C51A4"/>
    <w:rsid w:val="006D30FB"/>
    <w:rsid w:val="006D3D48"/>
    <w:rsid w:val="006E0458"/>
    <w:rsid w:val="006E24B0"/>
    <w:rsid w:val="006E25B1"/>
    <w:rsid w:val="006E2FAB"/>
    <w:rsid w:val="006E6B2D"/>
    <w:rsid w:val="006F1A62"/>
    <w:rsid w:val="00706677"/>
    <w:rsid w:val="00706760"/>
    <w:rsid w:val="0071249E"/>
    <w:rsid w:val="007130F1"/>
    <w:rsid w:val="00713692"/>
    <w:rsid w:val="00716334"/>
    <w:rsid w:val="00720A92"/>
    <w:rsid w:val="007220BB"/>
    <w:rsid w:val="00722C7F"/>
    <w:rsid w:val="00722D08"/>
    <w:rsid w:val="007253C0"/>
    <w:rsid w:val="00725985"/>
    <w:rsid w:val="00730FDC"/>
    <w:rsid w:val="00731595"/>
    <w:rsid w:val="0073195D"/>
    <w:rsid w:val="007326B2"/>
    <w:rsid w:val="00734CB4"/>
    <w:rsid w:val="00736A10"/>
    <w:rsid w:val="0074069F"/>
    <w:rsid w:val="00741738"/>
    <w:rsid w:val="007433B1"/>
    <w:rsid w:val="007436E1"/>
    <w:rsid w:val="007459F9"/>
    <w:rsid w:val="0075089F"/>
    <w:rsid w:val="00755FFA"/>
    <w:rsid w:val="00757475"/>
    <w:rsid w:val="007609BA"/>
    <w:rsid w:val="0076423F"/>
    <w:rsid w:val="00764C98"/>
    <w:rsid w:val="00771B34"/>
    <w:rsid w:val="007722B2"/>
    <w:rsid w:val="00790061"/>
    <w:rsid w:val="00793254"/>
    <w:rsid w:val="00796EC1"/>
    <w:rsid w:val="007A13B0"/>
    <w:rsid w:val="007A5205"/>
    <w:rsid w:val="007A76CC"/>
    <w:rsid w:val="007C3F72"/>
    <w:rsid w:val="007D31A2"/>
    <w:rsid w:val="007D5405"/>
    <w:rsid w:val="007D7E64"/>
    <w:rsid w:val="007E1B08"/>
    <w:rsid w:val="007E6965"/>
    <w:rsid w:val="007E7CB4"/>
    <w:rsid w:val="007F0018"/>
    <w:rsid w:val="007F3FFC"/>
    <w:rsid w:val="007F505F"/>
    <w:rsid w:val="007F5BDF"/>
    <w:rsid w:val="00802B7B"/>
    <w:rsid w:val="00803FDF"/>
    <w:rsid w:val="0080439E"/>
    <w:rsid w:val="0080729B"/>
    <w:rsid w:val="00811C33"/>
    <w:rsid w:val="00811FE2"/>
    <w:rsid w:val="00815A7D"/>
    <w:rsid w:val="00820E81"/>
    <w:rsid w:val="0082181B"/>
    <w:rsid w:val="00823675"/>
    <w:rsid w:val="008275FA"/>
    <w:rsid w:val="00831DB1"/>
    <w:rsid w:val="00832739"/>
    <w:rsid w:val="008367D4"/>
    <w:rsid w:val="00837D0A"/>
    <w:rsid w:val="008407B2"/>
    <w:rsid w:val="00843165"/>
    <w:rsid w:val="00847BBC"/>
    <w:rsid w:val="0085008D"/>
    <w:rsid w:val="00850C23"/>
    <w:rsid w:val="00852656"/>
    <w:rsid w:val="00852D0F"/>
    <w:rsid w:val="008732BD"/>
    <w:rsid w:val="00881159"/>
    <w:rsid w:val="00884823"/>
    <w:rsid w:val="00887AFE"/>
    <w:rsid w:val="0089282B"/>
    <w:rsid w:val="008A2DBF"/>
    <w:rsid w:val="008A6A5B"/>
    <w:rsid w:val="008B116B"/>
    <w:rsid w:val="008B174B"/>
    <w:rsid w:val="008B7EF1"/>
    <w:rsid w:val="008C1316"/>
    <w:rsid w:val="008C138F"/>
    <w:rsid w:val="008C5305"/>
    <w:rsid w:val="008D16BC"/>
    <w:rsid w:val="008E05EC"/>
    <w:rsid w:val="008E49C6"/>
    <w:rsid w:val="008E5768"/>
    <w:rsid w:val="008E6123"/>
    <w:rsid w:val="008E7D8E"/>
    <w:rsid w:val="008F7FC9"/>
    <w:rsid w:val="00902326"/>
    <w:rsid w:val="009025B6"/>
    <w:rsid w:val="00902CA3"/>
    <w:rsid w:val="00904A89"/>
    <w:rsid w:val="00910671"/>
    <w:rsid w:val="009122BF"/>
    <w:rsid w:val="00912586"/>
    <w:rsid w:val="00917098"/>
    <w:rsid w:val="009249F7"/>
    <w:rsid w:val="009311F8"/>
    <w:rsid w:val="009346A8"/>
    <w:rsid w:val="00936091"/>
    <w:rsid w:val="00937725"/>
    <w:rsid w:val="009435D4"/>
    <w:rsid w:val="00944353"/>
    <w:rsid w:val="00946088"/>
    <w:rsid w:val="009460E0"/>
    <w:rsid w:val="00951E0D"/>
    <w:rsid w:val="00954A1B"/>
    <w:rsid w:val="00957619"/>
    <w:rsid w:val="009650E0"/>
    <w:rsid w:val="0098008F"/>
    <w:rsid w:val="0099127B"/>
    <w:rsid w:val="00993EE6"/>
    <w:rsid w:val="00996075"/>
    <w:rsid w:val="009A0A42"/>
    <w:rsid w:val="009A2848"/>
    <w:rsid w:val="009A2F47"/>
    <w:rsid w:val="009A2FDD"/>
    <w:rsid w:val="009B2530"/>
    <w:rsid w:val="009B2D09"/>
    <w:rsid w:val="009B353A"/>
    <w:rsid w:val="009B7937"/>
    <w:rsid w:val="009C0323"/>
    <w:rsid w:val="009C155C"/>
    <w:rsid w:val="009C17F1"/>
    <w:rsid w:val="009C6359"/>
    <w:rsid w:val="009D0B09"/>
    <w:rsid w:val="009D0B8E"/>
    <w:rsid w:val="009D0D37"/>
    <w:rsid w:val="009D18F2"/>
    <w:rsid w:val="009D35CD"/>
    <w:rsid w:val="009D44CE"/>
    <w:rsid w:val="009E0FAD"/>
    <w:rsid w:val="009E12BD"/>
    <w:rsid w:val="009E578C"/>
    <w:rsid w:val="009E5A8F"/>
    <w:rsid w:val="009F4066"/>
    <w:rsid w:val="009F535F"/>
    <w:rsid w:val="00A10DF8"/>
    <w:rsid w:val="00A13BD6"/>
    <w:rsid w:val="00A17AAB"/>
    <w:rsid w:val="00A17E61"/>
    <w:rsid w:val="00A238D0"/>
    <w:rsid w:val="00A23DEB"/>
    <w:rsid w:val="00A27274"/>
    <w:rsid w:val="00A31084"/>
    <w:rsid w:val="00A319DD"/>
    <w:rsid w:val="00A34B05"/>
    <w:rsid w:val="00A3580E"/>
    <w:rsid w:val="00A35E7D"/>
    <w:rsid w:val="00A373CB"/>
    <w:rsid w:val="00A40353"/>
    <w:rsid w:val="00A4054C"/>
    <w:rsid w:val="00A45C5D"/>
    <w:rsid w:val="00A50D9B"/>
    <w:rsid w:val="00A5170A"/>
    <w:rsid w:val="00A518AB"/>
    <w:rsid w:val="00A53F3B"/>
    <w:rsid w:val="00A54D79"/>
    <w:rsid w:val="00A62EEA"/>
    <w:rsid w:val="00A651E2"/>
    <w:rsid w:val="00A7344B"/>
    <w:rsid w:val="00A7377A"/>
    <w:rsid w:val="00A7531E"/>
    <w:rsid w:val="00A80170"/>
    <w:rsid w:val="00A80DB9"/>
    <w:rsid w:val="00A8352D"/>
    <w:rsid w:val="00A83A2F"/>
    <w:rsid w:val="00A861F6"/>
    <w:rsid w:val="00A87583"/>
    <w:rsid w:val="00A87F70"/>
    <w:rsid w:val="00A971C0"/>
    <w:rsid w:val="00AA3A3B"/>
    <w:rsid w:val="00AA510B"/>
    <w:rsid w:val="00AA75D5"/>
    <w:rsid w:val="00AB2E82"/>
    <w:rsid w:val="00AB465D"/>
    <w:rsid w:val="00AB5212"/>
    <w:rsid w:val="00AB5409"/>
    <w:rsid w:val="00AB7249"/>
    <w:rsid w:val="00AC0981"/>
    <w:rsid w:val="00AC1654"/>
    <w:rsid w:val="00AC29FF"/>
    <w:rsid w:val="00AD1022"/>
    <w:rsid w:val="00AD173C"/>
    <w:rsid w:val="00AD1826"/>
    <w:rsid w:val="00AD7E2E"/>
    <w:rsid w:val="00AE25E6"/>
    <w:rsid w:val="00AE41E6"/>
    <w:rsid w:val="00AF03E0"/>
    <w:rsid w:val="00AF2559"/>
    <w:rsid w:val="00AF7A74"/>
    <w:rsid w:val="00B003CB"/>
    <w:rsid w:val="00B0174E"/>
    <w:rsid w:val="00B152E6"/>
    <w:rsid w:val="00B220BA"/>
    <w:rsid w:val="00B373CC"/>
    <w:rsid w:val="00B5117A"/>
    <w:rsid w:val="00B5449F"/>
    <w:rsid w:val="00B572C7"/>
    <w:rsid w:val="00B624F6"/>
    <w:rsid w:val="00B64736"/>
    <w:rsid w:val="00B66F52"/>
    <w:rsid w:val="00B671B8"/>
    <w:rsid w:val="00B72584"/>
    <w:rsid w:val="00B72AC5"/>
    <w:rsid w:val="00B73A4F"/>
    <w:rsid w:val="00B74FC5"/>
    <w:rsid w:val="00B80418"/>
    <w:rsid w:val="00B83E01"/>
    <w:rsid w:val="00B84D40"/>
    <w:rsid w:val="00B95FE0"/>
    <w:rsid w:val="00BA4936"/>
    <w:rsid w:val="00BB53C4"/>
    <w:rsid w:val="00BB5E7B"/>
    <w:rsid w:val="00BC49AF"/>
    <w:rsid w:val="00BC7FA1"/>
    <w:rsid w:val="00BD4E09"/>
    <w:rsid w:val="00BD7577"/>
    <w:rsid w:val="00BD7EF0"/>
    <w:rsid w:val="00BE2245"/>
    <w:rsid w:val="00BE355A"/>
    <w:rsid w:val="00BE4A32"/>
    <w:rsid w:val="00BE59F6"/>
    <w:rsid w:val="00BE7525"/>
    <w:rsid w:val="00BF14B3"/>
    <w:rsid w:val="00BF2745"/>
    <w:rsid w:val="00C056ED"/>
    <w:rsid w:val="00C062DF"/>
    <w:rsid w:val="00C12362"/>
    <w:rsid w:val="00C1383D"/>
    <w:rsid w:val="00C1555E"/>
    <w:rsid w:val="00C16141"/>
    <w:rsid w:val="00C17530"/>
    <w:rsid w:val="00C17FC0"/>
    <w:rsid w:val="00C25E1F"/>
    <w:rsid w:val="00C3018C"/>
    <w:rsid w:val="00C31BB4"/>
    <w:rsid w:val="00C335D6"/>
    <w:rsid w:val="00C4573B"/>
    <w:rsid w:val="00C4701C"/>
    <w:rsid w:val="00C52E2E"/>
    <w:rsid w:val="00C52ED7"/>
    <w:rsid w:val="00C541E2"/>
    <w:rsid w:val="00C55182"/>
    <w:rsid w:val="00C571AB"/>
    <w:rsid w:val="00C60D31"/>
    <w:rsid w:val="00C6263B"/>
    <w:rsid w:val="00C6269D"/>
    <w:rsid w:val="00C64BA1"/>
    <w:rsid w:val="00C719B5"/>
    <w:rsid w:val="00C71B30"/>
    <w:rsid w:val="00C74925"/>
    <w:rsid w:val="00C7734C"/>
    <w:rsid w:val="00C77D5E"/>
    <w:rsid w:val="00C81D98"/>
    <w:rsid w:val="00C834F1"/>
    <w:rsid w:val="00C9059D"/>
    <w:rsid w:val="00C9238A"/>
    <w:rsid w:val="00C9400B"/>
    <w:rsid w:val="00C95A1B"/>
    <w:rsid w:val="00C97BE5"/>
    <w:rsid w:val="00CA2303"/>
    <w:rsid w:val="00CA2F7B"/>
    <w:rsid w:val="00CA34AF"/>
    <w:rsid w:val="00CA7A78"/>
    <w:rsid w:val="00CB13FE"/>
    <w:rsid w:val="00CB2845"/>
    <w:rsid w:val="00CB3B23"/>
    <w:rsid w:val="00CB7B65"/>
    <w:rsid w:val="00CB7E0E"/>
    <w:rsid w:val="00CB7E8B"/>
    <w:rsid w:val="00CC2243"/>
    <w:rsid w:val="00CC3375"/>
    <w:rsid w:val="00CC5571"/>
    <w:rsid w:val="00CC6784"/>
    <w:rsid w:val="00CD0C09"/>
    <w:rsid w:val="00CD2C83"/>
    <w:rsid w:val="00CD4EF0"/>
    <w:rsid w:val="00CE55AB"/>
    <w:rsid w:val="00CE5D5C"/>
    <w:rsid w:val="00CF0107"/>
    <w:rsid w:val="00CF6543"/>
    <w:rsid w:val="00D007F4"/>
    <w:rsid w:val="00D01EA2"/>
    <w:rsid w:val="00D02125"/>
    <w:rsid w:val="00D044D5"/>
    <w:rsid w:val="00D05315"/>
    <w:rsid w:val="00D13241"/>
    <w:rsid w:val="00D15143"/>
    <w:rsid w:val="00D200EA"/>
    <w:rsid w:val="00D2545B"/>
    <w:rsid w:val="00D25ABC"/>
    <w:rsid w:val="00D32DA3"/>
    <w:rsid w:val="00D347BF"/>
    <w:rsid w:val="00D34A09"/>
    <w:rsid w:val="00D37125"/>
    <w:rsid w:val="00D377ED"/>
    <w:rsid w:val="00D41239"/>
    <w:rsid w:val="00D473EE"/>
    <w:rsid w:val="00D5260E"/>
    <w:rsid w:val="00D56893"/>
    <w:rsid w:val="00D60F5F"/>
    <w:rsid w:val="00D64E1E"/>
    <w:rsid w:val="00D65711"/>
    <w:rsid w:val="00D750DD"/>
    <w:rsid w:val="00D81696"/>
    <w:rsid w:val="00D85E13"/>
    <w:rsid w:val="00D92423"/>
    <w:rsid w:val="00D92791"/>
    <w:rsid w:val="00D95640"/>
    <w:rsid w:val="00D95F5F"/>
    <w:rsid w:val="00D96E29"/>
    <w:rsid w:val="00DA3218"/>
    <w:rsid w:val="00DB6826"/>
    <w:rsid w:val="00DC0BAD"/>
    <w:rsid w:val="00DD5AA7"/>
    <w:rsid w:val="00DE2231"/>
    <w:rsid w:val="00DE5393"/>
    <w:rsid w:val="00DE53AA"/>
    <w:rsid w:val="00DE591A"/>
    <w:rsid w:val="00DE79F9"/>
    <w:rsid w:val="00DF0C1B"/>
    <w:rsid w:val="00DF5262"/>
    <w:rsid w:val="00E06BE4"/>
    <w:rsid w:val="00E0798B"/>
    <w:rsid w:val="00E10C01"/>
    <w:rsid w:val="00E114D9"/>
    <w:rsid w:val="00E20F2B"/>
    <w:rsid w:val="00E24B47"/>
    <w:rsid w:val="00E3496B"/>
    <w:rsid w:val="00E36043"/>
    <w:rsid w:val="00E36952"/>
    <w:rsid w:val="00E3696D"/>
    <w:rsid w:val="00E53977"/>
    <w:rsid w:val="00E60753"/>
    <w:rsid w:val="00E61B15"/>
    <w:rsid w:val="00E7467E"/>
    <w:rsid w:val="00E7614E"/>
    <w:rsid w:val="00E778DA"/>
    <w:rsid w:val="00E82F49"/>
    <w:rsid w:val="00E906BD"/>
    <w:rsid w:val="00E91E68"/>
    <w:rsid w:val="00E967BD"/>
    <w:rsid w:val="00EA0C65"/>
    <w:rsid w:val="00EA1589"/>
    <w:rsid w:val="00EA299F"/>
    <w:rsid w:val="00EA35A6"/>
    <w:rsid w:val="00EB241C"/>
    <w:rsid w:val="00EB4E1B"/>
    <w:rsid w:val="00EB73D8"/>
    <w:rsid w:val="00EB7758"/>
    <w:rsid w:val="00EC01C5"/>
    <w:rsid w:val="00EC49FA"/>
    <w:rsid w:val="00ED51C5"/>
    <w:rsid w:val="00ED68AD"/>
    <w:rsid w:val="00EE2EBE"/>
    <w:rsid w:val="00EF04CB"/>
    <w:rsid w:val="00F04406"/>
    <w:rsid w:val="00F04A13"/>
    <w:rsid w:val="00F052D2"/>
    <w:rsid w:val="00F104B1"/>
    <w:rsid w:val="00F10AD2"/>
    <w:rsid w:val="00F122F1"/>
    <w:rsid w:val="00F1251E"/>
    <w:rsid w:val="00F2470C"/>
    <w:rsid w:val="00F264E9"/>
    <w:rsid w:val="00F26BAD"/>
    <w:rsid w:val="00F27217"/>
    <w:rsid w:val="00F31038"/>
    <w:rsid w:val="00F31D44"/>
    <w:rsid w:val="00F41655"/>
    <w:rsid w:val="00F43979"/>
    <w:rsid w:val="00F468C5"/>
    <w:rsid w:val="00F47E11"/>
    <w:rsid w:val="00F55FB3"/>
    <w:rsid w:val="00F61A20"/>
    <w:rsid w:val="00F665AE"/>
    <w:rsid w:val="00F70987"/>
    <w:rsid w:val="00F70A05"/>
    <w:rsid w:val="00F70F91"/>
    <w:rsid w:val="00F73B5B"/>
    <w:rsid w:val="00F745B1"/>
    <w:rsid w:val="00F81005"/>
    <w:rsid w:val="00F84B0C"/>
    <w:rsid w:val="00F85913"/>
    <w:rsid w:val="00F87044"/>
    <w:rsid w:val="00F87254"/>
    <w:rsid w:val="00F87609"/>
    <w:rsid w:val="00F91840"/>
    <w:rsid w:val="00F93C03"/>
    <w:rsid w:val="00F93EC3"/>
    <w:rsid w:val="00F95C55"/>
    <w:rsid w:val="00FA0FD8"/>
    <w:rsid w:val="00FA24AB"/>
    <w:rsid w:val="00FA5A68"/>
    <w:rsid w:val="00FB0227"/>
    <w:rsid w:val="00FB1B8D"/>
    <w:rsid w:val="00FB52C4"/>
    <w:rsid w:val="00FB63EE"/>
    <w:rsid w:val="00FB7E9D"/>
    <w:rsid w:val="00FC053F"/>
    <w:rsid w:val="00FC0691"/>
    <w:rsid w:val="00FC3C25"/>
    <w:rsid w:val="00FC407C"/>
    <w:rsid w:val="00FC5B55"/>
    <w:rsid w:val="00FD0050"/>
    <w:rsid w:val="00FD1257"/>
    <w:rsid w:val="00FD2F96"/>
    <w:rsid w:val="00FD3104"/>
    <w:rsid w:val="00FD3B6C"/>
    <w:rsid w:val="00FD5195"/>
    <w:rsid w:val="00FE14DD"/>
    <w:rsid w:val="00FE1B90"/>
    <w:rsid w:val="00FE1C1C"/>
    <w:rsid w:val="00FE24D3"/>
    <w:rsid w:val="00FE6906"/>
    <w:rsid w:val="00FE7B51"/>
    <w:rsid w:val="00FF0152"/>
    <w:rsid w:val="00FF09E6"/>
    <w:rsid w:val="00FF263A"/>
    <w:rsid w:val="00FF5A8D"/>
    <w:rsid w:val="00FF79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CA23500"/>
  <w15:docId w15:val="{1CE98832-72E7-42B0-A056-BA67F3813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E25B1"/>
    <w:pPr>
      <w:spacing w:after="200" w:line="276" w:lineRule="auto"/>
    </w:pPr>
    <w:rPr>
      <w:sz w:val="22"/>
      <w:szCs w:val="22"/>
      <w:lang w:eastAsia="en-US"/>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6"/>
    <w:next w:val="a6"/>
    <w:link w:val="12"/>
    <w:qFormat/>
    <w:rsid w:val="00216CD2"/>
    <w:pPr>
      <w:widowControl w:val="0"/>
      <w:autoSpaceDE w:val="0"/>
      <w:autoSpaceDN w:val="0"/>
      <w:adjustRightInd w:val="0"/>
      <w:spacing w:after="0" w:line="240" w:lineRule="auto"/>
      <w:ind w:left="114"/>
      <w:outlineLvl w:val="0"/>
    </w:pPr>
    <w:rPr>
      <w:rFonts w:ascii="Times New Roman" w:eastAsia="Times New Roman" w:hAnsi="Times New Roman"/>
      <w:b/>
      <w:bCs/>
      <w:sz w:val="28"/>
      <w:szCs w:val="28"/>
      <w:lang w:eastAsia="ru-RU"/>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
    <w:basedOn w:val="a6"/>
    <w:next w:val="a6"/>
    <w:link w:val="21"/>
    <w:qFormat/>
    <w:rsid w:val="00216CD2"/>
    <w:pPr>
      <w:widowControl w:val="0"/>
      <w:autoSpaceDE w:val="0"/>
      <w:autoSpaceDN w:val="0"/>
      <w:adjustRightInd w:val="0"/>
      <w:spacing w:after="0" w:line="240" w:lineRule="auto"/>
      <w:ind w:left="100"/>
      <w:outlineLvl w:val="1"/>
    </w:pPr>
    <w:rPr>
      <w:rFonts w:ascii="Times New Roman" w:eastAsia="Times New Roman" w:hAnsi="Times New Roman"/>
      <w:b/>
      <w:bCs/>
      <w:sz w:val="24"/>
      <w:szCs w:val="24"/>
      <w:lang w:eastAsia="ru-RU"/>
    </w:rPr>
  </w:style>
  <w:style w:type="paragraph" w:styleId="30">
    <w:name w:val="heading 3"/>
    <w:basedOn w:val="a6"/>
    <w:next w:val="a6"/>
    <w:link w:val="31"/>
    <w:qFormat/>
    <w:rsid w:val="00216CD2"/>
    <w:pPr>
      <w:widowControl w:val="0"/>
      <w:autoSpaceDE w:val="0"/>
      <w:autoSpaceDN w:val="0"/>
      <w:adjustRightInd w:val="0"/>
      <w:spacing w:after="0" w:line="240" w:lineRule="auto"/>
      <w:ind w:left="822"/>
      <w:outlineLvl w:val="2"/>
    </w:pPr>
    <w:rPr>
      <w:rFonts w:ascii="Times New Roman" w:eastAsia="Times New Roman" w:hAnsi="Times New Roman"/>
      <w:b/>
      <w:bCs/>
      <w:i/>
      <w:iCs/>
      <w:sz w:val="24"/>
      <w:szCs w:val="24"/>
      <w:lang w:eastAsia="ru-RU"/>
    </w:rPr>
  </w:style>
  <w:style w:type="paragraph" w:styleId="4">
    <w:name w:val="heading 4"/>
    <w:basedOn w:val="a6"/>
    <w:next w:val="a6"/>
    <w:link w:val="40"/>
    <w:qFormat/>
    <w:rsid w:val="00EF04CB"/>
    <w:pPr>
      <w:keepNext/>
      <w:spacing w:before="240" w:after="60" w:line="240" w:lineRule="auto"/>
      <w:outlineLvl w:val="3"/>
    </w:pPr>
    <w:rPr>
      <w:rFonts w:ascii="Times New Roman" w:eastAsia="Times New Roman" w:hAnsi="Times New Roman"/>
      <w:b/>
      <w:bCs/>
      <w:sz w:val="28"/>
      <w:szCs w:val="28"/>
    </w:rPr>
  </w:style>
  <w:style w:type="paragraph" w:styleId="5">
    <w:name w:val="heading 5"/>
    <w:basedOn w:val="a6"/>
    <w:next w:val="a6"/>
    <w:link w:val="50"/>
    <w:qFormat/>
    <w:rsid w:val="00EF04CB"/>
    <w:pPr>
      <w:spacing w:before="240" w:after="60" w:line="240" w:lineRule="auto"/>
      <w:outlineLvl w:val="4"/>
    </w:pPr>
    <w:rPr>
      <w:rFonts w:ascii="Times New Roman" w:eastAsia="Times New Roman" w:hAnsi="Times New Roman"/>
      <w:b/>
      <w:bCs/>
      <w:i/>
      <w:iCs/>
      <w:sz w:val="26"/>
      <w:szCs w:val="26"/>
      <w:lang w:eastAsia="ru-RU"/>
    </w:rPr>
  </w:style>
  <w:style w:type="paragraph" w:styleId="7">
    <w:name w:val="heading 7"/>
    <w:basedOn w:val="a6"/>
    <w:next w:val="a6"/>
    <w:link w:val="70"/>
    <w:qFormat/>
    <w:rsid w:val="00EF04CB"/>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6"/>
    <w:next w:val="a6"/>
    <w:link w:val="80"/>
    <w:uiPriority w:val="9"/>
    <w:semiHidden/>
    <w:unhideWhenUsed/>
    <w:qFormat/>
    <w:rsid w:val="00EF04CB"/>
    <w:pPr>
      <w:keepNext/>
      <w:keepLines/>
      <w:spacing w:before="40" w:after="0" w:line="240" w:lineRule="auto"/>
      <w:outlineLvl w:val="7"/>
    </w:pPr>
    <w:rPr>
      <w:rFonts w:ascii="Cambria" w:eastAsia="Times New Roman" w:hAnsi="Cambria"/>
      <w:color w:val="272727"/>
      <w:sz w:val="21"/>
      <w:szCs w:val="21"/>
    </w:rPr>
  </w:style>
  <w:style w:type="paragraph" w:styleId="9">
    <w:name w:val="heading 9"/>
    <w:basedOn w:val="a6"/>
    <w:next w:val="a6"/>
    <w:link w:val="90"/>
    <w:uiPriority w:val="9"/>
    <w:semiHidden/>
    <w:unhideWhenUsed/>
    <w:qFormat/>
    <w:rsid w:val="00EF04CB"/>
    <w:pPr>
      <w:keepNext/>
      <w:keepLines/>
      <w:spacing w:before="40" w:after="0" w:line="240" w:lineRule="auto"/>
      <w:outlineLvl w:val="8"/>
    </w:pPr>
    <w:rPr>
      <w:rFonts w:ascii="Cambria" w:eastAsia="Times New Roman" w:hAnsi="Cambria"/>
      <w:i/>
      <w:iCs/>
      <w:color w:val="272727"/>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7"/>
    <w:link w:val="11"/>
    <w:rsid w:val="00216CD2"/>
    <w:rPr>
      <w:rFonts w:ascii="Times New Roman" w:eastAsia="Times New Roman" w:hAnsi="Times New Roman" w:cs="Times New Roman"/>
      <w:b/>
      <w:bCs/>
      <w:sz w:val="28"/>
      <w:szCs w:val="28"/>
      <w:lang w:eastAsia="ru-RU"/>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7"/>
    <w:link w:val="20"/>
    <w:uiPriority w:val="9"/>
    <w:rsid w:val="00216CD2"/>
    <w:rPr>
      <w:rFonts w:ascii="Times New Roman" w:eastAsia="Times New Roman" w:hAnsi="Times New Roman" w:cs="Times New Roman"/>
      <w:b/>
      <w:bCs/>
      <w:sz w:val="24"/>
      <w:szCs w:val="24"/>
      <w:lang w:eastAsia="ru-RU"/>
    </w:rPr>
  </w:style>
  <w:style w:type="character" w:customStyle="1" w:styleId="31">
    <w:name w:val="Заголовок 3 Знак"/>
    <w:basedOn w:val="a7"/>
    <w:link w:val="30"/>
    <w:rsid w:val="00216CD2"/>
    <w:rPr>
      <w:rFonts w:ascii="Times New Roman" w:eastAsia="Times New Roman" w:hAnsi="Times New Roman" w:cs="Times New Roman"/>
      <w:b/>
      <w:bCs/>
      <w:i/>
      <w:iCs/>
      <w:sz w:val="24"/>
      <w:szCs w:val="24"/>
      <w:lang w:eastAsia="ru-RU"/>
    </w:rPr>
  </w:style>
  <w:style w:type="numbering" w:customStyle="1" w:styleId="13">
    <w:name w:val="Нет списка1"/>
    <w:next w:val="a9"/>
    <w:uiPriority w:val="99"/>
    <w:semiHidden/>
    <w:unhideWhenUsed/>
    <w:rsid w:val="00216CD2"/>
  </w:style>
  <w:style w:type="paragraph" w:styleId="aa">
    <w:name w:val="Body Text"/>
    <w:basedOn w:val="a6"/>
    <w:link w:val="ab"/>
    <w:qFormat/>
    <w:rsid w:val="00216CD2"/>
    <w:pPr>
      <w:widowControl w:val="0"/>
      <w:autoSpaceDE w:val="0"/>
      <w:autoSpaceDN w:val="0"/>
      <w:adjustRightInd w:val="0"/>
      <w:spacing w:after="0" w:line="240" w:lineRule="auto"/>
      <w:ind w:left="117"/>
    </w:pPr>
    <w:rPr>
      <w:rFonts w:ascii="Times New Roman" w:eastAsia="Times New Roman" w:hAnsi="Times New Roman"/>
      <w:sz w:val="24"/>
      <w:szCs w:val="24"/>
      <w:lang w:eastAsia="ru-RU"/>
    </w:rPr>
  </w:style>
  <w:style w:type="character" w:customStyle="1" w:styleId="ab">
    <w:name w:val="Основной текст Знак"/>
    <w:basedOn w:val="a7"/>
    <w:link w:val="aa"/>
    <w:rsid w:val="00216CD2"/>
    <w:rPr>
      <w:rFonts w:ascii="Times New Roman" w:eastAsia="Times New Roman" w:hAnsi="Times New Roman" w:cs="Times New Roman"/>
      <w:sz w:val="24"/>
      <w:szCs w:val="24"/>
      <w:lang w:eastAsia="ru-RU"/>
    </w:rPr>
  </w:style>
  <w:style w:type="paragraph" w:styleId="ac">
    <w:name w:val="List Paragraph"/>
    <w:basedOn w:val="a6"/>
    <w:link w:val="ad"/>
    <w:uiPriority w:val="34"/>
    <w:qFormat/>
    <w:rsid w:val="00216CD2"/>
    <w:pPr>
      <w:widowControl w:val="0"/>
      <w:autoSpaceDE w:val="0"/>
      <w:autoSpaceDN w:val="0"/>
      <w:adjustRightInd w:val="0"/>
      <w:spacing w:after="0" w:line="240" w:lineRule="auto"/>
    </w:pPr>
    <w:rPr>
      <w:rFonts w:ascii="Times" w:eastAsia="Times New Roman" w:hAnsi="Times" w:cs="Times"/>
      <w:sz w:val="24"/>
      <w:szCs w:val="24"/>
      <w:lang w:eastAsia="ru-RU"/>
    </w:rPr>
  </w:style>
  <w:style w:type="paragraph" w:customStyle="1" w:styleId="TableParagraph">
    <w:name w:val="Table Paragraph"/>
    <w:basedOn w:val="a6"/>
    <w:uiPriority w:val="1"/>
    <w:qFormat/>
    <w:rsid w:val="00216CD2"/>
    <w:pPr>
      <w:widowControl w:val="0"/>
      <w:autoSpaceDE w:val="0"/>
      <w:autoSpaceDN w:val="0"/>
      <w:adjustRightInd w:val="0"/>
      <w:spacing w:after="0" w:line="240" w:lineRule="auto"/>
    </w:pPr>
    <w:rPr>
      <w:rFonts w:ascii="Times" w:eastAsia="Times New Roman" w:hAnsi="Times" w:cs="Times"/>
      <w:sz w:val="24"/>
      <w:szCs w:val="24"/>
      <w:lang w:eastAsia="ru-RU"/>
    </w:rPr>
  </w:style>
  <w:style w:type="character" w:styleId="ae">
    <w:name w:val="Hyperlink"/>
    <w:uiPriority w:val="99"/>
    <w:unhideWhenUsed/>
    <w:rsid w:val="00216CD2"/>
    <w:rPr>
      <w:color w:val="0000FF"/>
      <w:u w:val="single"/>
    </w:rPr>
  </w:style>
  <w:style w:type="paragraph" w:styleId="af">
    <w:name w:val="Balloon Text"/>
    <w:basedOn w:val="a6"/>
    <w:link w:val="af0"/>
    <w:unhideWhenUsed/>
    <w:rsid w:val="00216CD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7"/>
    <w:link w:val="af"/>
    <w:rsid w:val="00216CD2"/>
    <w:rPr>
      <w:rFonts w:ascii="Tahoma" w:eastAsia="Times New Roman" w:hAnsi="Tahoma" w:cs="Tahoma"/>
      <w:sz w:val="16"/>
      <w:szCs w:val="16"/>
      <w:lang w:eastAsia="ru-RU"/>
    </w:rPr>
  </w:style>
  <w:style w:type="table" w:styleId="af1">
    <w:name w:val="Table Grid"/>
    <w:basedOn w:val="a8"/>
    <w:uiPriority w:val="59"/>
    <w:rsid w:val="00216C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8"/>
    <w:next w:val="af1"/>
    <w:uiPriority w:val="59"/>
    <w:rsid w:val="008A6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8"/>
    <w:next w:val="af1"/>
    <w:uiPriority w:val="59"/>
    <w:rsid w:val="0051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8"/>
    <w:next w:val="af1"/>
    <w:uiPriority w:val="59"/>
    <w:rsid w:val="00410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8"/>
    <w:next w:val="af1"/>
    <w:uiPriority w:val="59"/>
    <w:rsid w:val="00410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6"/>
    <w:link w:val="af3"/>
    <w:unhideWhenUsed/>
    <w:rsid w:val="001110C7"/>
    <w:pPr>
      <w:tabs>
        <w:tab w:val="center" w:pos="4677"/>
        <w:tab w:val="right" w:pos="9355"/>
      </w:tabs>
      <w:spacing w:after="0" w:line="240" w:lineRule="auto"/>
    </w:pPr>
  </w:style>
  <w:style w:type="character" w:customStyle="1" w:styleId="af3">
    <w:name w:val="Верхний колонтитул Знак"/>
    <w:basedOn w:val="a7"/>
    <w:link w:val="af2"/>
    <w:rsid w:val="001110C7"/>
  </w:style>
  <w:style w:type="paragraph" w:styleId="af4">
    <w:name w:val="footer"/>
    <w:basedOn w:val="a6"/>
    <w:link w:val="af5"/>
    <w:uiPriority w:val="99"/>
    <w:unhideWhenUsed/>
    <w:rsid w:val="001110C7"/>
    <w:pPr>
      <w:tabs>
        <w:tab w:val="center" w:pos="4677"/>
        <w:tab w:val="right" w:pos="9355"/>
      </w:tabs>
      <w:spacing w:after="0" w:line="240" w:lineRule="auto"/>
    </w:pPr>
  </w:style>
  <w:style w:type="character" w:customStyle="1" w:styleId="af5">
    <w:name w:val="Нижний колонтитул Знак"/>
    <w:basedOn w:val="a7"/>
    <w:link w:val="af4"/>
    <w:uiPriority w:val="99"/>
    <w:rsid w:val="001110C7"/>
  </w:style>
  <w:style w:type="paragraph" w:customStyle="1" w:styleId="af6">
    <w:name w:val="Пункт"/>
    <w:basedOn w:val="a6"/>
    <w:link w:val="15"/>
    <w:rsid w:val="00D60F5F"/>
    <w:pPr>
      <w:spacing w:after="0" w:line="360" w:lineRule="auto"/>
      <w:ind w:left="1220" w:hanging="414"/>
      <w:jc w:val="both"/>
    </w:pPr>
    <w:rPr>
      <w:rFonts w:ascii="Times New Roman" w:eastAsia="Times New Roman" w:hAnsi="Times New Roman"/>
      <w:snapToGrid w:val="0"/>
      <w:sz w:val="28"/>
      <w:szCs w:val="20"/>
      <w:lang w:eastAsia="ru-RU"/>
    </w:rPr>
  </w:style>
  <w:style w:type="character" w:customStyle="1" w:styleId="15">
    <w:name w:val="Пункт Знак1"/>
    <w:basedOn w:val="a7"/>
    <w:link w:val="af6"/>
    <w:rsid w:val="00D60F5F"/>
    <w:rPr>
      <w:rFonts w:ascii="Times New Roman" w:eastAsia="Times New Roman" w:hAnsi="Times New Roman" w:cs="Times New Roman"/>
      <w:snapToGrid w:val="0"/>
      <w:sz w:val="28"/>
      <w:szCs w:val="20"/>
      <w:lang w:eastAsia="ru-RU"/>
    </w:rPr>
  </w:style>
  <w:style w:type="paragraph" w:customStyle="1" w:styleId="ConsPlusNormal">
    <w:name w:val="ConsPlusNormal"/>
    <w:rsid w:val="00CB7E8B"/>
    <w:pPr>
      <w:autoSpaceDE w:val="0"/>
      <w:autoSpaceDN w:val="0"/>
      <w:adjustRightInd w:val="0"/>
    </w:pPr>
    <w:rPr>
      <w:rFonts w:ascii="Arial" w:hAnsi="Arial" w:cs="Arial"/>
      <w:lang w:eastAsia="en-US"/>
    </w:rPr>
  </w:style>
  <w:style w:type="paragraph" w:styleId="23">
    <w:name w:val="Body Text 2"/>
    <w:basedOn w:val="a6"/>
    <w:link w:val="24"/>
    <w:uiPriority w:val="99"/>
    <w:semiHidden/>
    <w:unhideWhenUsed/>
    <w:rsid w:val="00557337"/>
    <w:pPr>
      <w:spacing w:after="120" w:line="480" w:lineRule="auto"/>
    </w:pPr>
  </w:style>
  <w:style w:type="character" w:customStyle="1" w:styleId="24">
    <w:name w:val="Основной текст 2 Знак"/>
    <w:basedOn w:val="a7"/>
    <w:link w:val="23"/>
    <w:uiPriority w:val="99"/>
    <w:semiHidden/>
    <w:rsid w:val="00557337"/>
  </w:style>
  <w:style w:type="paragraph" w:styleId="af7">
    <w:name w:val="Title"/>
    <w:basedOn w:val="a6"/>
    <w:link w:val="16"/>
    <w:qFormat/>
    <w:rsid w:val="00557337"/>
    <w:pPr>
      <w:spacing w:after="0" w:line="240" w:lineRule="auto"/>
      <w:jc w:val="center"/>
    </w:pPr>
    <w:rPr>
      <w:rFonts w:ascii="Arial" w:eastAsia="Times New Roman" w:hAnsi="Arial"/>
      <w:b/>
      <w:szCs w:val="20"/>
    </w:rPr>
  </w:style>
  <w:style w:type="character" w:customStyle="1" w:styleId="16">
    <w:name w:val="Заголовок Знак1"/>
    <w:basedOn w:val="a7"/>
    <w:link w:val="af7"/>
    <w:rsid w:val="00557337"/>
    <w:rPr>
      <w:rFonts w:ascii="Arial" w:eastAsia="Times New Roman" w:hAnsi="Arial" w:cs="Times New Roman"/>
      <w:b/>
      <w:szCs w:val="20"/>
    </w:rPr>
  </w:style>
  <w:style w:type="paragraph" w:customStyle="1" w:styleId="17">
    <w:name w:val="Обычный1"/>
    <w:link w:val="Normal"/>
    <w:uiPriority w:val="99"/>
    <w:rsid w:val="00557337"/>
    <w:pPr>
      <w:widowControl w:val="0"/>
    </w:pPr>
    <w:rPr>
      <w:rFonts w:ascii="Times New Roman" w:eastAsia="Times New Roman" w:hAnsi="Times New Roman"/>
      <w:snapToGrid w:val="0"/>
      <w:sz w:val="22"/>
      <w:szCs w:val="22"/>
    </w:rPr>
  </w:style>
  <w:style w:type="character" w:customStyle="1" w:styleId="Normal">
    <w:name w:val="Normal Знак"/>
    <w:link w:val="17"/>
    <w:rsid w:val="00557337"/>
    <w:rPr>
      <w:rFonts w:ascii="Times New Roman" w:eastAsia="Times New Roman" w:hAnsi="Times New Roman"/>
      <w:snapToGrid w:val="0"/>
      <w:sz w:val="22"/>
      <w:szCs w:val="22"/>
      <w:lang w:eastAsia="ru-RU" w:bidi="ar-SA"/>
    </w:rPr>
  </w:style>
  <w:style w:type="character" w:customStyle="1" w:styleId="18">
    <w:name w:val="Заголовок №1_"/>
    <w:basedOn w:val="a7"/>
    <w:link w:val="19"/>
    <w:rsid w:val="005F7D25"/>
    <w:rPr>
      <w:rFonts w:ascii="Times New Roman" w:eastAsia="Times New Roman" w:hAnsi="Times New Roman" w:cs="Times New Roman"/>
      <w:b/>
      <w:bCs/>
      <w:sz w:val="28"/>
      <w:szCs w:val="28"/>
      <w:shd w:val="clear" w:color="auto" w:fill="FFFFFF"/>
    </w:rPr>
  </w:style>
  <w:style w:type="character" w:customStyle="1" w:styleId="25">
    <w:name w:val="Основной текст (2)_"/>
    <w:basedOn w:val="a7"/>
    <w:link w:val="26"/>
    <w:uiPriority w:val="99"/>
    <w:rsid w:val="005F7D25"/>
    <w:rPr>
      <w:rFonts w:ascii="Times New Roman" w:eastAsia="Times New Roman" w:hAnsi="Times New Roman" w:cs="Times New Roman"/>
      <w:shd w:val="clear" w:color="auto" w:fill="FFFFFF"/>
    </w:rPr>
  </w:style>
  <w:style w:type="character" w:customStyle="1" w:styleId="27">
    <w:name w:val="Основной текст (2) + Полужирный"/>
    <w:basedOn w:val="25"/>
    <w:rsid w:val="005F7D2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19">
    <w:name w:val="Заголовок №1"/>
    <w:basedOn w:val="a6"/>
    <w:link w:val="18"/>
    <w:rsid w:val="005F7D25"/>
    <w:pPr>
      <w:widowControl w:val="0"/>
      <w:shd w:val="clear" w:color="auto" w:fill="FFFFFF"/>
      <w:spacing w:after="60" w:line="350" w:lineRule="exact"/>
      <w:jc w:val="both"/>
      <w:outlineLvl w:val="0"/>
    </w:pPr>
    <w:rPr>
      <w:rFonts w:ascii="Times New Roman" w:eastAsia="Times New Roman" w:hAnsi="Times New Roman"/>
      <w:b/>
      <w:bCs/>
      <w:sz w:val="28"/>
      <w:szCs w:val="28"/>
    </w:rPr>
  </w:style>
  <w:style w:type="paragraph" w:customStyle="1" w:styleId="26">
    <w:name w:val="Основной текст (2)"/>
    <w:basedOn w:val="a6"/>
    <w:link w:val="25"/>
    <w:rsid w:val="005F7D25"/>
    <w:pPr>
      <w:widowControl w:val="0"/>
      <w:shd w:val="clear" w:color="auto" w:fill="FFFFFF"/>
      <w:spacing w:before="60" w:after="0" w:line="317" w:lineRule="exact"/>
      <w:ind w:hanging="820"/>
    </w:pPr>
    <w:rPr>
      <w:rFonts w:ascii="Times New Roman" w:eastAsia="Times New Roman" w:hAnsi="Times New Roman"/>
    </w:rPr>
  </w:style>
  <w:style w:type="paragraph" w:styleId="af8">
    <w:name w:val="Plain Text"/>
    <w:basedOn w:val="a6"/>
    <w:link w:val="af9"/>
    <w:rsid w:val="00FA0FD8"/>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7"/>
    <w:link w:val="af8"/>
    <w:rsid w:val="00FA0FD8"/>
    <w:rPr>
      <w:rFonts w:ascii="Courier New" w:eastAsia="Times New Roman" w:hAnsi="Courier New" w:cs="Courier New"/>
      <w:sz w:val="20"/>
      <w:szCs w:val="20"/>
      <w:lang w:eastAsia="ru-RU"/>
    </w:rPr>
  </w:style>
  <w:style w:type="paragraph" w:customStyle="1" w:styleId="a4">
    <w:name w:val="Подраздел"/>
    <w:basedOn w:val="20"/>
    <w:rsid w:val="00471086"/>
    <w:pPr>
      <w:keepNext/>
      <w:numPr>
        <w:ilvl w:val="1"/>
        <w:numId w:val="28"/>
      </w:numPr>
      <w:tabs>
        <w:tab w:val="num" w:pos="360"/>
      </w:tabs>
      <w:overflowPunct w:val="0"/>
      <w:spacing w:after="240"/>
      <w:ind w:firstLine="0"/>
    </w:pPr>
    <w:rPr>
      <w:b w:val="0"/>
      <w:sz w:val="28"/>
    </w:rPr>
  </w:style>
  <w:style w:type="paragraph" w:customStyle="1" w:styleId="a3">
    <w:name w:val="Раздел"/>
    <w:basedOn w:val="a6"/>
    <w:rsid w:val="00471086"/>
    <w:pPr>
      <w:keepNext/>
      <w:pageBreakBefore/>
      <w:numPr>
        <w:numId w:val="28"/>
      </w:numPr>
      <w:spacing w:before="120" w:after="120" w:line="360" w:lineRule="auto"/>
      <w:jc w:val="center"/>
    </w:pPr>
    <w:rPr>
      <w:rFonts w:ascii="Times New Roman" w:eastAsia="Times New Roman" w:hAnsi="Times New Roman"/>
      <w:b/>
      <w:caps/>
      <w:sz w:val="24"/>
      <w:szCs w:val="24"/>
      <w:lang w:eastAsia="ru-RU"/>
    </w:rPr>
  </w:style>
  <w:style w:type="paragraph" w:customStyle="1" w:styleId="a5">
    <w:name w:val="пункт"/>
    <w:basedOn w:val="a6"/>
    <w:rsid w:val="00471086"/>
    <w:pPr>
      <w:numPr>
        <w:ilvl w:val="2"/>
        <w:numId w:val="28"/>
      </w:numPr>
      <w:tabs>
        <w:tab w:val="left" w:pos="1440"/>
      </w:tabs>
      <w:spacing w:before="120" w:after="120" w:line="360" w:lineRule="auto"/>
      <w:ind w:firstLine="720"/>
      <w:jc w:val="both"/>
    </w:pPr>
    <w:rPr>
      <w:rFonts w:ascii="Times New Roman" w:eastAsia="Times New Roman" w:hAnsi="Times New Roman"/>
      <w:b/>
      <w:bCs/>
      <w:sz w:val="24"/>
      <w:szCs w:val="24"/>
      <w:lang w:eastAsia="ru-RU"/>
    </w:rPr>
  </w:style>
  <w:style w:type="paragraph" w:styleId="28">
    <w:name w:val="Body Text Indent 2"/>
    <w:basedOn w:val="a6"/>
    <w:link w:val="210"/>
    <w:uiPriority w:val="99"/>
    <w:semiHidden/>
    <w:unhideWhenUsed/>
    <w:rsid w:val="001A5BF8"/>
    <w:pPr>
      <w:spacing w:after="120" w:line="480" w:lineRule="auto"/>
      <w:ind w:left="283"/>
    </w:pPr>
    <w:rPr>
      <w:rFonts w:ascii="Times New Roman" w:eastAsia="Times New Roman" w:hAnsi="Times New Roman"/>
      <w:sz w:val="20"/>
      <w:szCs w:val="20"/>
      <w:lang w:eastAsia="ar-SA"/>
    </w:rPr>
  </w:style>
  <w:style w:type="character" w:customStyle="1" w:styleId="29">
    <w:name w:val="Основной текст с отступом 2 Знак"/>
    <w:basedOn w:val="a7"/>
    <w:uiPriority w:val="99"/>
    <w:semiHidden/>
    <w:rsid w:val="001A5BF8"/>
  </w:style>
  <w:style w:type="character" w:customStyle="1" w:styleId="210">
    <w:name w:val="Основной текст с отступом 2 Знак1"/>
    <w:basedOn w:val="a7"/>
    <w:link w:val="28"/>
    <w:uiPriority w:val="99"/>
    <w:semiHidden/>
    <w:rsid w:val="001A5BF8"/>
    <w:rPr>
      <w:rFonts w:ascii="Times New Roman" w:eastAsia="Times New Roman" w:hAnsi="Times New Roman" w:cs="Times New Roman"/>
      <w:sz w:val="20"/>
      <w:szCs w:val="20"/>
      <w:lang w:eastAsia="ar-SA"/>
    </w:rPr>
  </w:style>
  <w:style w:type="paragraph" w:styleId="afa">
    <w:name w:val="Normal (Web)"/>
    <w:aliases w:val="Обычный (Web), Знак Знак2"/>
    <w:basedOn w:val="a6"/>
    <w:uiPriority w:val="99"/>
    <w:unhideWhenUsed/>
    <w:rsid w:val="00AD173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72">
    <w:name w:val="Font Style72"/>
    <w:basedOn w:val="a7"/>
    <w:rsid w:val="000E37AD"/>
    <w:rPr>
      <w:rFonts w:ascii="Times New Roman" w:hAnsi="Times New Roman" w:cs="Times New Roman"/>
      <w:sz w:val="22"/>
      <w:szCs w:val="22"/>
    </w:rPr>
  </w:style>
  <w:style w:type="table" w:customStyle="1" w:styleId="TableNormal">
    <w:name w:val="Table Normal"/>
    <w:uiPriority w:val="2"/>
    <w:semiHidden/>
    <w:unhideWhenUsed/>
    <w:qFormat/>
    <w:rsid w:val="00FD310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0C7DC4"/>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0C7DC4"/>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ConsPlusCell">
    <w:name w:val="ConsPlusCell"/>
    <w:rsid w:val="00C062DF"/>
    <w:pPr>
      <w:widowControl w:val="0"/>
      <w:autoSpaceDE w:val="0"/>
      <w:autoSpaceDN w:val="0"/>
      <w:adjustRightInd w:val="0"/>
    </w:pPr>
    <w:rPr>
      <w:rFonts w:ascii="Arial" w:eastAsia="Times New Roman" w:hAnsi="Arial" w:cs="Arial"/>
    </w:rPr>
  </w:style>
  <w:style w:type="paragraph" w:customStyle="1" w:styleId="ConsNormal">
    <w:name w:val="ConsNormal"/>
    <w:uiPriority w:val="99"/>
    <w:rsid w:val="009B2530"/>
    <w:pPr>
      <w:widowControl w:val="0"/>
      <w:autoSpaceDE w:val="0"/>
      <w:autoSpaceDN w:val="0"/>
      <w:adjustRightInd w:val="0"/>
      <w:ind w:right="19772" w:firstLine="720"/>
    </w:pPr>
    <w:rPr>
      <w:rFonts w:ascii="Arial" w:eastAsia="Times New Roman" w:hAnsi="Arial" w:cs="Arial"/>
    </w:rPr>
  </w:style>
  <w:style w:type="paragraph" w:customStyle="1" w:styleId="095">
    <w:name w:val="Стиль По ширине Первая строка:  095 см"/>
    <w:basedOn w:val="a6"/>
    <w:rsid w:val="009B2530"/>
    <w:pPr>
      <w:spacing w:after="0" w:line="240" w:lineRule="auto"/>
      <w:ind w:firstLine="540"/>
      <w:jc w:val="both"/>
    </w:pPr>
    <w:rPr>
      <w:rFonts w:ascii="Times New Roman" w:eastAsia="Times New Roman" w:hAnsi="Times New Roman"/>
      <w:sz w:val="24"/>
      <w:szCs w:val="20"/>
      <w:lang w:eastAsia="ru-RU"/>
    </w:rPr>
  </w:style>
  <w:style w:type="paragraph" w:styleId="afb">
    <w:name w:val="No Spacing"/>
    <w:uiPriority w:val="1"/>
    <w:qFormat/>
    <w:rsid w:val="009B2530"/>
    <w:pPr>
      <w:widowControl w:val="0"/>
      <w:autoSpaceDE w:val="0"/>
      <w:autoSpaceDN w:val="0"/>
      <w:adjustRightInd w:val="0"/>
    </w:pPr>
    <w:rPr>
      <w:rFonts w:ascii="Times New Roman" w:eastAsia="Times New Roman" w:hAnsi="Times New Roman"/>
      <w:b/>
      <w:bCs/>
    </w:rPr>
  </w:style>
  <w:style w:type="paragraph" w:customStyle="1" w:styleId="ListBul2">
    <w:name w:val="ListBul2"/>
    <w:basedOn w:val="a6"/>
    <w:rsid w:val="009B2530"/>
    <w:pPr>
      <w:numPr>
        <w:numId w:val="30"/>
      </w:numPr>
      <w:tabs>
        <w:tab w:val="clear" w:pos="644"/>
        <w:tab w:val="left" w:pos="567"/>
      </w:tabs>
      <w:spacing w:after="0" w:line="240" w:lineRule="auto"/>
      <w:jc w:val="both"/>
    </w:pPr>
    <w:rPr>
      <w:rFonts w:ascii="Times New Roman" w:eastAsia="Times New Roman" w:hAnsi="Times New Roman"/>
      <w:szCs w:val="24"/>
      <w:lang w:eastAsia="ru-RU"/>
    </w:rPr>
  </w:style>
  <w:style w:type="paragraph" w:styleId="afc">
    <w:name w:val="Body Text Indent"/>
    <w:basedOn w:val="a6"/>
    <w:link w:val="afd"/>
    <w:rsid w:val="009B2530"/>
    <w:pPr>
      <w:spacing w:after="120" w:line="240" w:lineRule="auto"/>
      <w:ind w:left="283"/>
    </w:pPr>
    <w:rPr>
      <w:rFonts w:ascii="Times New Roman" w:eastAsia="Times New Roman" w:hAnsi="Times New Roman"/>
      <w:sz w:val="24"/>
      <w:szCs w:val="24"/>
      <w:lang w:eastAsia="ru-RU"/>
    </w:rPr>
  </w:style>
  <w:style w:type="character" w:customStyle="1" w:styleId="afd">
    <w:name w:val="Основной текст с отступом Знак"/>
    <w:basedOn w:val="a7"/>
    <w:link w:val="afc"/>
    <w:rsid w:val="009B2530"/>
    <w:rPr>
      <w:rFonts w:ascii="Times New Roman" w:eastAsia="Times New Roman" w:hAnsi="Times New Roman" w:cs="Times New Roman"/>
      <w:sz w:val="24"/>
      <w:szCs w:val="24"/>
      <w:lang w:eastAsia="ru-RU"/>
    </w:rPr>
  </w:style>
  <w:style w:type="character" w:customStyle="1" w:styleId="ad">
    <w:name w:val="Абзац списка Знак"/>
    <w:basedOn w:val="a7"/>
    <w:link w:val="ac"/>
    <w:uiPriority w:val="34"/>
    <w:rsid w:val="009B2530"/>
    <w:rPr>
      <w:rFonts w:ascii="Times" w:eastAsia="Times New Roman" w:hAnsi="Times" w:cs="Times"/>
      <w:sz w:val="24"/>
      <w:szCs w:val="24"/>
      <w:lang w:eastAsia="ru-RU"/>
    </w:rPr>
  </w:style>
  <w:style w:type="paragraph" w:customStyle="1" w:styleId="Normal1">
    <w:name w:val="Normal1"/>
    <w:rsid w:val="009B2530"/>
    <w:pPr>
      <w:spacing w:before="100" w:after="100"/>
    </w:pPr>
    <w:rPr>
      <w:rFonts w:ascii="Times New Roman" w:eastAsia="Times New Roman" w:hAnsi="Times New Roman"/>
      <w:sz w:val="24"/>
    </w:rPr>
  </w:style>
  <w:style w:type="paragraph" w:customStyle="1" w:styleId="afe">
    <w:name w:val="Прижатый влево"/>
    <w:basedOn w:val="a6"/>
    <w:next w:val="a6"/>
    <w:uiPriority w:val="99"/>
    <w:rsid w:val="009B253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320">
    <w:name w:val="Основной текст (3)2"/>
    <w:uiPriority w:val="99"/>
    <w:rsid w:val="00A373CB"/>
    <w:rPr>
      <w:rFonts w:ascii="Times New Roman" w:hAnsi="Times New Roman" w:cs="Times New Roman" w:hint="default"/>
      <w:b/>
      <w:bCs/>
      <w:i/>
      <w:iCs/>
      <w:sz w:val="26"/>
      <w:szCs w:val="26"/>
      <w:u w:val="single"/>
    </w:rPr>
  </w:style>
  <w:style w:type="table" w:customStyle="1" w:styleId="TableGrid">
    <w:name w:val="TableGrid"/>
    <w:rsid w:val="00FB0227"/>
    <w:rPr>
      <w:rFonts w:eastAsia="Times New Roman"/>
      <w:sz w:val="22"/>
      <w:szCs w:val="22"/>
    </w:rPr>
    <w:tblPr>
      <w:tblCellMar>
        <w:top w:w="0" w:type="dxa"/>
        <w:left w:w="0" w:type="dxa"/>
        <w:bottom w:w="0" w:type="dxa"/>
        <w:right w:w="0" w:type="dxa"/>
      </w:tblCellMar>
    </w:tblPr>
  </w:style>
  <w:style w:type="character" w:styleId="aff">
    <w:name w:val="annotation reference"/>
    <w:basedOn w:val="a7"/>
    <w:uiPriority w:val="99"/>
    <w:unhideWhenUsed/>
    <w:rsid w:val="00CA2303"/>
    <w:rPr>
      <w:sz w:val="16"/>
      <w:szCs w:val="16"/>
    </w:rPr>
  </w:style>
  <w:style w:type="paragraph" w:styleId="aff0">
    <w:name w:val="annotation text"/>
    <w:basedOn w:val="a6"/>
    <w:link w:val="aff1"/>
    <w:uiPriority w:val="99"/>
    <w:unhideWhenUsed/>
    <w:rsid w:val="00CA2303"/>
    <w:pPr>
      <w:spacing w:line="240" w:lineRule="auto"/>
    </w:pPr>
    <w:rPr>
      <w:sz w:val="20"/>
      <w:szCs w:val="20"/>
    </w:rPr>
  </w:style>
  <w:style w:type="character" w:customStyle="1" w:styleId="aff1">
    <w:name w:val="Текст примечания Знак"/>
    <w:basedOn w:val="a7"/>
    <w:link w:val="aff0"/>
    <w:uiPriority w:val="99"/>
    <w:rsid w:val="00CA2303"/>
    <w:rPr>
      <w:sz w:val="20"/>
      <w:szCs w:val="20"/>
    </w:rPr>
  </w:style>
  <w:style w:type="paragraph" w:styleId="aff2">
    <w:name w:val="annotation subject"/>
    <w:basedOn w:val="aff0"/>
    <w:next w:val="aff0"/>
    <w:link w:val="aff3"/>
    <w:unhideWhenUsed/>
    <w:rsid w:val="00CA2303"/>
    <w:rPr>
      <w:b/>
      <w:bCs/>
    </w:rPr>
  </w:style>
  <w:style w:type="character" w:customStyle="1" w:styleId="aff3">
    <w:name w:val="Тема примечания Знак"/>
    <w:basedOn w:val="aff1"/>
    <w:link w:val="aff2"/>
    <w:rsid w:val="00CA2303"/>
    <w:rPr>
      <w:b/>
      <w:bCs/>
      <w:sz w:val="20"/>
      <w:szCs w:val="20"/>
    </w:rPr>
  </w:style>
  <w:style w:type="character" w:styleId="aff4">
    <w:name w:val="Strong"/>
    <w:basedOn w:val="a7"/>
    <w:uiPriority w:val="22"/>
    <w:qFormat/>
    <w:rsid w:val="00B5117A"/>
    <w:rPr>
      <w:b/>
      <w:bCs/>
    </w:rPr>
  </w:style>
  <w:style w:type="paragraph" w:styleId="z-">
    <w:name w:val="HTML Top of Form"/>
    <w:basedOn w:val="a6"/>
    <w:next w:val="a6"/>
    <w:link w:val="z-0"/>
    <w:hidden/>
    <w:uiPriority w:val="99"/>
    <w:semiHidden/>
    <w:unhideWhenUsed/>
    <w:rsid w:val="00B5117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7"/>
    <w:link w:val="z-"/>
    <w:uiPriority w:val="99"/>
    <w:semiHidden/>
    <w:rsid w:val="00B5117A"/>
    <w:rPr>
      <w:rFonts w:ascii="Arial" w:eastAsia="Times New Roman" w:hAnsi="Arial" w:cs="Arial"/>
      <w:vanish/>
      <w:sz w:val="16"/>
      <w:szCs w:val="16"/>
      <w:lang w:eastAsia="ru-RU"/>
    </w:rPr>
  </w:style>
  <w:style w:type="character" w:customStyle="1" w:styleId="ty-price">
    <w:name w:val="ty-price"/>
    <w:basedOn w:val="a7"/>
    <w:rsid w:val="00B5117A"/>
  </w:style>
  <w:style w:type="character" w:customStyle="1" w:styleId="ty-price-num">
    <w:name w:val="ty-price-num"/>
    <w:basedOn w:val="a7"/>
    <w:rsid w:val="00B5117A"/>
  </w:style>
  <w:style w:type="character" w:customStyle="1" w:styleId="ty-rub">
    <w:name w:val="ty-rub"/>
    <w:basedOn w:val="a7"/>
    <w:rsid w:val="00B5117A"/>
  </w:style>
  <w:style w:type="character" w:customStyle="1" w:styleId="ty-control-grouplabel">
    <w:name w:val="ty-control-group__label"/>
    <w:basedOn w:val="a7"/>
    <w:rsid w:val="00B5117A"/>
  </w:style>
  <w:style w:type="character" w:customStyle="1" w:styleId="ty-control-groupitem">
    <w:name w:val="ty-control-group__item"/>
    <w:basedOn w:val="a7"/>
    <w:rsid w:val="00B5117A"/>
  </w:style>
  <w:style w:type="character" w:customStyle="1" w:styleId="ty-qty-in-stock">
    <w:name w:val="ty-qty-in-stock"/>
    <w:basedOn w:val="a7"/>
    <w:rsid w:val="00B5117A"/>
  </w:style>
  <w:style w:type="paragraph" w:styleId="z-1">
    <w:name w:val="HTML Bottom of Form"/>
    <w:basedOn w:val="a6"/>
    <w:next w:val="a6"/>
    <w:link w:val="z-2"/>
    <w:hidden/>
    <w:uiPriority w:val="99"/>
    <w:semiHidden/>
    <w:unhideWhenUsed/>
    <w:rsid w:val="00B5117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uiPriority w:val="99"/>
    <w:semiHidden/>
    <w:rsid w:val="00B5117A"/>
    <w:rPr>
      <w:rFonts w:ascii="Arial" w:eastAsia="Times New Roman" w:hAnsi="Arial" w:cs="Arial"/>
      <w:vanish/>
      <w:sz w:val="16"/>
      <w:szCs w:val="16"/>
      <w:lang w:eastAsia="ru-RU"/>
    </w:rPr>
  </w:style>
  <w:style w:type="character" w:styleId="aff5">
    <w:name w:val="FollowedHyperlink"/>
    <w:basedOn w:val="a7"/>
    <w:uiPriority w:val="99"/>
    <w:semiHidden/>
    <w:unhideWhenUsed/>
    <w:rsid w:val="00BD4E09"/>
    <w:rPr>
      <w:color w:val="800080"/>
      <w:u w:val="single"/>
    </w:rPr>
  </w:style>
  <w:style w:type="paragraph" w:customStyle="1" w:styleId="msonormal0">
    <w:name w:val="msonormal"/>
    <w:basedOn w:val="a6"/>
    <w:rsid w:val="00BD4E0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6"/>
    <w:rsid w:val="00BD4E0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2">
    <w:name w:val="xl72"/>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3">
    <w:name w:val="xl73"/>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74">
    <w:name w:val="xl74"/>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75">
    <w:name w:val="xl75"/>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76">
    <w:name w:val="xl76"/>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77">
    <w:name w:val="xl77"/>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8"/>
      <w:szCs w:val="28"/>
      <w:lang w:eastAsia="ru-RU"/>
    </w:rPr>
  </w:style>
  <w:style w:type="paragraph" w:customStyle="1" w:styleId="xl78">
    <w:name w:val="xl78"/>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79">
    <w:name w:val="xl79"/>
    <w:basedOn w:val="a6"/>
    <w:rsid w:val="00BD4E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80">
    <w:name w:val="xl80"/>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81">
    <w:name w:val="xl81"/>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2">
    <w:name w:val="xl82"/>
    <w:basedOn w:val="a6"/>
    <w:rsid w:val="00BD4E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3">
    <w:name w:val="xl83"/>
    <w:basedOn w:val="a6"/>
    <w:rsid w:val="00BD4E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84">
    <w:name w:val="xl84"/>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5">
    <w:name w:val="xl85"/>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8"/>
      <w:szCs w:val="28"/>
      <w:lang w:eastAsia="ru-RU"/>
    </w:rPr>
  </w:style>
  <w:style w:type="paragraph" w:customStyle="1" w:styleId="xl86">
    <w:name w:val="xl86"/>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87">
    <w:name w:val="xl87"/>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88">
    <w:name w:val="xl88"/>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8"/>
      <w:szCs w:val="28"/>
      <w:lang w:eastAsia="ru-RU"/>
    </w:rPr>
  </w:style>
  <w:style w:type="paragraph" w:customStyle="1" w:styleId="xl90">
    <w:name w:val="xl90"/>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8"/>
      <w:szCs w:val="28"/>
      <w:lang w:eastAsia="ru-RU"/>
    </w:rPr>
  </w:style>
  <w:style w:type="paragraph" w:customStyle="1" w:styleId="xl91">
    <w:name w:val="xl91"/>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92">
    <w:name w:val="xl92"/>
    <w:basedOn w:val="a6"/>
    <w:rsid w:val="00BD4E0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4">
    <w:name w:val="xl94"/>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5">
    <w:name w:val="xl95"/>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96">
    <w:name w:val="xl96"/>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97">
    <w:name w:val="xl97"/>
    <w:basedOn w:val="a6"/>
    <w:rsid w:val="00BD4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98">
    <w:name w:val="xl98"/>
    <w:basedOn w:val="a6"/>
    <w:rsid w:val="00BD4E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99">
    <w:name w:val="xl99"/>
    <w:basedOn w:val="a6"/>
    <w:rsid w:val="00BD4E0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6"/>
    <w:rsid w:val="00BD4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01">
    <w:name w:val="xl101"/>
    <w:basedOn w:val="a6"/>
    <w:rsid w:val="00BD4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02">
    <w:name w:val="xl102"/>
    <w:basedOn w:val="a6"/>
    <w:rsid w:val="00BD4E09"/>
    <w:pPr>
      <w:shd w:val="clear" w:color="000000"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6"/>
    <w:rsid w:val="00BD4E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05">
    <w:name w:val="xl105"/>
    <w:basedOn w:val="a6"/>
    <w:rsid w:val="00BD4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Times12">
    <w:name w:val="Times 12"/>
    <w:basedOn w:val="a6"/>
    <w:rsid w:val="00831DB1"/>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paragraph" w:customStyle="1" w:styleId="variable">
    <w:name w:val="variable"/>
    <w:basedOn w:val="a6"/>
    <w:next w:val="a6"/>
    <w:rsid w:val="001F2F29"/>
    <w:pPr>
      <w:widowControl w:val="0"/>
      <w:suppressAutoHyphens/>
      <w:spacing w:after="0" w:line="100" w:lineRule="atLeast"/>
    </w:pPr>
    <w:rPr>
      <w:rFonts w:ascii="Times New Roman" w:eastAsia="Times New Roman" w:hAnsi="Times New Roman" w:cs="Tahoma"/>
      <w:b/>
      <w:kern w:val="1"/>
      <w:sz w:val="24"/>
      <w:szCs w:val="24"/>
      <w:lang w:eastAsia="ru-RU"/>
    </w:rPr>
  </w:style>
  <w:style w:type="paragraph" w:customStyle="1" w:styleId="text">
    <w:name w:val="text"/>
    <w:rsid w:val="001F2F29"/>
    <w:pPr>
      <w:widowControl w:val="0"/>
      <w:suppressAutoHyphens/>
      <w:spacing w:line="100" w:lineRule="atLeast"/>
    </w:pPr>
    <w:rPr>
      <w:rFonts w:ascii="Times New Roman" w:eastAsia="Times New Roman" w:hAnsi="Times New Roman" w:cs="Tahoma"/>
      <w:kern w:val="1"/>
      <w:sz w:val="24"/>
      <w:szCs w:val="24"/>
    </w:rPr>
  </w:style>
  <w:style w:type="paragraph" w:customStyle="1" w:styleId="33">
    <w:name w:val="Стиль3"/>
    <w:basedOn w:val="28"/>
    <w:rsid w:val="00AB2E82"/>
    <w:pPr>
      <w:widowControl w:val="0"/>
      <w:tabs>
        <w:tab w:val="num" w:pos="1307"/>
      </w:tabs>
      <w:adjustRightInd w:val="0"/>
      <w:spacing w:after="0" w:line="240" w:lineRule="auto"/>
      <w:ind w:left="1080"/>
      <w:jc w:val="both"/>
    </w:pPr>
    <w:rPr>
      <w:rFonts w:ascii="Calibri" w:eastAsia="Calibri" w:hAnsi="Calibri"/>
      <w:sz w:val="24"/>
    </w:rPr>
  </w:style>
  <w:style w:type="paragraph" w:customStyle="1" w:styleId="a1">
    <w:name w:val="Заголовок ЗД"/>
    <w:basedOn w:val="11"/>
    <w:qFormat/>
    <w:rsid w:val="00AB2E82"/>
    <w:pPr>
      <w:keepNext/>
      <w:keepLines/>
      <w:pageBreakBefore/>
      <w:widowControl/>
      <w:numPr>
        <w:numId w:val="33"/>
      </w:numPr>
      <w:tabs>
        <w:tab w:val="left" w:pos="142"/>
        <w:tab w:val="left" w:pos="426"/>
      </w:tabs>
      <w:suppressAutoHyphens/>
      <w:autoSpaceDE/>
      <w:autoSpaceDN/>
      <w:adjustRightInd/>
    </w:pPr>
    <w:rPr>
      <w:bCs w:val="0"/>
      <w:kern w:val="28"/>
      <w:sz w:val="24"/>
      <w:szCs w:val="24"/>
    </w:rPr>
  </w:style>
  <w:style w:type="paragraph" w:customStyle="1" w:styleId="1">
    <w:name w:val="Заголовок ЗД 1"/>
    <w:basedOn w:val="20"/>
    <w:qFormat/>
    <w:rsid w:val="00AB2E82"/>
    <w:pPr>
      <w:keepNext/>
      <w:widowControl/>
      <w:numPr>
        <w:ilvl w:val="1"/>
        <w:numId w:val="33"/>
      </w:numPr>
      <w:tabs>
        <w:tab w:val="left" w:pos="142"/>
        <w:tab w:val="left" w:pos="426"/>
      </w:tabs>
      <w:suppressAutoHyphens/>
      <w:autoSpaceDE/>
      <w:autoSpaceDN/>
      <w:adjustRightInd/>
      <w:jc w:val="both"/>
    </w:pPr>
    <w:rPr>
      <w:bCs w:val="0"/>
      <w:snapToGrid w:val="0"/>
    </w:rPr>
  </w:style>
  <w:style w:type="paragraph" w:customStyle="1" w:styleId="a2">
    <w:name w:val="Подзаголовок ЗД"/>
    <w:basedOn w:val="af6"/>
    <w:qFormat/>
    <w:rsid w:val="00AB2E82"/>
    <w:pPr>
      <w:numPr>
        <w:ilvl w:val="2"/>
        <w:numId w:val="33"/>
      </w:numPr>
      <w:spacing w:line="240" w:lineRule="auto"/>
      <w:jc w:val="left"/>
    </w:pPr>
    <w:rPr>
      <w:b/>
      <w:sz w:val="24"/>
      <w:szCs w:val="24"/>
    </w:rPr>
  </w:style>
  <w:style w:type="paragraph" w:customStyle="1" w:styleId="aff6">
    <w:name w:val="Подпункт"/>
    <w:basedOn w:val="af6"/>
    <w:link w:val="1a"/>
    <w:rsid w:val="00271A03"/>
    <w:pPr>
      <w:tabs>
        <w:tab w:val="num" w:pos="360"/>
      </w:tabs>
      <w:ind w:left="1134" w:hanging="1134"/>
    </w:pPr>
  </w:style>
  <w:style w:type="paragraph" w:customStyle="1" w:styleId="aff7">
    <w:name w:val="Подподпункт"/>
    <w:basedOn w:val="aff6"/>
    <w:rsid w:val="00271A03"/>
    <w:pPr>
      <w:ind w:left="1701" w:hanging="567"/>
    </w:pPr>
  </w:style>
  <w:style w:type="character" w:customStyle="1" w:styleId="2a">
    <w:name w:val="Пункт Знак2"/>
    <w:rsid w:val="00072997"/>
    <w:rPr>
      <w:rFonts w:ascii="Times New Roman" w:eastAsia="Times New Roman" w:hAnsi="Times New Roman" w:cs="Times New Roman"/>
      <w:snapToGrid w:val="0"/>
      <w:sz w:val="28"/>
      <w:szCs w:val="20"/>
      <w:lang w:eastAsia="ru-RU"/>
    </w:rPr>
  </w:style>
  <w:style w:type="character" w:customStyle="1" w:styleId="1a">
    <w:name w:val="Подпункт Знак1"/>
    <w:basedOn w:val="a7"/>
    <w:link w:val="aff6"/>
    <w:rsid w:val="00072997"/>
    <w:rPr>
      <w:rFonts w:ascii="Times New Roman" w:eastAsia="Times New Roman" w:hAnsi="Times New Roman"/>
      <w:snapToGrid w:val="0"/>
      <w:sz w:val="28"/>
    </w:rPr>
  </w:style>
  <w:style w:type="paragraph" w:customStyle="1" w:styleId="aff8">
    <w:name w:val="Таблица шапка"/>
    <w:basedOn w:val="a6"/>
    <w:rsid w:val="00072997"/>
    <w:pPr>
      <w:keepNext/>
      <w:spacing w:before="40" w:after="40" w:line="240" w:lineRule="auto"/>
      <w:ind w:left="57" w:right="57"/>
    </w:pPr>
    <w:rPr>
      <w:rFonts w:ascii="Times New Roman" w:eastAsia="Times New Roman" w:hAnsi="Times New Roman"/>
      <w:snapToGrid w:val="0"/>
      <w:szCs w:val="28"/>
      <w:lang w:eastAsia="ru-RU"/>
    </w:rPr>
  </w:style>
  <w:style w:type="paragraph" w:customStyle="1" w:styleId="aff9">
    <w:name w:val="Таблица текст"/>
    <w:basedOn w:val="a6"/>
    <w:rsid w:val="00072997"/>
    <w:pPr>
      <w:spacing w:before="40" w:after="40" w:line="240" w:lineRule="auto"/>
      <w:ind w:left="57" w:right="57"/>
    </w:pPr>
    <w:rPr>
      <w:rFonts w:ascii="Times New Roman" w:eastAsia="Times New Roman" w:hAnsi="Times New Roman"/>
      <w:snapToGrid w:val="0"/>
      <w:sz w:val="24"/>
      <w:szCs w:val="28"/>
      <w:lang w:eastAsia="ru-RU"/>
    </w:rPr>
  </w:style>
  <w:style w:type="paragraph" w:customStyle="1" w:styleId="a">
    <w:name w:val="Главы"/>
    <w:basedOn w:val="a6"/>
    <w:next w:val="a6"/>
    <w:rsid w:val="00072997"/>
    <w:pPr>
      <w:pageBreakBefore/>
      <w:numPr>
        <w:numId w:val="35"/>
      </w:numPr>
      <w:tabs>
        <w:tab w:val="left" w:pos="851"/>
      </w:tabs>
      <w:suppressAutoHyphens/>
      <w:spacing w:before="1440" w:after="720" w:line="360" w:lineRule="auto"/>
      <w:ind w:left="0" w:firstLine="0"/>
      <w:jc w:val="center"/>
      <w:outlineLvl w:val="0"/>
    </w:pPr>
    <w:rPr>
      <w:rFonts w:ascii="Arial" w:eastAsia="Times New Roman" w:hAnsi="Arial" w:cs="Arial"/>
      <w:b/>
      <w:caps/>
      <w:snapToGrid w:val="0"/>
      <w:spacing w:val="40"/>
      <w:sz w:val="44"/>
      <w:szCs w:val="44"/>
      <w:lang w:eastAsia="ru-RU"/>
    </w:rPr>
  </w:style>
  <w:style w:type="paragraph" w:customStyle="1" w:styleId="10">
    <w:name w:val="Основной текст 1"/>
    <w:basedOn w:val="aff7"/>
    <w:qFormat/>
    <w:rsid w:val="00072997"/>
    <w:pPr>
      <w:numPr>
        <w:numId w:val="36"/>
      </w:numPr>
      <w:spacing w:line="240" w:lineRule="auto"/>
    </w:pPr>
    <w:rPr>
      <w:sz w:val="24"/>
      <w:szCs w:val="24"/>
    </w:rPr>
  </w:style>
  <w:style w:type="paragraph" w:styleId="affa">
    <w:name w:val="endnote text"/>
    <w:basedOn w:val="a6"/>
    <w:link w:val="affb"/>
    <w:uiPriority w:val="99"/>
    <w:rsid w:val="00072997"/>
    <w:pPr>
      <w:autoSpaceDE w:val="0"/>
      <w:autoSpaceDN w:val="0"/>
      <w:spacing w:after="0" w:line="240" w:lineRule="auto"/>
    </w:pPr>
    <w:rPr>
      <w:rFonts w:ascii="Times New Roman" w:eastAsia="Times New Roman" w:hAnsi="Times New Roman"/>
      <w:sz w:val="20"/>
      <w:szCs w:val="20"/>
      <w:lang w:eastAsia="ru-RU"/>
    </w:rPr>
  </w:style>
  <w:style w:type="character" w:customStyle="1" w:styleId="affb">
    <w:name w:val="Текст концевой сноски Знак"/>
    <w:basedOn w:val="a7"/>
    <w:link w:val="affa"/>
    <w:uiPriority w:val="99"/>
    <w:rsid w:val="00072997"/>
    <w:rPr>
      <w:rFonts w:ascii="Times New Roman" w:eastAsia="Times New Roman" w:hAnsi="Times New Roman"/>
    </w:rPr>
  </w:style>
  <w:style w:type="character" w:styleId="affc">
    <w:name w:val="endnote reference"/>
    <w:uiPriority w:val="99"/>
    <w:rsid w:val="00072997"/>
    <w:rPr>
      <w:vertAlign w:val="superscript"/>
    </w:rPr>
  </w:style>
  <w:style w:type="paragraph" w:styleId="34">
    <w:name w:val="Body Text Indent 3"/>
    <w:basedOn w:val="a6"/>
    <w:link w:val="35"/>
    <w:unhideWhenUsed/>
    <w:rsid w:val="00720A92"/>
    <w:pPr>
      <w:spacing w:after="120"/>
      <w:ind w:left="283"/>
    </w:pPr>
    <w:rPr>
      <w:sz w:val="16"/>
      <w:szCs w:val="16"/>
    </w:rPr>
  </w:style>
  <w:style w:type="character" w:customStyle="1" w:styleId="35">
    <w:name w:val="Основной текст с отступом 3 Знак"/>
    <w:basedOn w:val="a7"/>
    <w:link w:val="34"/>
    <w:rsid w:val="00720A92"/>
    <w:rPr>
      <w:sz w:val="16"/>
      <w:szCs w:val="16"/>
      <w:lang w:eastAsia="en-US"/>
    </w:rPr>
  </w:style>
  <w:style w:type="paragraph" w:customStyle="1" w:styleId="a0">
    <w:name w:val="Список нумерованный"/>
    <w:basedOn w:val="a6"/>
    <w:uiPriority w:val="99"/>
    <w:rsid w:val="00DE79F9"/>
    <w:pPr>
      <w:numPr>
        <w:numId w:val="40"/>
      </w:numPr>
      <w:spacing w:after="240" w:line="240" w:lineRule="auto"/>
    </w:pPr>
    <w:rPr>
      <w:rFonts w:ascii="Verdana" w:eastAsia="Times New Roman" w:hAnsi="Verdana" w:cs="Verdana"/>
      <w:sz w:val="18"/>
      <w:szCs w:val="18"/>
      <w:lang w:eastAsia="ru-RU"/>
    </w:rPr>
  </w:style>
  <w:style w:type="paragraph" w:customStyle="1" w:styleId="font5">
    <w:name w:val="font5"/>
    <w:basedOn w:val="a6"/>
    <w:rsid w:val="00DE79F9"/>
    <w:pPr>
      <w:spacing w:before="100" w:beforeAutospacing="1" w:after="100" w:afterAutospacing="1" w:line="240" w:lineRule="auto"/>
    </w:pPr>
    <w:rPr>
      <w:rFonts w:ascii="Times New Roman" w:eastAsia="Times New Roman" w:hAnsi="Times New Roman"/>
      <w:color w:val="000000"/>
      <w:sz w:val="28"/>
      <w:szCs w:val="28"/>
      <w:lang w:eastAsia="ru-RU"/>
    </w:rPr>
  </w:style>
  <w:style w:type="paragraph" w:customStyle="1" w:styleId="font6">
    <w:name w:val="font6"/>
    <w:basedOn w:val="a6"/>
    <w:rsid w:val="00DE79F9"/>
    <w:pPr>
      <w:spacing w:before="100" w:beforeAutospacing="1" w:after="100" w:afterAutospacing="1" w:line="240" w:lineRule="auto"/>
    </w:pPr>
    <w:rPr>
      <w:rFonts w:ascii="Times New Roman" w:eastAsia="Times New Roman" w:hAnsi="Times New Roman"/>
      <w:color w:val="000000"/>
      <w:sz w:val="28"/>
      <w:szCs w:val="28"/>
      <w:lang w:eastAsia="ru-RU"/>
    </w:rPr>
  </w:style>
  <w:style w:type="paragraph" w:customStyle="1" w:styleId="xl63">
    <w:name w:val="xl63"/>
    <w:basedOn w:val="a6"/>
    <w:rsid w:val="00DE79F9"/>
    <w:pP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64">
    <w:name w:val="xl64"/>
    <w:basedOn w:val="a6"/>
    <w:rsid w:val="00DE79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eastAsia="ru-RU"/>
    </w:rPr>
  </w:style>
  <w:style w:type="paragraph" w:customStyle="1" w:styleId="xl65">
    <w:name w:val="xl65"/>
    <w:basedOn w:val="a6"/>
    <w:rsid w:val="00DE79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66">
    <w:name w:val="xl66"/>
    <w:basedOn w:val="a6"/>
    <w:rsid w:val="00DE79F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eastAsia="ru-RU"/>
    </w:rPr>
  </w:style>
  <w:style w:type="paragraph" w:customStyle="1" w:styleId="xl67">
    <w:name w:val="xl67"/>
    <w:basedOn w:val="a6"/>
    <w:rsid w:val="00DE79F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b/>
      <w:bCs/>
      <w:sz w:val="25"/>
      <w:szCs w:val="25"/>
      <w:lang w:eastAsia="ru-RU"/>
    </w:rPr>
  </w:style>
  <w:style w:type="paragraph" w:customStyle="1" w:styleId="xl68">
    <w:name w:val="xl68"/>
    <w:basedOn w:val="a6"/>
    <w:rsid w:val="00DE79F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ascii="Times New Roman" w:eastAsia="Times New Roman" w:hAnsi="Times New Roman"/>
      <w:sz w:val="25"/>
      <w:szCs w:val="25"/>
      <w:lang w:eastAsia="ru-RU"/>
    </w:rPr>
  </w:style>
  <w:style w:type="paragraph" w:customStyle="1" w:styleId="2">
    <w:name w:val="Пункт_2"/>
    <w:basedOn w:val="a6"/>
    <w:rsid w:val="001060A5"/>
    <w:pPr>
      <w:numPr>
        <w:ilvl w:val="1"/>
        <w:numId w:val="41"/>
      </w:numPr>
      <w:tabs>
        <w:tab w:val="clear" w:pos="1440"/>
        <w:tab w:val="num" w:pos="643"/>
        <w:tab w:val="num" w:pos="1701"/>
      </w:tabs>
      <w:spacing w:after="0" w:line="240" w:lineRule="auto"/>
      <w:ind w:left="643"/>
      <w:jc w:val="both"/>
    </w:pPr>
    <w:rPr>
      <w:rFonts w:ascii="Times New Roman" w:eastAsia="Times New Roman" w:hAnsi="Times New Roman"/>
      <w:sz w:val="28"/>
      <w:szCs w:val="20"/>
      <w:lang w:eastAsia="ru-RU"/>
    </w:rPr>
  </w:style>
  <w:style w:type="paragraph" w:customStyle="1" w:styleId="3">
    <w:name w:val="Пункт_3"/>
    <w:basedOn w:val="a6"/>
    <w:rsid w:val="001060A5"/>
    <w:pPr>
      <w:numPr>
        <w:ilvl w:val="2"/>
        <w:numId w:val="41"/>
      </w:numPr>
      <w:spacing w:after="0" w:line="240" w:lineRule="auto"/>
      <w:ind w:left="2302"/>
      <w:jc w:val="both"/>
    </w:pPr>
    <w:rPr>
      <w:rFonts w:ascii="Times New Roman" w:eastAsia="Times New Roman" w:hAnsi="Times New Roman"/>
      <w:sz w:val="28"/>
      <w:szCs w:val="28"/>
      <w:lang w:eastAsia="ru-RU"/>
    </w:rPr>
  </w:style>
  <w:style w:type="character" w:customStyle="1" w:styleId="10pt">
    <w:name w:val="Основной текст + 10 pt"/>
    <w:aliases w:val="Интервал 0 pt Exact"/>
    <w:uiPriority w:val="99"/>
    <w:rsid w:val="00764C98"/>
    <w:rPr>
      <w:rFonts w:ascii="Times New Roman" w:eastAsia="Times New Roman" w:hAnsi="Times New Roman" w:cs="Times New Roman"/>
      <w:b w:val="0"/>
      <w:bCs w:val="0"/>
      <w:i w:val="0"/>
      <w:iCs w:val="0"/>
      <w:smallCaps w:val="0"/>
      <w:strike w:val="0"/>
      <w:color w:val="000000"/>
      <w:spacing w:val="-2"/>
      <w:w w:val="100"/>
      <w:position w:val="0"/>
      <w:sz w:val="20"/>
      <w:szCs w:val="20"/>
      <w:u w:val="none"/>
      <w:lang w:val="ru-RU"/>
    </w:rPr>
  </w:style>
  <w:style w:type="character" w:customStyle="1" w:styleId="40">
    <w:name w:val="Заголовок 4 Знак"/>
    <w:basedOn w:val="a7"/>
    <w:link w:val="4"/>
    <w:rsid w:val="00EF04CB"/>
    <w:rPr>
      <w:rFonts w:ascii="Times New Roman" w:eastAsia="Times New Roman" w:hAnsi="Times New Roman"/>
      <w:b/>
      <w:bCs/>
      <w:sz w:val="28"/>
      <w:szCs w:val="28"/>
    </w:rPr>
  </w:style>
  <w:style w:type="character" w:customStyle="1" w:styleId="50">
    <w:name w:val="Заголовок 5 Знак"/>
    <w:basedOn w:val="a7"/>
    <w:link w:val="5"/>
    <w:rsid w:val="00EF04CB"/>
    <w:rPr>
      <w:rFonts w:ascii="Times New Roman" w:eastAsia="Times New Roman" w:hAnsi="Times New Roman"/>
      <w:b/>
      <w:bCs/>
      <w:i/>
      <w:iCs/>
      <w:sz w:val="26"/>
      <w:szCs w:val="26"/>
    </w:rPr>
  </w:style>
  <w:style w:type="character" w:customStyle="1" w:styleId="70">
    <w:name w:val="Заголовок 7 Знак"/>
    <w:basedOn w:val="a7"/>
    <w:link w:val="7"/>
    <w:rsid w:val="00EF04CB"/>
    <w:rPr>
      <w:rFonts w:ascii="Times New Roman" w:eastAsia="Times New Roman" w:hAnsi="Times New Roman"/>
      <w:sz w:val="24"/>
      <w:szCs w:val="24"/>
    </w:rPr>
  </w:style>
  <w:style w:type="character" w:customStyle="1" w:styleId="80">
    <w:name w:val="Заголовок 8 Знак"/>
    <w:basedOn w:val="a7"/>
    <w:link w:val="8"/>
    <w:uiPriority w:val="9"/>
    <w:semiHidden/>
    <w:rsid w:val="00EF04CB"/>
    <w:rPr>
      <w:rFonts w:ascii="Cambria" w:eastAsia="Times New Roman" w:hAnsi="Cambria"/>
      <w:color w:val="272727"/>
      <w:sz w:val="21"/>
      <w:szCs w:val="21"/>
    </w:rPr>
  </w:style>
  <w:style w:type="character" w:customStyle="1" w:styleId="90">
    <w:name w:val="Заголовок 9 Знак"/>
    <w:basedOn w:val="a7"/>
    <w:link w:val="9"/>
    <w:uiPriority w:val="9"/>
    <w:semiHidden/>
    <w:rsid w:val="00EF04CB"/>
    <w:rPr>
      <w:rFonts w:ascii="Cambria" w:eastAsia="Times New Roman" w:hAnsi="Cambria"/>
      <w:i/>
      <w:iCs/>
      <w:color w:val="272727"/>
      <w:sz w:val="21"/>
      <w:szCs w:val="21"/>
    </w:rPr>
  </w:style>
  <w:style w:type="paragraph" w:customStyle="1" w:styleId="ConsPlusNonformat">
    <w:name w:val="ConsPlusNonformat"/>
    <w:rsid w:val="00EF04CB"/>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EF04CB"/>
    <w:pPr>
      <w:widowControl w:val="0"/>
      <w:autoSpaceDE w:val="0"/>
      <w:autoSpaceDN w:val="0"/>
      <w:adjustRightInd w:val="0"/>
    </w:pPr>
    <w:rPr>
      <w:rFonts w:ascii="Arial" w:eastAsia="Times New Roman" w:hAnsi="Arial" w:cs="Arial"/>
      <w:b/>
      <w:bCs/>
    </w:rPr>
  </w:style>
  <w:style w:type="character" w:styleId="affd">
    <w:name w:val="page number"/>
    <w:basedOn w:val="a7"/>
    <w:rsid w:val="00EF04CB"/>
  </w:style>
  <w:style w:type="paragraph" w:customStyle="1" w:styleId="affe">
    <w:basedOn w:val="a6"/>
    <w:next w:val="af7"/>
    <w:link w:val="afff"/>
    <w:qFormat/>
    <w:rsid w:val="00EF04CB"/>
    <w:pPr>
      <w:widowControl w:val="0"/>
      <w:autoSpaceDE w:val="0"/>
      <w:autoSpaceDN w:val="0"/>
      <w:spacing w:after="0" w:line="240" w:lineRule="auto"/>
      <w:jc w:val="center"/>
    </w:pPr>
    <w:rPr>
      <w:b/>
      <w:bCs/>
      <w:sz w:val="24"/>
      <w:szCs w:val="24"/>
      <w:lang w:eastAsia="ru-RU"/>
    </w:rPr>
  </w:style>
  <w:style w:type="character" w:customStyle="1" w:styleId="afff">
    <w:name w:val="Заголовок Знак"/>
    <w:link w:val="affe"/>
    <w:locked/>
    <w:rsid w:val="00EF04CB"/>
    <w:rPr>
      <w:b/>
      <w:bCs/>
      <w:sz w:val="24"/>
      <w:szCs w:val="24"/>
      <w:lang w:val="ru-RU" w:eastAsia="ru-RU" w:bidi="ar-SA"/>
    </w:rPr>
  </w:style>
  <w:style w:type="paragraph" w:styleId="afff0">
    <w:name w:val="footnote text"/>
    <w:basedOn w:val="a6"/>
    <w:link w:val="afff1"/>
    <w:uiPriority w:val="99"/>
    <w:semiHidden/>
    <w:unhideWhenUsed/>
    <w:rsid w:val="00EF04CB"/>
    <w:pPr>
      <w:spacing w:after="0" w:line="240" w:lineRule="auto"/>
    </w:pPr>
    <w:rPr>
      <w:rFonts w:ascii="Times New Roman" w:eastAsia="Times New Roman" w:hAnsi="Times New Roman"/>
      <w:sz w:val="20"/>
      <w:szCs w:val="20"/>
      <w:lang w:eastAsia="ru-RU"/>
    </w:rPr>
  </w:style>
  <w:style w:type="character" w:customStyle="1" w:styleId="afff1">
    <w:name w:val="Текст сноски Знак"/>
    <w:basedOn w:val="a7"/>
    <w:link w:val="afff0"/>
    <w:uiPriority w:val="99"/>
    <w:semiHidden/>
    <w:rsid w:val="00EF04CB"/>
    <w:rPr>
      <w:rFonts w:ascii="Times New Roman" w:eastAsia="Times New Roman" w:hAnsi="Times New Roman"/>
    </w:rPr>
  </w:style>
  <w:style w:type="character" w:styleId="afff2">
    <w:name w:val="footnote reference"/>
    <w:semiHidden/>
    <w:unhideWhenUsed/>
    <w:rsid w:val="00EF04CB"/>
    <w:rPr>
      <w:vertAlign w:val="superscript"/>
    </w:rPr>
  </w:style>
  <w:style w:type="paragraph" w:customStyle="1" w:styleId="Style7">
    <w:name w:val="Style7"/>
    <w:basedOn w:val="a6"/>
    <w:uiPriority w:val="99"/>
    <w:rsid w:val="00EF04CB"/>
    <w:pPr>
      <w:widowControl w:val="0"/>
      <w:autoSpaceDE w:val="0"/>
      <w:autoSpaceDN w:val="0"/>
      <w:adjustRightInd w:val="0"/>
      <w:spacing w:after="0" w:line="370" w:lineRule="exact"/>
    </w:pPr>
    <w:rPr>
      <w:rFonts w:ascii="Times New Roman" w:eastAsia="Times New Roman" w:hAnsi="Times New Roman"/>
      <w:sz w:val="24"/>
      <w:szCs w:val="24"/>
      <w:lang w:eastAsia="ru-RU"/>
    </w:rPr>
  </w:style>
  <w:style w:type="paragraph" w:customStyle="1" w:styleId="Style8">
    <w:name w:val="Style8"/>
    <w:basedOn w:val="a6"/>
    <w:uiPriority w:val="99"/>
    <w:rsid w:val="00EF04CB"/>
    <w:pPr>
      <w:widowControl w:val="0"/>
      <w:autoSpaceDE w:val="0"/>
      <w:autoSpaceDN w:val="0"/>
      <w:adjustRightInd w:val="0"/>
      <w:spacing w:after="0" w:line="494" w:lineRule="exact"/>
    </w:pPr>
    <w:rPr>
      <w:rFonts w:ascii="Times New Roman" w:eastAsia="Times New Roman" w:hAnsi="Times New Roman"/>
      <w:sz w:val="24"/>
      <w:szCs w:val="24"/>
      <w:lang w:eastAsia="ru-RU"/>
    </w:rPr>
  </w:style>
  <w:style w:type="character" w:customStyle="1" w:styleId="FontStyle18">
    <w:name w:val="Font Style18"/>
    <w:uiPriority w:val="99"/>
    <w:rsid w:val="00EF04CB"/>
    <w:rPr>
      <w:rFonts w:ascii="Times New Roman" w:hAnsi="Times New Roman" w:cs="Times New Roman"/>
      <w:b/>
      <w:bCs/>
      <w:sz w:val="26"/>
      <w:szCs w:val="26"/>
    </w:rPr>
  </w:style>
  <w:style w:type="character" w:customStyle="1" w:styleId="FontStyle19">
    <w:name w:val="Font Style19"/>
    <w:uiPriority w:val="99"/>
    <w:rsid w:val="00EF04CB"/>
    <w:rPr>
      <w:rFonts w:ascii="Times New Roman" w:hAnsi="Times New Roman" w:cs="Times New Roman"/>
      <w:sz w:val="26"/>
      <w:szCs w:val="26"/>
    </w:rPr>
  </w:style>
  <w:style w:type="paragraph" w:customStyle="1" w:styleId="Style10">
    <w:name w:val="Style10"/>
    <w:basedOn w:val="a6"/>
    <w:uiPriority w:val="99"/>
    <w:rsid w:val="00EF04CB"/>
    <w:pPr>
      <w:widowControl w:val="0"/>
      <w:autoSpaceDE w:val="0"/>
      <w:autoSpaceDN w:val="0"/>
      <w:adjustRightInd w:val="0"/>
      <w:spacing w:after="0" w:line="372" w:lineRule="exact"/>
    </w:pPr>
    <w:rPr>
      <w:rFonts w:ascii="Times New Roman" w:eastAsia="Times New Roman" w:hAnsi="Times New Roman"/>
      <w:sz w:val="24"/>
      <w:szCs w:val="24"/>
      <w:lang w:eastAsia="ru-RU"/>
    </w:rPr>
  </w:style>
  <w:style w:type="paragraph" w:customStyle="1" w:styleId="Style3">
    <w:name w:val="Style3"/>
    <w:basedOn w:val="a6"/>
    <w:uiPriority w:val="99"/>
    <w:rsid w:val="00EF04CB"/>
    <w:pPr>
      <w:widowControl w:val="0"/>
      <w:autoSpaceDE w:val="0"/>
      <w:autoSpaceDN w:val="0"/>
      <w:adjustRightInd w:val="0"/>
      <w:spacing w:after="0" w:line="365" w:lineRule="exact"/>
      <w:jc w:val="both"/>
    </w:pPr>
    <w:rPr>
      <w:rFonts w:ascii="Times New Roman" w:eastAsia="Times New Roman" w:hAnsi="Times New Roman"/>
      <w:sz w:val="24"/>
      <w:szCs w:val="24"/>
      <w:lang w:eastAsia="ru-RU"/>
    </w:rPr>
  </w:style>
  <w:style w:type="paragraph" w:customStyle="1" w:styleId="Style11">
    <w:name w:val="Style11"/>
    <w:basedOn w:val="a6"/>
    <w:uiPriority w:val="99"/>
    <w:rsid w:val="00EF04CB"/>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13">
    <w:name w:val="Style13"/>
    <w:basedOn w:val="a6"/>
    <w:uiPriority w:val="99"/>
    <w:rsid w:val="00EF04CB"/>
    <w:pPr>
      <w:widowControl w:val="0"/>
      <w:autoSpaceDE w:val="0"/>
      <w:autoSpaceDN w:val="0"/>
      <w:adjustRightInd w:val="0"/>
      <w:spacing w:after="0" w:line="370" w:lineRule="exact"/>
      <w:jc w:val="both"/>
    </w:pPr>
    <w:rPr>
      <w:rFonts w:ascii="Times New Roman" w:eastAsia="Times New Roman" w:hAnsi="Times New Roman"/>
      <w:sz w:val="24"/>
      <w:szCs w:val="24"/>
      <w:lang w:eastAsia="ru-RU"/>
    </w:rPr>
  </w:style>
  <w:style w:type="paragraph" w:customStyle="1" w:styleId="Style4">
    <w:name w:val="Style4"/>
    <w:basedOn w:val="a6"/>
    <w:uiPriority w:val="99"/>
    <w:rsid w:val="00EF04C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Default">
    <w:name w:val="Default"/>
    <w:rsid w:val="00EF04CB"/>
    <w:pPr>
      <w:autoSpaceDE w:val="0"/>
      <w:autoSpaceDN w:val="0"/>
      <w:adjustRightInd w:val="0"/>
    </w:pPr>
    <w:rPr>
      <w:rFonts w:ascii="Times New Roman" w:eastAsia="Times New Roman" w:hAnsi="Times New Roman"/>
      <w:color w:val="000000"/>
      <w:sz w:val="24"/>
      <w:szCs w:val="24"/>
    </w:rPr>
  </w:style>
  <w:style w:type="paragraph" w:customStyle="1" w:styleId="ConsNonformat">
    <w:name w:val="ConsNonformat"/>
    <w:rsid w:val="00EF04CB"/>
    <w:pPr>
      <w:widowControl w:val="0"/>
      <w:autoSpaceDE w:val="0"/>
      <w:autoSpaceDN w:val="0"/>
      <w:adjustRightInd w:val="0"/>
      <w:ind w:right="19772"/>
    </w:pPr>
    <w:rPr>
      <w:rFonts w:ascii="Courier New" w:eastAsia="Times New Roman" w:hAnsi="Courier New" w:cs="Courier New"/>
      <w:sz w:val="16"/>
      <w:szCs w:val="16"/>
    </w:rPr>
  </w:style>
  <w:style w:type="paragraph" w:customStyle="1" w:styleId="consnonformatcxspmiddle">
    <w:name w:val="consnonformatcxspmiddle"/>
    <w:basedOn w:val="a6"/>
    <w:rsid w:val="00EF04C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3">
    <w:name w:val="Содержимое таблицы"/>
    <w:basedOn w:val="a6"/>
    <w:rsid w:val="00EF04CB"/>
    <w:pPr>
      <w:suppressLineNumbers/>
      <w:spacing w:after="0" w:line="240" w:lineRule="auto"/>
    </w:pPr>
    <w:rPr>
      <w:rFonts w:ascii="Times New Roman" w:eastAsia="Times New Roman" w:hAnsi="Times New Roman"/>
      <w:sz w:val="20"/>
      <w:szCs w:val="20"/>
      <w:lang w:eastAsia="ar-SA"/>
    </w:rPr>
  </w:style>
  <w:style w:type="paragraph" w:customStyle="1" w:styleId="consnonformatcxspmiddlecxspmiddle">
    <w:name w:val="consnonformatcxspmiddlecxspmiddle"/>
    <w:basedOn w:val="a6"/>
    <w:rsid w:val="00EF04C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b">
    <w:name w:val="Текст1"/>
    <w:basedOn w:val="a6"/>
    <w:rsid w:val="00EF04CB"/>
    <w:pPr>
      <w:spacing w:after="0" w:line="240" w:lineRule="auto"/>
    </w:pPr>
    <w:rPr>
      <w:rFonts w:ascii="Courier New" w:eastAsia="Times New Roman" w:hAnsi="Courier New"/>
      <w:sz w:val="20"/>
      <w:szCs w:val="20"/>
      <w:lang w:eastAsia="ru-RU"/>
    </w:rPr>
  </w:style>
  <w:style w:type="character" w:customStyle="1" w:styleId="1c">
    <w:name w:val="Основной текст Знак1"/>
    <w:uiPriority w:val="99"/>
    <w:locked/>
    <w:rsid w:val="00EF04CB"/>
    <w:rPr>
      <w:rFonts w:ascii="Arial" w:hAnsi="Arial" w:cs="Arial" w:hint="default"/>
      <w:shd w:val="clear" w:color="auto" w:fill="FFFFFF"/>
    </w:rPr>
  </w:style>
  <w:style w:type="paragraph" w:customStyle="1" w:styleId="afff4">
    <w:name w:val="Базовый"/>
    <w:rsid w:val="00EF04CB"/>
    <w:pPr>
      <w:suppressAutoHyphens/>
      <w:spacing w:after="200" w:line="276" w:lineRule="auto"/>
    </w:pPr>
    <w:rPr>
      <w:rFonts w:eastAsia="SimSun" w:cs="Calibri"/>
      <w:color w:val="00000A"/>
      <w:sz w:val="22"/>
      <w:szCs w:val="22"/>
      <w:lang w:eastAsia="en-US"/>
    </w:rPr>
  </w:style>
  <w:style w:type="paragraph" w:styleId="afff5">
    <w:name w:val="Revision"/>
    <w:hidden/>
    <w:uiPriority w:val="99"/>
    <w:semiHidden/>
    <w:rsid w:val="00EF04CB"/>
    <w:rPr>
      <w:rFonts w:ascii="Times New Roman" w:eastAsia="Times New Roman" w:hAnsi="Times New Roman"/>
      <w:sz w:val="24"/>
      <w:szCs w:val="24"/>
    </w:rPr>
  </w:style>
  <w:style w:type="character" w:customStyle="1" w:styleId="afff6">
    <w:name w:val="Гипертекстовая ссылка"/>
    <w:uiPriority w:val="99"/>
    <w:rsid w:val="00EF04CB"/>
    <w:rPr>
      <w:rFonts w:ascii="Times New Roman" w:hAnsi="Times New Roman" w:cs="Times New Roman" w:hint="default"/>
      <w:b w:val="0"/>
      <w:bCs w:val="0"/>
      <w:color w:val="000000"/>
      <w:sz w:val="26"/>
    </w:rPr>
  </w:style>
  <w:style w:type="character" w:customStyle="1" w:styleId="Bodytext">
    <w:name w:val="Body text_"/>
    <w:link w:val="1d"/>
    <w:rsid w:val="00EF04CB"/>
    <w:rPr>
      <w:sz w:val="23"/>
      <w:szCs w:val="23"/>
      <w:shd w:val="clear" w:color="auto" w:fill="FFFFFF"/>
    </w:rPr>
  </w:style>
  <w:style w:type="paragraph" w:customStyle="1" w:styleId="1d">
    <w:name w:val="Основной текст1"/>
    <w:basedOn w:val="a6"/>
    <w:link w:val="Bodytext"/>
    <w:rsid w:val="00EF04CB"/>
    <w:pPr>
      <w:widowControl w:val="0"/>
      <w:shd w:val="clear" w:color="auto" w:fill="FFFFFF"/>
      <w:spacing w:after="60" w:line="0" w:lineRule="atLeast"/>
      <w:ind w:hanging="280"/>
    </w:pPr>
    <w:rPr>
      <w:sz w:val="23"/>
      <w:szCs w:val="23"/>
      <w:lang w:eastAsia="ru-RU"/>
    </w:rPr>
  </w:style>
  <w:style w:type="paragraph" w:customStyle="1" w:styleId="1e">
    <w:name w:val="Абзац списка1"/>
    <w:basedOn w:val="a6"/>
    <w:rsid w:val="0085008D"/>
    <w:pPr>
      <w:widowControl w:val="0"/>
      <w:spacing w:after="0" w:line="240" w:lineRule="auto"/>
      <w:ind w:left="720"/>
      <w:contextualSpacing/>
    </w:pPr>
    <w:rPr>
      <w:rFonts w:ascii="Arial" w:eastAsia="Times New Roman" w:hAnsi="Arial"/>
      <w:sz w:val="24"/>
      <w:szCs w:val="24"/>
      <w:lang w:eastAsia="ru-RU"/>
    </w:rPr>
  </w:style>
  <w:style w:type="paragraph" w:customStyle="1" w:styleId="211">
    <w:name w:val="Основной текст 21"/>
    <w:basedOn w:val="a6"/>
    <w:rsid w:val="0085008D"/>
    <w:pPr>
      <w:overflowPunct w:val="0"/>
      <w:autoSpaceDE w:val="0"/>
      <w:autoSpaceDN w:val="0"/>
      <w:adjustRightInd w:val="0"/>
      <w:spacing w:after="0" w:line="240" w:lineRule="auto"/>
      <w:ind w:firstLine="459"/>
      <w:jc w:val="both"/>
    </w:pPr>
    <w:rPr>
      <w:rFonts w:ascii="Arial" w:eastAsia="Times New Roman" w:hAnsi="Arial"/>
      <w:bCs/>
      <w:color w:val="000000"/>
      <w:sz w:val="24"/>
      <w:lang w:eastAsia="ru-RU"/>
    </w:rPr>
  </w:style>
  <w:style w:type="paragraph" w:customStyle="1" w:styleId="Text0">
    <w:name w:val="Text"/>
    <w:basedOn w:val="a6"/>
    <w:rsid w:val="0085008D"/>
    <w:pPr>
      <w:spacing w:after="120" w:line="360" w:lineRule="auto"/>
      <w:ind w:left="1418"/>
      <w:jc w:val="both"/>
    </w:pPr>
    <w:rPr>
      <w:rFonts w:ascii="Arial" w:eastAsia="Times New Roman" w:hAnsi="Arial"/>
      <w:sz w:val="20"/>
      <w:szCs w:val="24"/>
    </w:rPr>
  </w:style>
  <w:style w:type="paragraph" w:styleId="afff7">
    <w:name w:val="List"/>
    <w:basedOn w:val="a6"/>
    <w:uiPriority w:val="99"/>
    <w:rsid w:val="0085008D"/>
    <w:pPr>
      <w:spacing w:after="0" w:line="240" w:lineRule="auto"/>
      <w:ind w:left="283" w:right="-85" w:hanging="283"/>
    </w:pPr>
    <w:rPr>
      <w:rFonts w:ascii="Times New Roman" w:eastAsia="Times New Roman" w:hAnsi="Times New Roman"/>
      <w:sz w:val="24"/>
      <w:szCs w:val="24"/>
      <w:lang w:eastAsia="ru-RU"/>
    </w:rPr>
  </w:style>
  <w:style w:type="character" w:customStyle="1" w:styleId="wmi-callto">
    <w:name w:val="wmi-callto"/>
    <w:basedOn w:val="a7"/>
    <w:rsid w:val="004D149B"/>
  </w:style>
  <w:style w:type="paragraph" w:customStyle="1" w:styleId="212">
    <w:name w:val="Основной текст (2)1"/>
    <w:basedOn w:val="a6"/>
    <w:uiPriority w:val="99"/>
    <w:rsid w:val="00330C78"/>
    <w:pPr>
      <w:widowControl w:val="0"/>
      <w:shd w:val="clear" w:color="auto" w:fill="FFFFFF"/>
      <w:spacing w:before="120" w:after="0" w:line="274" w:lineRule="exact"/>
      <w:jc w:val="center"/>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63121">
      <w:bodyDiv w:val="1"/>
      <w:marLeft w:val="0"/>
      <w:marRight w:val="0"/>
      <w:marTop w:val="0"/>
      <w:marBottom w:val="0"/>
      <w:divBdr>
        <w:top w:val="none" w:sz="0" w:space="0" w:color="auto"/>
        <w:left w:val="none" w:sz="0" w:space="0" w:color="auto"/>
        <w:bottom w:val="none" w:sz="0" w:space="0" w:color="auto"/>
        <w:right w:val="none" w:sz="0" w:space="0" w:color="auto"/>
      </w:divBdr>
    </w:div>
    <w:div w:id="42104197">
      <w:bodyDiv w:val="1"/>
      <w:marLeft w:val="0"/>
      <w:marRight w:val="0"/>
      <w:marTop w:val="0"/>
      <w:marBottom w:val="0"/>
      <w:divBdr>
        <w:top w:val="none" w:sz="0" w:space="0" w:color="auto"/>
        <w:left w:val="none" w:sz="0" w:space="0" w:color="auto"/>
        <w:bottom w:val="none" w:sz="0" w:space="0" w:color="auto"/>
        <w:right w:val="none" w:sz="0" w:space="0" w:color="auto"/>
      </w:divBdr>
    </w:div>
    <w:div w:id="244068890">
      <w:bodyDiv w:val="1"/>
      <w:marLeft w:val="0"/>
      <w:marRight w:val="0"/>
      <w:marTop w:val="0"/>
      <w:marBottom w:val="0"/>
      <w:divBdr>
        <w:top w:val="none" w:sz="0" w:space="0" w:color="auto"/>
        <w:left w:val="none" w:sz="0" w:space="0" w:color="auto"/>
        <w:bottom w:val="none" w:sz="0" w:space="0" w:color="auto"/>
        <w:right w:val="none" w:sz="0" w:space="0" w:color="auto"/>
      </w:divBdr>
    </w:div>
    <w:div w:id="450249798">
      <w:bodyDiv w:val="1"/>
      <w:marLeft w:val="0"/>
      <w:marRight w:val="0"/>
      <w:marTop w:val="0"/>
      <w:marBottom w:val="0"/>
      <w:divBdr>
        <w:top w:val="none" w:sz="0" w:space="0" w:color="auto"/>
        <w:left w:val="none" w:sz="0" w:space="0" w:color="auto"/>
        <w:bottom w:val="none" w:sz="0" w:space="0" w:color="auto"/>
        <w:right w:val="none" w:sz="0" w:space="0" w:color="auto"/>
      </w:divBdr>
    </w:div>
    <w:div w:id="703405352">
      <w:bodyDiv w:val="1"/>
      <w:marLeft w:val="0"/>
      <w:marRight w:val="0"/>
      <w:marTop w:val="0"/>
      <w:marBottom w:val="0"/>
      <w:divBdr>
        <w:top w:val="none" w:sz="0" w:space="0" w:color="auto"/>
        <w:left w:val="none" w:sz="0" w:space="0" w:color="auto"/>
        <w:bottom w:val="none" w:sz="0" w:space="0" w:color="auto"/>
        <w:right w:val="none" w:sz="0" w:space="0" w:color="auto"/>
      </w:divBdr>
    </w:div>
    <w:div w:id="730928842">
      <w:bodyDiv w:val="1"/>
      <w:marLeft w:val="0"/>
      <w:marRight w:val="0"/>
      <w:marTop w:val="0"/>
      <w:marBottom w:val="0"/>
      <w:divBdr>
        <w:top w:val="none" w:sz="0" w:space="0" w:color="auto"/>
        <w:left w:val="none" w:sz="0" w:space="0" w:color="auto"/>
        <w:bottom w:val="none" w:sz="0" w:space="0" w:color="auto"/>
        <w:right w:val="none" w:sz="0" w:space="0" w:color="auto"/>
      </w:divBdr>
    </w:div>
    <w:div w:id="752891559">
      <w:bodyDiv w:val="1"/>
      <w:marLeft w:val="0"/>
      <w:marRight w:val="0"/>
      <w:marTop w:val="0"/>
      <w:marBottom w:val="0"/>
      <w:divBdr>
        <w:top w:val="none" w:sz="0" w:space="0" w:color="auto"/>
        <w:left w:val="none" w:sz="0" w:space="0" w:color="auto"/>
        <w:bottom w:val="none" w:sz="0" w:space="0" w:color="auto"/>
        <w:right w:val="none" w:sz="0" w:space="0" w:color="auto"/>
      </w:divBdr>
    </w:div>
    <w:div w:id="840389179">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10137378">
      <w:bodyDiv w:val="1"/>
      <w:marLeft w:val="0"/>
      <w:marRight w:val="0"/>
      <w:marTop w:val="0"/>
      <w:marBottom w:val="0"/>
      <w:divBdr>
        <w:top w:val="none" w:sz="0" w:space="0" w:color="auto"/>
        <w:left w:val="none" w:sz="0" w:space="0" w:color="auto"/>
        <w:bottom w:val="none" w:sz="0" w:space="0" w:color="auto"/>
        <w:right w:val="none" w:sz="0" w:space="0" w:color="auto"/>
      </w:divBdr>
    </w:div>
    <w:div w:id="1146429607">
      <w:bodyDiv w:val="1"/>
      <w:marLeft w:val="0"/>
      <w:marRight w:val="0"/>
      <w:marTop w:val="0"/>
      <w:marBottom w:val="0"/>
      <w:divBdr>
        <w:top w:val="none" w:sz="0" w:space="0" w:color="auto"/>
        <w:left w:val="none" w:sz="0" w:space="0" w:color="auto"/>
        <w:bottom w:val="none" w:sz="0" w:space="0" w:color="auto"/>
        <w:right w:val="none" w:sz="0" w:space="0" w:color="auto"/>
      </w:divBdr>
    </w:div>
    <w:div w:id="1502697486">
      <w:bodyDiv w:val="1"/>
      <w:marLeft w:val="0"/>
      <w:marRight w:val="0"/>
      <w:marTop w:val="0"/>
      <w:marBottom w:val="0"/>
      <w:divBdr>
        <w:top w:val="none" w:sz="0" w:space="0" w:color="auto"/>
        <w:left w:val="none" w:sz="0" w:space="0" w:color="auto"/>
        <w:bottom w:val="none" w:sz="0" w:space="0" w:color="auto"/>
        <w:right w:val="none" w:sz="0" w:space="0" w:color="auto"/>
      </w:divBdr>
    </w:div>
    <w:div w:id="1508599364">
      <w:bodyDiv w:val="1"/>
      <w:marLeft w:val="0"/>
      <w:marRight w:val="0"/>
      <w:marTop w:val="0"/>
      <w:marBottom w:val="0"/>
      <w:divBdr>
        <w:top w:val="none" w:sz="0" w:space="0" w:color="auto"/>
        <w:left w:val="none" w:sz="0" w:space="0" w:color="auto"/>
        <w:bottom w:val="none" w:sz="0" w:space="0" w:color="auto"/>
        <w:right w:val="none" w:sz="0" w:space="0" w:color="auto"/>
      </w:divBdr>
    </w:div>
    <w:div w:id="1626892198">
      <w:bodyDiv w:val="1"/>
      <w:marLeft w:val="0"/>
      <w:marRight w:val="0"/>
      <w:marTop w:val="0"/>
      <w:marBottom w:val="0"/>
      <w:divBdr>
        <w:top w:val="none" w:sz="0" w:space="0" w:color="auto"/>
        <w:left w:val="none" w:sz="0" w:space="0" w:color="auto"/>
        <w:bottom w:val="none" w:sz="0" w:space="0" w:color="auto"/>
        <w:right w:val="none" w:sz="0" w:space="0" w:color="auto"/>
      </w:divBdr>
    </w:div>
    <w:div w:id="1737705690">
      <w:bodyDiv w:val="1"/>
      <w:marLeft w:val="0"/>
      <w:marRight w:val="0"/>
      <w:marTop w:val="0"/>
      <w:marBottom w:val="0"/>
      <w:divBdr>
        <w:top w:val="none" w:sz="0" w:space="0" w:color="auto"/>
        <w:left w:val="none" w:sz="0" w:space="0" w:color="auto"/>
        <w:bottom w:val="none" w:sz="0" w:space="0" w:color="auto"/>
        <w:right w:val="none" w:sz="0" w:space="0" w:color="auto"/>
      </w:divBdr>
    </w:div>
    <w:div w:id="1827548028">
      <w:bodyDiv w:val="1"/>
      <w:marLeft w:val="0"/>
      <w:marRight w:val="0"/>
      <w:marTop w:val="0"/>
      <w:marBottom w:val="0"/>
      <w:divBdr>
        <w:top w:val="none" w:sz="0" w:space="0" w:color="auto"/>
        <w:left w:val="none" w:sz="0" w:space="0" w:color="auto"/>
        <w:bottom w:val="none" w:sz="0" w:space="0" w:color="auto"/>
        <w:right w:val="none" w:sz="0" w:space="0" w:color="auto"/>
      </w:divBdr>
    </w:div>
    <w:div w:id="202921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2.xml"/><Relationship Id="rId18" Type="http://schemas.openxmlformats.org/officeDocument/2006/relationships/hyperlink" Target="consultantplus://offline/ref=1DFDE7FE59830E014C015B360630844E9BF48C4E4FB3212678EE2282ECuF2BJ"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consultantplus://offline/ref=7EB3CE668D61E6FD6B9B940A939958BE33978B5AB80F44EBD64A60D3D56826J"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consultantplus://offline/ref=E7BCC0B14A06C9EE4EEA645FC3E4DC0A6E874308C165D4342C7928D7930B37J"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consultantplus://offline/ref=7EB3CE668D61E6FD6B9B940A939958BE33978B59B80C44EBD64A60D3D56826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E7BCC0B14A06C9EE4EEA645FC3E4DC0A6E86420AC36DD4342C7928D7930B37J"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C7322E392329BD5857EBD7FA8AB230DA247769BBFDA8FFED702C970140j736J" TargetMode="External"/><Relationship Id="rId28" Type="http://schemas.openxmlformats.org/officeDocument/2006/relationships/theme" Target="theme/theme1.xml"/><Relationship Id="rId10" Type="http://schemas.openxmlformats.org/officeDocument/2006/relationships/hyperlink" Target="mailto:gip_energo@mail.ru" TargetMode="External"/><Relationship Id="rId19" Type="http://schemas.openxmlformats.org/officeDocument/2006/relationships/hyperlink" Target="consultantplus://offline/ref=1DFDE7FE59830E014C015B360630844E9BF48C4D4FB0212678EE2282ECuF2BJ" TargetMode="External"/><Relationship Id="rId4" Type="http://schemas.openxmlformats.org/officeDocument/2006/relationships/settings" Target="settings.xml"/><Relationship Id="rId9" Type="http://schemas.openxmlformats.org/officeDocument/2006/relationships/hyperlink" Target="consultantplus://offline/ref%3D38FC5331227138297782C0067775B1EE37CB24521446EB8F353C5F5C202E3AE4326475DC5BF65Fq9K" TargetMode="External"/><Relationship Id="rId14" Type="http://schemas.openxmlformats.org/officeDocument/2006/relationships/footer" Target="footer1.xml"/><Relationship Id="rId22" Type="http://schemas.openxmlformats.org/officeDocument/2006/relationships/hyperlink" Target="consultantplus://offline/ref=C7322E392329BD5857EBD7FA8AB230DA247668B9FFA0FFED702C970140j736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76992-FEF8-4628-B6B2-CEA0299D0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12731</Words>
  <Characters>72567</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85128</CharactersWithSpaces>
  <SharedDoc>false</SharedDoc>
  <HLinks>
    <vt:vector size="102" baseType="variant">
      <vt:variant>
        <vt:i4>1507418</vt:i4>
      </vt:variant>
      <vt:variant>
        <vt:i4>63</vt:i4>
      </vt:variant>
      <vt:variant>
        <vt:i4>0</vt:i4>
      </vt:variant>
      <vt:variant>
        <vt:i4>5</vt:i4>
      </vt:variant>
      <vt:variant>
        <vt:lpwstr>https://pandia.ru/text/category/koll/</vt:lpwstr>
      </vt:variant>
      <vt:variant>
        <vt:lpwstr/>
      </vt:variant>
      <vt:variant>
        <vt:i4>2687078</vt:i4>
      </vt:variant>
      <vt:variant>
        <vt:i4>60</vt:i4>
      </vt:variant>
      <vt:variant>
        <vt:i4>0</vt:i4>
      </vt:variant>
      <vt:variant>
        <vt:i4>5</vt:i4>
      </vt:variant>
      <vt:variant>
        <vt:lpwstr>http://zakupki.gov.ru/223/purchase/public/purchase/info/common-info.html?regNumber=31907627792</vt:lpwstr>
      </vt:variant>
      <vt:variant>
        <vt:lpwstr/>
      </vt:variant>
      <vt:variant>
        <vt:i4>4915202</vt:i4>
      </vt:variant>
      <vt:variant>
        <vt:i4>57</vt:i4>
      </vt:variant>
      <vt:variant>
        <vt:i4>0</vt:i4>
      </vt:variant>
      <vt:variant>
        <vt:i4>5</vt:i4>
      </vt:variant>
      <vt:variant>
        <vt:lpwstr>consultantplus://offline/ref=E7BCC0B14A06C9EE4EEA645FC3E4DC0A6E874308C165D4342C7928D7930B37J</vt:lpwstr>
      </vt:variant>
      <vt:variant>
        <vt:lpwstr/>
      </vt:variant>
      <vt:variant>
        <vt:i4>4915208</vt:i4>
      </vt:variant>
      <vt:variant>
        <vt:i4>54</vt:i4>
      </vt:variant>
      <vt:variant>
        <vt:i4>0</vt:i4>
      </vt:variant>
      <vt:variant>
        <vt:i4>5</vt:i4>
      </vt:variant>
      <vt:variant>
        <vt:lpwstr>consultantplus://offline/ref=E7BCC0B14A06C9EE4EEA645FC3E4DC0A6E86420AC36DD4342C7928D7930B37J</vt:lpwstr>
      </vt:variant>
      <vt:variant>
        <vt:lpwstr/>
      </vt:variant>
      <vt:variant>
        <vt:i4>4390925</vt:i4>
      </vt:variant>
      <vt:variant>
        <vt:i4>51</vt:i4>
      </vt:variant>
      <vt:variant>
        <vt:i4>0</vt:i4>
      </vt:variant>
      <vt:variant>
        <vt:i4>5</vt:i4>
      </vt:variant>
      <vt:variant>
        <vt:lpwstr>consultantplus://offline/ref=C7322E392329BD5857EBD7FA8AB230DA247769BBFDA8FFED702C970140j736J</vt:lpwstr>
      </vt:variant>
      <vt:variant>
        <vt:lpwstr/>
      </vt:variant>
      <vt:variant>
        <vt:i4>4391004</vt:i4>
      </vt:variant>
      <vt:variant>
        <vt:i4>48</vt:i4>
      </vt:variant>
      <vt:variant>
        <vt:i4>0</vt:i4>
      </vt:variant>
      <vt:variant>
        <vt:i4>5</vt:i4>
      </vt:variant>
      <vt:variant>
        <vt:lpwstr>consultantplus://offline/ref=C7322E392329BD5857EBD7FA8AB230DA247668B9FFA0FFED702C970140j736J</vt:lpwstr>
      </vt:variant>
      <vt:variant>
        <vt:lpwstr/>
      </vt:variant>
      <vt:variant>
        <vt:i4>1310721</vt:i4>
      </vt:variant>
      <vt:variant>
        <vt:i4>45</vt:i4>
      </vt:variant>
      <vt:variant>
        <vt:i4>0</vt:i4>
      </vt:variant>
      <vt:variant>
        <vt:i4>5</vt:i4>
      </vt:variant>
      <vt:variant>
        <vt:lpwstr>consultantplus://offline/ref=7EB3CE668D61E6FD6B9B940A939958BE33978B5AB80F44EBD64A60D3D56826J</vt:lpwstr>
      </vt:variant>
      <vt:variant>
        <vt:lpwstr/>
      </vt:variant>
      <vt:variant>
        <vt:i4>1310812</vt:i4>
      </vt:variant>
      <vt:variant>
        <vt:i4>42</vt:i4>
      </vt:variant>
      <vt:variant>
        <vt:i4>0</vt:i4>
      </vt:variant>
      <vt:variant>
        <vt:i4>5</vt:i4>
      </vt:variant>
      <vt:variant>
        <vt:lpwstr>consultantplus://offline/ref=7EB3CE668D61E6FD6B9B940A939958BE33978B59B80C44EBD64A60D3D56826J</vt:lpwstr>
      </vt:variant>
      <vt:variant>
        <vt:lpwstr/>
      </vt:variant>
      <vt:variant>
        <vt:i4>327686</vt:i4>
      </vt:variant>
      <vt:variant>
        <vt:i4>39</vt:i4>
      </vt:variant>
      <vt:variant>
        <vt:i4>0</vt:i4>
      </vt:variant>
      <vt:variant>
        <vt:i4>5</vt:i4>
      </vt:variant>
      <vt:variant>
        <vt:lpwstr>consultantplus://offline/ref=1DFDE7FE59830E014C015B360630844E9BF48C4D4FB0212678EE2282ECuF2BJ</vt:lpwstr>
      </vt:variant>
      <vt:variant>
        <vt:lpwstr/>
      </vt:variant>
      <vt:variant>
        <vt:i4>327684</vt:i4>
      </vt:variant>
      <vt:variant>
        <vt:i4>36</vt:i4>
      </vt:variant>
      <vt:variant>
        <vt:i4>0</vt:i4>
      </vt:variant>
      <vt:variant>
        <vt:i4>5</vt:i4>
      </vt:variant>
      <vt:variant>
        <vt:lpwstr>consultantplus://offline/ref=1DFDE7FE59830E014C015B360630844E9BF48C4E4FB3212678EE2282ECuF2BJ</vt:lpwstr>
      </vt:variant>
      <vt:variant>
        <vt:lpwstr/>
      </vt:variant>
      <vt:variant>
        <vt:i4>3211310</vt:i4>
      </vt:variant>
      <vt:variant>
        <vt:i4>33</vt:i4>
      </vt:variant>
      <vt:variant>
        <vt:i4>0</vt:i4>
      </vt:variant>
      <vt:variant>
        <vt:i4>5</vt:i4>
      </vt:variant>
      <vt:variant>
        <vt:lpwstr>http://utp.sberbank-ast.ru/</vt:lpwstr>
      </vt:variant>
      <vt:variant>
        <vt:lpwstr/>
      </vt:variant>
      <vt:variant>
        <vt:i4>3211310</vt:i4>
      </vt:variant>
      <vt:variant>
        <vt:i4>30</vt:i4>
      </vt:variant>
      <vt:variant>
        <vt:i4>0</vt:i4>
      </vt:variant>
      <vt:variant>
        <vt:i4>5</vt:i4>
      </vt:variant>
      <vt:variant>
        <vt:lpwstr>http://utp.sberbank-ast.ru/</vt:lpwstr>
      </vt:variant>
      <vt:variant>
        <vt:lpwstr/>
      </vt:variant>
      <vt:variant>
        <vt:i4>7274549</vt:i4>
      </vt:variant>
      <vt:variant>
        <vt:i4>27</vt:i4>
      </vt:variant>
      <vt:variant>
        <vt:i4>0</vt:i4>
      </vt:variant>
      <vt:variant>
        <vt:i4>5</vt:i4>
      </vt:variant>
      <vt:variant>
        <vt:lpwstr>http://www.zakupki.gov.ru/</vt:lpwstr>
      </vt:variant>
      <vt:variant>
        <vt:lpwstr/>
      </vt:variant>
      <vt:variant>
        <vt:i4>3211318</vt:i4>
      </vt:variant>
      <vt:variant>
        <vt:i4>24</vt:i4>
      </vt:variant>
      <vt:variant>
        <vt:i4>0</vt:i4>
      </vt:variant>
      <vt:variant>
        <vt:i4>5</vt:i4>
      </vt:variant>
      <vt:variant>
        <vt:lpwstr>mailto:gip_elektro@mail.ru</vt:lpwstr>
      </vt:variant>
      <vt:variant>
        <vt:lpwstr/>
      </vt:variant>
      <vt:variant>
        <vt:i4>524366</vt:i4>
      </vt:variant>
      <vt:variant>
        <vt:i4>6</vt:i4>
      </vt:variant>
      <vt:variant>
        <vt:i4>0</vt:i4>
      </vt:variant>
      <vt:variant>
        <vt:i4>5</vt:i4>
      </vt:variant>
      <vt:variant>
        <vt:lpwstr>consultantplus://offline/ref%3D38FC5331227138297782C0067775B1EE37CB24521446EB8F353C5F5C202E3AE4326475DC5BF65Fq9K</vt:lpwstr>
      </vt:variant>
      <vt:variant>
        <vt:lpwstr/>
      </vt:variant>
      <vt:variant>
        <vt:i4>7274549</vt:i4>
      </vt:variant>
      <vt:variant>
        <vt:i4>3</vt:i4>
      </vt:variant>
      <vt:variant>
        <vt:i4>0</vt:i4>
      </vt:variant>
      <vt:variant>
        <vt:i4>5</vt:i4>
      </vt:variant>
      <vt:variant>
        <vt:lpwstr>http://www.zakupki.gov.ru/</vt:lpwstr>
      </vt:variant>
      <vt:variant>
        <vt:lpwstr/>
      </vt:variant>
      <vt:variant>
        <vt:i4>3211310</vt:i4>
      </vt:variant>
      <vt:variant>
        <vt:i4>0</vt:i4>
      </vt:variant>
      <vt:variant>
        <vt:i4>0</vt:i4>
      </vt:variant>
      <vt:variant>
        <vt:i4>5</vt:i4>
      </vt:variant>
      <vt:variant>
        <vt:lpwstr>http://utp.sberbank-ast.ru/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149</cp:revision>
  <cp:lastPrinted>2022-02-28T03:14:00Z</cp:lastPrinted>
  <dcterms:created xsi:type="dcterms:W3CDTF">2021-05-31T08:27:00Z</dcterms:created>
  <dcterms:modified xsi:type="dcterms:W3CDTF">2022-11-22T08:14:00Z</dcterms:modified>
</cp:coreProperties>
</file>